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E32E81" w14:textId="7874FAE8" w:rsidR="004506EA" w:rsidRPr="00B44D3F" w:rsidRDefault="00CC520B" w:rsidP="00B44D3F">
      <w:pPr>
        <w:pStyle w:val="Textoindependiente"/>
        <w:rPr>
          <w:rFonts w:asciiTheme="minorHAnsi" w:hAnsiTheme="minorHAnsi" w:cstheme="minorHAnsi"/>
          <w:b/>
          <w:bCs/>
          <w:sz w:val="24"/>
          <w:szCs w:val="24"/>
        </w:rPr>
      </w:pPr>
      <w:r>
        <w:rPr>
          <w:rFonts w:asciiTheme="minorHAnsi" w:hAnsiTheme="minorHAnsi" w:cstheme="minorHAnsi"/>
          <w:b/>
          <w:bCs/>
          <w:sz w:val="24"/>
          <w:szCs w:val="24"/>
        </w:rPr>
        <w:t>M</w:t>
      </w:r>
      <w:r w:rsidR="00B875C9" w:rsidRPr="00B44D3F">
        <w:rPr>
          <w:rFonts w:asciiTheme="minorHAnsi" w:hAnsiTheme="minorHAnsi" w:cstheme="minorHAnsi"/>
          <w:b/>
          <w:bCs/>
          <w:sz w:val="24"/>
          <w:szCs w:val="24"/>
        </w:rPr>
        <w:t>ODELO DE</w:t>
      </w:r>
      <w:r w:rsidR="00575EE6" w:rsidRPr="00B44D3F">
        <w:rPr>
          <w:rFonts w:asciiTheme="minorHAnsi" w:hAnsiTheme="minorHAnsi" w:cstheme="minorHAnsi"/>
          <w:b/>
          <w:bCs/>
          <w:spacing w:val="-9"/>
          <w:sz w:val="24"/>
          <w:szCs w:val="24"/>
        </w:rPr>
        <w:t xml:space="preserve"> </w:t>
      </w:r>
      <w:r w:rsidR="00575EE6" w:rsidRPr="00B44D3F">
        <w:rPr>
          <w:rFonts w:asciiTheme="minorHAnsi" w:hAnsiTheme="minorHAnsi" w:cstheme="minorHAnsi"/>
          <w:b/>
          <w:bCs/>
          <w:sz w:val="24"/>
          <w:szCs w:val="24"/>
        </w:rPr>
        <w:t>SOLICITUD</w:t>
      </w:r>
      <w:r w:rsidR="00575EE6" w:rsidRPr="00B44D3F">
        <w:rPr>
          <w:rFonts w:asciiTheme="minorHAnsi" w:hAnsiTheme="minorHAnsi" w:cstheme="minorHAnsi"/>
          <w:b/>
          <w:bCs/>
          <w:spacing w:val="-8"/>
          <w:sz w:val="24"/>
          <w:szCs w:val="24"/>
        </w:rPr>
        <w:t xml:space="preserve"> </w:t>
      </w:r>
      <w:r w:rsidR="00575EE6" w:rsidRPr="00B44D3F">
        <w:rPr>
          <w:rFonts w:asciiTheme="minorHAnsi" w:hAnsiTheme="minorHAnsi" w:cstheme="minorHAnsi"/>
          <w:b/>
          <w:bCs/>
          <w:sz w:val="24"/>
          <w:szCs w:val="24"/>
        </w:rPr>
        <w:t>PARA</w:t>
      </w:r>
      <w:r w:rsidR="00575EE6" w:rsidRPr="00B44D3F">
        <w:rPr>
          <w:rFonts w:asciiTheme="minorHAnsi" w:hAnsiTheme="minorHAnsi" w:cstheme="minorHAnsi"/>
          <w:b/>
          <w:bCs/>
          <w:spacing w:val="-6"/>
          <w:sz w:val="24"/>
          <w:szCs w:val="24"/>
        </w:rPr>
        <w:t xml:space="preserve"> </w:t>
      </w:r>
      <w:r w:rsidR="00575EE6" w:rsidRPr="00B44D3F">
        <w:rPr>
          <w:rFonts w:asciiTheme="minorHAnsi" w:hAnsiTheme="minorHAnsi" w:cstheme="minorHAnsi"/>
          <w:b/>
          <w:bCs/>
          <w:sz w:val="24"/>
          <w:szCs w:val="24"/>
        </w:rPr>
        <w:t>VERIFICACIÓN</w:t>
      </w:r>
      <w:r w:rsidR="00575EE6" w:rsidRPr="00B44D3F">
        <w:rPr>
          <w:rFonts w:asciiTheme="minorHAnsi" w:hAnsiTheme="minorHAnsi" w:cstheme="minorHAnsi"/>
          <w:b/>
          <w:bCs/>
          <w:spacing w:val="-7"/>
          <w:sz w:val="24"/>
          <w:szCs w:val="24"/>
        </w:rPr>
        <w:t xml:space="preserve"> </w:t>
      </w:r>
      <w:r w:rsidR="00B875C9" w:rsidRPr="00B44D3F">
        <w:rPr>
          <w:rFonts w:asciiTheme="minorHAnsi" w:hAnsiTheme="minorHAnsi" w:cstheme="minorHAnsi"/>
          <w:b/>
          <w:bCs/>
          <w:spacing w:val="-7"/>
          <w:sz w:val="24"/>
          <w:szCs w:val="24"/>
        </w:rPr>
        <w:t xml:space="preserve">/ MODIFICACIÓN SUSTANCIAL </w:t>
      </w:r>
      <w:r w:rsidR="00575EE6" w:rsidRPr="00B44D3F">
        <w:rPr>
          <w:rFonts w:asciiTheme="minorHAnsi" w:hAnsiTheme="minorHAnsi" w:cstheme="minorHAnsi"/>
          <w:b/>
          <w:bCs/>
          <w:sz w:val="24"/>
          <w:szCs w:val="24"/>
        </w:rPr>
        <w:t>DE</w:t>
      </w:r>
      <w:r w:rsidR="00575EE6" w:rsidRPr="00B44D3F">
        <w:rPr>
          <w:rFonts w:asciiTheme="minorHAnsi" w:hAnsiTheme="minorHAnsi" w:cstheme="minorHAnsi"/>
          <w:b/>
          <w:bCs/>
          <w:spacing w:val="-8"/>
          <w:sz w:val="24"/>
          <w:szCs w:val="24"/>
        </w:rPr>
        <w:t xml:space="preserve"> </w:t>
      </w:r>
      <w:r w:rsidR="00575EE6" w:rsidRPr="00B44D3F">
        <w:rPr>
          <w:rFonts w:asciiTheme="minorHAnsi" w:hAnsiTheme="minorHAnsi" w:cstheme="minorHAnsi"/>
          <w:b/>
          <w:bCs/>
          <w:sz w:val="24"/>
          <w:szCs w:val="24"/>
        </w:rPr>
        <w:t>TÍTULOS</w:t>
      </w:r>
      <w:r w:rsidR="00575EE6" w:rsidRPr="00B44D3F">
        <w:rPr>
          <w:rFonts w:asciiTheme="minorHAnsi" w:hAnsiTheme="minorHAnsi" w:cstheme="minorHAnsi"/>
          <w:b/>
          <w:bCs/>
          <w:spacing w:val="-8"/>
          <w:sz w:val="24"/>
          <w:szCs w:val="24"/>
        </w:rPr>
        <w:t xml:space="preserve"> </w:t>
      </w:r>
      <w:r w:rsidR="00575EE6" w:rsidRPr="00B44D3F">
        <w:rPr>
          <w:rFonts w:asciiTheme="minorHAnsi" w:hAnsiTheme="minorHAnsi" w:cstheme="minorHAnsi"/>
          <w:b/>
          <w:bCs/>
          <w:spacing w:val="-2"/>
          <w:sz w:val="24"/>
          <w:szCs w:val="24"/>
        </w:rPr>
        <w:t>OFICIALES</w:t>
      </w:r>
    </w:p>
    <w:p w14:paraId="477BC7C8" w14:textId="77777777" w:rsidR="004506EA" w:rsidRPr="00B44D3F" w:rsidRDefault="00575EE6" w:rsidP="00BC61E8">
      <w:pPr>
        <w:pStyle w:val="Ttulo0"/>
      </w:pPr>
      <w:r w:rsidRPr="00B44D3F">
        <w:t>DATOS DE LA UNIVERSIDAD, CENTRO Y TÍTULO QUE PRESENTA LA SOLICITUD</w:t>
      </w:r>
    </w:p>
    <w:p w14:paraId="72AC10FB" w14:textId="67A83465" w:rsidR="004506EA" w:rsidRPr="00B44D3F" w:rsidRDefault="00575EE6" w:rsidP="004B0449">
      <w:pPr>
        <w:pStyle w:val="Textoindependiente"/>
        <w:jc w:val="both"/>
        <w:rPr>
          <w:rFonts w:asciiTheme="minorHAnsi" w:hAnsiTheme="minorHAnsi" w:cstheme="minorHAnsi"/>
        </w:rPr>
      </w:pPr>
      <w:r w:rsidRPr="00B44D3F">
        <w:rPr>
          <w:rFonts w:asciiTheme="minorHAnsi" w:hAnsiTheme="minorHAnsi" w:cstheme="minorHAnsi"/>
        </w:rPr>
        <w:t>De</w:t>
      </w:r>
      <w:r w:rsidRPr="00B44D3F">
        <w:rPr>
          <w:rFonts w:asciiTheme="minorHAnsi" w:hAnsiTheme="minorHAnsi" w:cstheme="minorHAnsi"/>
          <w:spacing w:val="-3"/>
        </w:rPr>
        <w:t xml:space="preserve"> </w:t>
      </w:r>
      <w:r w:rsidRPr="00B44D3F">
        <w:rPr>
          <w:rFonts w:asciiTheme="minorHAnsi" w:hAnsiTheme="minorHAnsi" w:cstheme="minorHAnsi"/>
        </w:rPr>
        <w:t>conformidad</w:t>
      </w:r>
      <w:r w:rsidRPr="00B44D3F">
        <w:rPr>
          <w:rFonts w:asciiTheme="minorHAnsi" w:hAnsiTheme="minorHAnsi" w:cstheme="minorHAnsi"/>
          <w:spacing w:val="-1"/>
        </w:rPr>
        <w:t xml:space="preserve"> </w:t>
      </w:r>
      <w:r w:rsidRPr="00B44D3F">
        <w:rPr>
          <w:rFonts w:asciiTheme="minorHAnsi" w:hAnsiTheme="minorHAnsi" w:cstheme="minorHAnsi"/>
        </w:rPr>
        <w:t>con</w:t>
      </w:r>
      <w:r w:rsidRPr="00B44D3F">
        <w:rPr>
          <w:rFonts w:asciiTheme="minorHAnsi" w:hAnsiTheme="minorHAnsi" w:cstheme="minorHAnsi"/>
          <w:spacing w:val="-1"/>
        </w:rPr>
        <w:t xml:space="preserve"> </w:t>
      </w:r>
      <w:r w:rsidRPr="00B44D3F">
        <w:rPr>
          <w:rFonts w:asciiTheme="minorHAnsi" w:hAnsiTheme="minorHAnsi" w:cstheme="minorHAnsi"/>
        </w:rPr>
        <w:t>el</w:t>
      </w:r>
      <w:r w:rsidRPr="00B44D3F">
        <w:rPr>
          <w:rFonts w:asciiTheme="minorHAnsi" w:hAnsiTheme="minorHAnsi" w:cstheme="minorHAnsi"/>
          <w:spacing w:val="-2"/>
        </w:rPr>
        <w:t xml:space="preserve"> </w:t>
      </w:r>
      <w:r w:rsidRPr="00B44D3F">
        <w:rPr>
          <w:rFonts w:asciiTheme="minorHAnsi" w:hAnsiTheme="minorHAnsi" w:cstheme="minorHAnsi"/>
        </w:rPr>
        <w:t>Real</w:t>
      </w:r>
      <w:r w:rsidRPr="00B44D3F">
        <w:rPr>
          <w:rFonts w:asciiTheme="minorHAnsi" w:hAnsiTheme="minorHAnsi" w:cstheme="minorHAnsi"/>
          <w:spacing w:val="-2"/>
        </w:rPr>
        <w:t xml:space="preserve"> </w:t>
      </w:r>
      <w:r w:rsidRPr="00B44D3F">
        <w:rPr>
          <w:rFonts w:asciiTheme="minorHAnsi" w:hAnsiTheme="minorHAnsi" w:cstheme="minorHAnsi"/>
        </w:rPr>
        <w:t>Decreto</w:t>
      </w:r>
      <w:r w:rsidRPr="00B44D3F">
        <w:rPr>
          <w:rFonts w:asciiTheme="minorHAnsi" w:hAnsiTheme="minorHAnsi" w:cstheme="minorHAnsi"/>
          <w:spacing w:val="-2"/>
        </w:rPr>
        <w:t xml:space="preserve"> </w:t>
      </w:r>
      <w:r w:rsidRPr="00B44D3F">
        <w:rPr>
          <w:rFonts w:asciiTheme="minorHAnsi" w:hAnsiTheme="minorHAnsi" w:cstheme="minorHAnsi"/>
        </w:rPr>
        <w:t>Real</w:t>
      </w:r>
      <w:r w:rsidRPr="00B44D3F">
        <w:rPr>
          <w:rFonts w:asciiTheme="minorHAnsi" w:hAnsiTheme="minorHAnsi" w:cstheme="minorHAnsi"/>
          <w:spacing w:val="-2"/>
        </w:rPr>
        <w:t xml:space="preserve"> </w:t>
      </w:r>
      <w:r w:rsidRPr="00B44D3F">
        <w:rPr>
          <w:rFonts w:asciiTheme="minorHAnsi" w:hAnsiTheme="minorHAnsi" w:cstheme="minorHAnsi"/>
        </w:rPr>
        <w:t>Decreto</w:t>
      </w:r>
      <w:r w:rsidRPr="00B44D3F">
        <w:rPr>
          <w:rFonts w:asciiTheme="minorHAnsi" w:hAnsiTheme="minorHAnsi" w:cstheme="minorHAnsi"/>
          <w:spacing w:val="-2"/>
        </w:rPr>
        <w:t xml:space="preserve"> </w:t>
      </w:r>
      <w:r w:rsidRPr="00B44D3F">
        <w:rPr>
          <w:rFonts w:asciiTheme="minorHAnsi" w:hAnsiTheme="minorHAnsi" w:cstheme="minorHAnsi"/>
        </w:rPr>
        <w:t>99/2011, de</w:t>
      </w:r>
      <w:r w:rsidRPr="00B44D3F">
        <w:rPr>
          <w:rFonts w:asciiTheme="minorHAnsi" w:hAnsiTheme="minorHAnsi" w:cstheme="minorHAnsi"/>
          <w:spacing w:val="-3"/>
        </w:rPr>
        <w:t xml:space="preserve"> </w:t>
      </w:r>
      <w:r w:rsidRPr="00B44D3F">
        <w:rPr>
          <w:rFonts w:asciiTheme="minorHAnsi" w:hAnsiTheme="minorHAnsi" w:cstheme="minorHAnsi"/>
        </w:rPr>
        <w:t>28</w:t>
      </w:r>
      <w:r w:rsidRPr="00B44D3F">
        <w:rPr>
          <w:rFonts w:asciiTheme="minorHAnsi" w:hAnsiTheme="minorHAnsi" w:cstheme="minorHAnsi"/>
          <w:spacing w:val="-2"/>
        </w:rPr>
        <w:t xml:space="preserve"> </w:t>
      </w:r>
      <w:r w:rsidRPr="00B44D3F">
        <w:rPr>
          <w:rFonts w:asciiTheme="minorHAnsi" w:hAnsiTheme="minorHAnsi" w:cstheme="minorHAnsi"/>
        </w:rPr>
        <w:t>de</w:t>
      </w:r>
      <w:r w:rsidRPr="00B44D3F">
        <w:rPr>
          <w:rFonts w:asciiTheme="minorHAnsi" w:hAnsiTheme="minorHAnsi" w:cstheme="minorHAnsi"/>
          <w:spacing w:val="-3"/>
        </w:rPr>
        <w:t xml:space="preserve"> </w:t>
      </w:r>
      <w:r w:rsidRPr="00B44D3F">
        <w:rPr>
          <w:rFonts w:asciiTheme="minorHAnsi" w:hAnsiTheme="minorHAnsi" w:cstheme="minorHAnsi"/>
        </w:rPr>
        <w:t>enero,</w:t>
      </w:r>
      <w:r w:rsidR="00002490" w:rsidRPr="00B44D3F">
        <w:rPr>
          <w:rFonts w:asciiTheme="minorHAnsi" w:hAnsiTheme="minorHAnsi" w:cstheme="minorHAnsi"/>
        </w:rPr>
        <w:t xml:space="preserve"> modificado por el Real</w:t>
      </w:r>
      <w:r w:rsidR="00002490" w:rsidRPr="00B44D3F">
        <w:rPr>
          <w:rFonts w:asciiTheme="minorHAnsi" w:hAnsiTheme="minorHAnsi" w:cstheme="minorHAnsi"/>
          <w:spacing w:val="-2"/>
        </w:rPr>
        <w:t xml:space="preserve"> </w:t>
      </w:r>
      <w:r w:rsidR="00002490" w:rsidRPr="00B44D3F">
        <w:rPr>
          <w:rFonts w:asciiTheme="minorHAnsi" w:hAnsiTheme="minorHAnsi" w:cstheme="minorHAnsi"/>
        </w:rPr>
        <w:t>Decreto</w:t>
      </w:r>
      <w:r w:rsidR="00002490" w:rsidRPr="00B44D3F">
        <w:rPr>
          <w:rFonts w:asciiTheme="minorHAnsi" w:hAnsiTheme="minorHAnsi" w:cstheme="minorHAnsi"/>
          <w:spacing w:val="-2"/>
        </w:rPr>
        <w:t xml:space="preserve"> </w:t>
      </w:r>
      <w:r w:rsidR="00002490" w:rsidRPr="00B44D3F">
        <w:rPr>
          <w:rFonts w:asciiTheme="minorHAnsi" w:hAnsiTheme="minorHAnsi" w:cstheme="minorHAnsi"/>
        </w:rPr>
        <w:t>576/2023, de 4 de julio,</w:t>
      </w:r>
      <w:r w:rsidRPr="00B44D3F">
        <w:rPr>
          <w:rFonts w:asciiTheme="minorHAnsi" w:hAnsiTheme="minorHAnsi" w:cstheme="minorHAnsi"/>
          <w:spacing w:val="-1"/>
        </w:rPr>
        <w:t xml:space="preserve"> </w:t>
      </w:r>
      <w:r w:rsidRPr="00B44D3F">
        <w:rPr>
          <w:rFonts w:asciiTheme="minorHAnsi" w:hAnsiTheme="minorHAnsi" w:cstheme="minorHAnsi"/>
        </w:rPr>
        <w:t>por</w:t>
      </w:r>
      <w:r w:rsidRPr="00B44D3F">
        <w:rPr>
          <w:rFonts w:asciiTheme="minorHAnsi" w:hAnsiTheme="minorHAnsi" w:cstheme="minorHAnsi"/>
          <w:spacing w:val="-2"/>
        </w:rPr>
        <w:t xml:space="preserve"> </w:t>
      </w:r>
      <w:r w:rsidRPr="00B44D3F">
        <w:rPr>
          <w:rFonts w:asciiTheme="minorHAnsi" w:hAnsiTheme="minorHAnsi" w:cstheme="minorHAnsi"/>
        </w:rPr>
        <w:t>el</w:t>
      </w:r>
      <w:r w:rsidRPr="00B44D3F">
        <w:rPr>
          <w:rFonts w:asciiTheme="minorHAnsi" w:hAnsiTheme="minorHAnsi" w:cstheme="minorHAnsi"/>
          <w:spacing w:val="-2"/>
        </w:rPr>
        <w:t xml:space="preserve"> </w:t>
      </w:r>
      <w:r w:rsidRPr="00B44D3F">
        <w:rPr>
          <w:rFonts w:asciiTheme="minorHAnsi" w:hAnsiTheme="minorHAnsi" w:cstheme="minorHAnsi"/>
        </w:rPr>
        <w:t>que</w:t>
      </w:r>
      <w:r w:rsidRPr="00B44D3F">
        <w:rPr>
          <w:rFonts w:asciiTheme="minorHAnsi" w:hAnsiTheme="minorHAnsi" w:cstheme="minorHAnsi"/>
          <w:spacing w:val="-3"/>
        </w:rPr>
        <w:t xml:space="preserve"> </w:t>
      </w:r>
      <w:r w:rsidRPr="00B44D3F">
        <w:rPr>
          <w:rFonts w:asciiTheme="minorHAnsi" w:hAnsiTheme="minorHAnsi" w:cstheme="minorHAnsi"/>
        </w:rPr>
        <w:t>se regulan</w:t>
      </w:r>
      <w:r w:rsidRPr="00B44D3F">
        <w:rPr>
          <w:rFonts w:asciiTheme="minorHAnsi" w:hAnsiTheme="minorHAnsi" w:cstheme="minorHAnsi"/>
          <w:spacing w:val="-1"/>
        </w:rPr>
        <w:t xml:space="preserve"> </w:t>
      </w:r>
      <w:r w:rsidRPr="00B44D3F">
        <w:rPr>
          <w:rFonts w:asciiTheme="minorHAnsi" w:hAnsiTheme="minorHAnsi" w:cstheme="minorHAnsi"/>
        </w:rPr>
        <w:t>l</w:t>
      </w:r>
      <w:r w:rsidR="00B875C9" w:rsidRPr="00B44D3F">
        <w:rPr>
          <w:rFonts w:asciiTheme="minorHAnsi" w:hAnsiTheme="minorHAnsi" w:cstheme="minorHAnsi"/>
        </w:rPr>
        <w:t>as enseñanzas oficiales de doctorado</w:t>
      </w:r>
    </w:p>
    <w:p w14:paraId="4E145868" w14:textId="77777777" w:rsidR="004506EA" w:rsidRPr="00790103" w:rsidRDefault="004506EA" w:rsidP="00BC61E8">
      <w:pPr>
        <w:pStyle w:val="Textoindependiente"/>
        <w:spacing w:before="10"/>
        <w:rPr>
          <w:rFonts w:asciiTheme="minorHAnsi" w:hAnsiTheme="minorHAnsi" w:cstheme="minorHAnsi"/>
          <w:sz w:val="19"/>
        </w:rPr>
      </w:pPr>
    </w:p>
    <w:tbl>
      <w:tblPr>
        <w:tblStyle w:val="TableNormal"/>
        <w:tblW w:w="964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965"/>
        <w:gridCol w:w="566"/>
        <w:gridCol w:w="1418"/>
        <w:gridCol w:w="1985"/>
        <w:gridCol w:w="1708"/>
      </w:tblGrid>
      <w:tr w:rsidR="00DF400B" w:rsidRPr="00865228" w14:paraId="004AF227" w14:textId="77777777" w:rsidTr="00917169">
        <w:trPr>
          <w:trHeight w:val="227"/>
          <w:jc w:val="center"/>
        </w:trPr>
        <w:tc>
          <w:tcPr>
            <w:tcW w:w="4531" w:type="dxa"/>
            <w:gridSpan w:val="2"/>
            <w:shd w:val="clear" w:color="auto" w:fill="BFBFBF" w:themeFill="background1" w:themeFillShade="BF"/>
            <w:vAlign w:val="center"/>
          </w:tcPr>
          <w:p w14:paraId="7D9064EB" w14:textId="77777777" w:rsidR="004506EA" w:rsidRPr="00865228" w:rsidRDefault="00575EE6" w:rsidP="009865D1">
            <w:pPr>
              <w:pStyle w:val="TablaTitulo"/>
            </w:pPr>
            <w:commentRangeStart w:id="0"/>
            <w:r w:rsidRPr="00865228">
              <w:t>UNIVERSIDAD</w:t>
            </w:r>
            <w:r w:rsidRPr="00865228">
              <w:rPr>
                <w:spacing w:val="8"/>
              </w:rPr>
              <w:t xml:space="preserve"> </w:t>
            </w:r>
            <w:r w:rsidRPr="00865228">
              <w:t>SOLICITANTE</w:t>
            </w:r>
            <w:commentRangeEnd w:id="0"/>
            <w:r w:rsidR="009B58DA">
              <w:rPr>
                <w:rStyle w:val="Refdecomentario"/>
                <w:rFonts w:ascii="Calibri" w:hAnsi="Calibri" w:cs="Calibri"/>
                <w:b w:val="0"/>
                <w:spacing w:val="0"/>
              </w:rPr>
              <w:commentReference w:id="0"/>
            </w:r>
          </w:p>
        </w:tc>
        <w:tc>
          <w:tcPr>
            <w:tcW w:w="3403" w:type="dxa"/>
            <w:gridSpan w:val="2"/>
            <w:shd w:val="clear" w:color="auto" w:fill="BFBFBF" w:themeFill="background1" w:themeFillShade="BF"/>
            <w:vAlign w:val="center"/>
          </w:tcPr>
          <w:p w14:paraId="277C9517" w14:textId="77777777" w:rsidR="004506EA" w:rsidRPr="00865228" w:rsidRDefault="00575EE6" w:rsidP="009865D1">
            <w:pPr>
              <w:pStyle w:val="TablaTitulo"/>
            </w:pPr>
            <w:r w:rsidRPr="00865228">
              <w:t>CENTRO</w:t>
            </w:r>
          </w:p>
        </w:tc>
        <w:tc>
          <w:tcPr>
            <w:tcW w:w="1708" w:type="dxa"/>
            <w:shd w:val="clear" w:color="auto" w:fill="BFBFBF" w:themeFill="background1" w:themeFillShade="BF"/>
            <w:vAlign w:val="center"/>
          </w:tcPr>
          <w:p w14:paraId="717067CC" w14:textId="77777777" w:rsidR="004506EA" w:rsidRPr="00865228" w:rsidRDefault="00575EE6" w:rsidP="009865D1">
            <w:pPr>
              <w:pStyle w:val="TablaTitulo"/>
            </w:pPr>
            <w:r w:rsidRPr="00865228">
              <w:t>CÓDIGO</w:t>
            </w:r>
            <w:r w:rsidRPr="00865228">
              <w:rPr>
                <w:spacing w:val="-8"/>
              </w:rPr>
              <w:t xml:space="preserve"> </w:t>
            </w:r>
            <w:r w:rsidRPr="00865228">
              <w:t>CENTRO</w:t>
            </w:r>
          </w:p>
        </w:tc>
      </w:tr>
      <w:tr w:rsidR="00865228" w:rsidRPr="00865228" w14:paraId="089B7A9C" w14:textId="77777777" w:rsidTr="00917169">
        <w:trPr>
          <w:trHeight w:val="624"/>
          <w:jc w:val="center"/>
        </w:trPr>
        <w:tc>
          <w:tcPr>
            <w:tcW w:w="4531" w:type="dxa"/>
            <w:gridSpan w:val="2"/>
            <w:vAlign w:val="center"/>
          </w:tcPr>
          <w:p w14:paraId="56386B27" w14:textId="702130CB" w:rsidR="004506EA" w:rsidRPr="00865228" w:rsidRDefault="00112410" w:rsidP="00917169">
            <w:pPr>
              <w:pStyle w:val="Textoencaja"/>
            </w:pPr>
            <w:r>
              <w:t>Universidad de Vigo</w:t>
            </w:r>
          </w:p>
        </w:tc>
        <w:tc>
          <w:tcPr>
            <w:tcW w:w="3403" w:type="dxa"/>
            <w:gridSpan w:val="2"/>
            <w:vAlign w:val="center"/>
          </w:tcPr>
          <w:p w14:paraId="4D739EB8" w14:textId="3B8F94CC" w:rsidR="004506EA" w:rsidRPr="00865228" w:rsidRDefault="00112410" w:rsidP="005B092E">
            <w:pPr>
              <w:pStyle w:val="Textoencaja"/>
            </w:pPr>
            <w:r>
              <w:t>Escuela Internacional de Doctorado de la Universidad de Vigo</w:t>
            </w:r>
            <w:r w:rsidR="00DC200C">
              <w:t xml:space="preserve"> (EIDO)</w:t>
            </w:r>
          </w:p>
        </w:tc>
        <w:tc>
          <w:tcPr>
            <w:tcW w:w="1708" w:type="dxa"/>
            <w:vAlign w:val="center"/>
          </w:tcPr>
          <w:p w14:paraId="679CE21E" w14:textId="77A5A933" w:rsidR="004506EA" w:rsidRPr="00865228" w:rsidRDefault="00112410" w:rsidP="005B092E">
            <w:pPr>
              <w:pStyle w:val="Textoencaja"/>
            </w:pPr>
            <w:r>
              <w:t>36020684</w:t>
            </w:r>
          </w:p>
        </w:tc>
      </w:tr>
      <w:tr w:rsidR="00FA3124" w:rsidRPr="00865228" w14:paraId="3AEE0695" w14:textId="77777777" w:rsidTr="00917169">
        <w:trPr>
          <w:trHeight w:val="227"/>
          <w:jc w:val="center"/>
        </w:trPr>
        <w:tc>
          <w:tcPr>
            <w:tcW w:w="4531" w:type="dxa"/>
            <w:gridSpan w:val="2"/>
            <w:shd w:val="clear" w:color="auto" w:fill="BFBFBF" w:themeFill="background1" w:themeFillShade="BF"/>
            <w:vAlign w:val="center"/>
          </w:tcPr>
          <w:p w14:paraId="4FBB60C1" w14:textId="77777777" w:rsidR="00FA3124" w:rsidRPr="00865228" w:rsidRDefault="00FA3124" w:rsidP="009865D1">
            <w:pPr>
              <w:pStyle w:val="TablaTitulo"/>
            </w:pPr>
            <w:r w:rsidRPr="00865228">
              <w:t>NIVEL</w:t>
            </w:r>
          </w:p>
        </w:tc>
        <w:tc>
          <w:tcPr>
            <w:tcW w:w="5111" w:type="dxa"/>
            <w:gridSpan w:val="3"/>
            <w:shd w:val="clear" w:color="auto" w:fill="BFBFBF" w:themeFill="background1" w:themeFillShade="BF"/>
            <w:vAlign w:val="center"/>
          </w:tcPr>
          <w:p w14:paraId="627B9AC9" w14:textId="1C873686" w:rsidR="00FA3124" w:rsidRPr="00865228" w:rsidRDefault="00FA3124" w:rsidP="009865D1">
            <w:pPr>
              <w:pStyle w:val="TablaTitulo"/>
            </w:pPr>
            <w:r w:rsidRPr="00865228">
              <w:t>DENOMINACIÓN</w:t>
            </w:r>
            <w:r w:rsidRPr="00865228">
              <w:rPr>
                <w:spacing w:val="10"/>
              </w:rPr>
              <w:t xml:space="preserve"> </w:t>
            </w:r>
            <w:r w:rsidRPr="00865228">
              <w:rPr>
                <w:spacing w:val="-4"/>
              </w:rPr>
              <w:t>CORTA</w:t>
            </w:r>
          </w:p>
        </w:tc>
      </w:tr>
      <w:tr w:rsidR="00FA3124" w:rsidRPr="00865228" w14:paraId="03EE9CED" w14:textId="77777777" w:rsidTr="00917169">
        <w:trPr>
          <w:trHeight w:val="624"/>
          <w:jc w:val="center"/>
        </w:trPr>
        <w:tc>
          <w:tcPr>
            <w:tcW w:w="4531" w:type="dxa"/>
            <w:gridSpan w:val="2"/>
            <w:vAlign w:val="center"/>
          </w:tcPr>
          <w:p w14:paraId="587F5BBE" w14:textId="7EF26559" w:rsidR="00FA3124" w:rsidRPr="00865228" w:rsidRDefault="00112410" w:rsidP="005B092E">
            <w:pPr>
              <w:pStyle w:val="Textoencaja"/>
            </w:pPr>
            <w:r>
              <w:t>Doctor</w:t>
            </w:r>
          </w:p>
        </w:tc>
        <w:tc>
          <w:tcPr>
            <w:tcW w:w="5111" w:type="dxa"/>
            <w:gridSpan w:val="3"/>
            <w:vAlign w:val="center"/>
          </w:tcPr>
          <w:p w14:paraId="28EF6B28" w14:textId="7783F180" w:rsidR="00FA3124" w:rsidRPr="006349BD" w:rsidRDefault="006349BD" w:rsidP="005B092E">
            <w:pPr>
              <w:pStyle w:val="Textoencaja"/>
              <w:rPr>
                <w:b/>
                <w:bCs/>
              </w:rPr>
            </w:pPr>
            <w:r w:rsidRPr="0061337A">
              <w:rPr>
                <w:highlight w:val="yellow"/>
              </w:rPr>
              <w:t>[Escribir aquí…]</w:t>
            </w:r>
          </w:p>
        </w:tc>
      </w:tr>
      <w:tr w:rsidR="00770FA3" w:rsidRPr="00865228" w14:paraId="456CA60F" w14:textId="77777777" w:rsidTr="00917169">
        <w:trPr>
          <w:trHeight w:val="227"/>
          <w:jc w:val="center"/>
        </w:trPr>
        <w:tc>
          <w:tcPr>
            <w:tcW w:w="9642" w:type="dxa"/>
            <w:gridSpan w:val="5"/>
            <w:shd w:val="clear" w:color="auto" w:fill="BFBFBF" w:themeFill="background1" w:themeFillShade="BF"/>
            <w:vAlign w:val="center"/>
          </w:tcPr>
          <w:p w14:paraId="7406D6D5" w14:textId="2AF7F48A" w:rsidR="00770FA3" w:rsidRPr="00865228" w:rsidRDefault="00770FA3" w:rsidP="009865D1">
            <w:pPr>
              <w:pStyle w:val="TablaTitulo"/>
            </w:pPr>
            <w:commentRangeStart w:id="1"/>
            <w:r w:rsidRPr="00865228">
              <w:t>DENOMINACIÓN</w:t>
            </w:r>
            <w:r w:rsidRPr="00865228">
              <w:rPr>
                <w:spacing w:val="10"/>
              </w:rPr>
              <w:t xml:space="preserve"> </w:t>
            </w:r>
            <w:r w:rsidRPr="00865228">
              <w:t>ESPECÍFICA</w:t>
            </w:r>
            <w:commentRangeEnd w:id="1"/>
            <w:r w:rsidR="009B58DA">
              <w:rPr>
                <w:rStyle w:val="Refdecomentario"/>
                <w:rFonts w:ascii="Calibri" w:hAnsi="Calibri" w:cs="Calibri"/>
                <w:b w:val="0"/>
                <w:spacing w:val="0"/>
              </w:rPr>
              <w:commentReference w:id="1"/>
            </w:r>
          </w:p>
        </w:tc>
      </w:tr>
      <w:tr w:rsidR="00770FA3" w:rsidRPr="00865228" w14:paraId="41964300" w14:textId="77777777" w:rsidTr="00917169">
        <w:trPr>
          <w:trHeight w:val="680"/>
          <w:jc w:val="center"/>
        </w:trPr>
        <w:tc>
          <w:tcPr>
            <w:tcW w:w="9642" w:type="dxa"/>
            <w:gridSpan w:val="5"/>
            <w:vAlign w:val="center"/>
          </w:tcPr>
          <w:p w14:paraId="742B70E0" w14:textId="6BF75D33" w:rsidR="00770FA3" w:rsidRPr="00865228" w:rsidRDefault="00112410" w:rsidP="005B092E">
            <w:pPr>
              <w:pStyle w:val="Textoencaja"/>
            </w:pPr>
            <w:r>
              <w:t xml:space="preserve">Programa de Doctorado en </w:t>
            </w:r>
            <w:r w:rsidR="00151639" w:rsidRPr="0061337A">
              <w:rPr>
                <w:highlight w:val="yellow"/>
              </w:rPr>
              <w:t>[</w:t>
            </w:r>
            <w:r w:rsidR="0061337A" w:rsidRPr="0061337A">
              <w:rPr>
                <w:highlight w:val="yellow"/>
              </w:rPr>
              <w:t>Escribir aquí…</w:t>
            </w:r>
            <w:r w:rsidR="00151639" w:rsidRPr="0061337A">
              <w:rPr>
                <w:highlight w:val="yellow"/>
              </w:rPr>
              <w:t>]</w:t>
            </w:r>
          </w:p>
        </w:tc>
      </w:tr>
      <w:tr w:rsidR="00770FA3" w:rsidRPr="00865228" w14:paraId="43E3E9BE" w14:textId="77777777" w:rsidTr="00917169">
        <w:trPr>
          <w:trHeight w:val="227"/>
          <w:jc w:val="center"/>
        </w:trPr>
        <w:tc>
          <w:tcPr>
            <w:tcW w:w="9642" w:type="dxa"/>
            <w:gridSpan w:val="5"/>
            <w:shd w:val="clear" w:color="auto" w:fill="BFBFBF" w:themeFill="background1" w:themeFillShade="BF"/>
            <w:vAlign w:val="center"/>
          </w:tcPr>
          <w:p w14:paraId="3C953A21" w14:textId="569962D7" w:rsidR="00770FA3" w:rsidRPr="00865228" w:rsidRDefault="00770FA3" w:rsidP="009865D1">
            <w:pPr>
              <w:pStyle w:val="TablaTitulo"/>
            </w:pPr>
            <w:r w:rsidRPr="00865228">
              <w:t>NIVEL</w:t>
            </w:r>
            <w:r w:rsidRPr="00865228">
              <w:rPr>
                <w:spacing w:val="-6"/>
              </w:rPr>
              <w:t xml:space="preserve"> </w:t>
            </w:r>
            <w:r w:rsidRPr="00865228">
              <w:t>MECES</w:t>
            </w:r>
          </w:p>
        </w:tc>
      </w:tr>
      <w:tr w:rsidR="00770FA3" w:rsidRPr="00865228" w14:paraId="016B00F2" w14:textId="77777777" w:rsidTr="00917169">
        <w:trPr>
          <w:trHeight w:val="340"/>
          <w:jc w:val="center"/>
        </w:trPr>
        <w:tc>
          <w:tcPr>
            <w:tcW w:w="9642" w:type="dxa"/>
            <w:gridSpan w:val="5"/>
            <w:vAlign w:val="center"/>
          </w:tcPr>
          <w:p w14:paraId="198AEB21" w14:textId="40B5B8EF" w:rsidR="00770FA3" w:rsidRPr="00865228" w:rsidRDefault="00770FA3" w:rsidP="005B092E">
            <w:pPr>
              <w:pStyle w:val="Textoencaja"/>
            </w:pPr>
            <w:r w:rsidRPr="00865228">
              <w:t>4</w:t>
            </w:r>
          </w:p>
        </w:tc>
      </w:tr>
      <w:tr w:rsidR="00FA3124" w:rsidRPr="00865228" w14:paraId="1FD39BE5" w14:textId="77777777" w:rsidTr="00917169">
        <w:trPr>
          <w:trHeight w:val="227"/>
          <w:jc w:val="center"/>
        </w:trPr>
        <w:tc>
          <w:tcPr>
            <w:tcW w:w="4531" w:type="dxa"/>
            <w:gridSpan w:val="2"/>
            <w:shd w:val="clear" w:color="auto" w:fill="BFBFBF" w:themeFill="background1" w:themeFillShade="BF"/>
            <w:vAlign w:val="center"/>
          </w:tcPr>
          <w:p w14:paraId="011000FC" w14:textId="77777777" w:rsidR="00FA3124" w:rsidRPr="00865228" w:rsidRDefault="00FA3124" w:rsidP="009865D1">
            <w:pPr>
              <w:pStyle w:val="TablaTitulo"/>
            </w:pPr>
            <w:commentRangeStart w:id="2"/>
            <w:r w:rsidRPr="00865228">
              <w:t>CONJUNTO</w:t>
            </w:r>
            <w:commentRangeEnd w:id="2"/>
            <w:r w:rsidR="009B58DA">
              <w:rPr>
                <w:rStyle w:val="Refdecomentario"/>
                <w:rFonts w:ascii="Calibri" w:hAnsi="Calibri" w:cs="Calibri"/>
                <w:b w:val="0"/>
                <w:spacing w:val="0"/>
              </w:rPr>
              <w:commentReference w:id="2"/>
            </w:r>
          </w:p>
        </w:tc>
        <w:tc>
          <w:tcPr>
            <w:tcW w:w="5111" w:type="dxa"/>
            <w:gridSpan w:val="3"/>
            <w:shd w:val="clear" w:color="auto" w:fill="BFBFBF" w:themeFill="background1" w:themeFillShade="BF"/>
            <w:vAlign w:val="center"/>
          </w:tcPr>
          <w:p w14:paraId="5E027872" w14:textId="2CB48DC8" w:rsidR="00FA3124" w:rsidRPr="00865228" w:rsidRDefault="00FA3124" w:rsidP="009865D1">
            <w:pPr>
              <w:pStyle w:val="TablaTitulo"/>
            </w:pPr>
            <w:r w:rsidRPr="00865228">
              <w:t>CONVENIO</w:t>
            </w:r>
          </w:p>
        </w:tc>
      </w:tr>
      <w:tr w:rsidR="00FA3124" w:rsidRPr="00865228" w14:paraId="02DF303F" w14:textId="77777777" w:rsidTr="00917169">
        <w:trPr>
          <w:trHeight w:val="340"/>
          <w:jc w:val="center"/>
        </w:trPr>
        <w:tc>
          <w:tcPr>
            <w:tcW w:w="4531" w:type="dxa"/>
            <w:gridSpan w:val="2"/>
            <w:vAlign w:val="center"/>
          </w:tcPr>
          <w:p w14:paraId="14106FB1" w14:textId="6C6F9431" w:rsidR="00FA3124" w:rsidRPr="00865228" w:rsidRDefault="00112410" w:rsidP="005B092E">
            <w:pPr>
              <w:pStyle w:val="Textoencaja"/>
            </w:pPr>
            <w:r w:rsidRPr="00C24256">
              <w:rPr>
                <w:highlight w:val="yellow"/>
              </w:rPr>
              <w:t>Sí/No</w:t>
            </w:r>
          </w:p>
        </w:tc>
        <w:tc>
          <w:tcPr>
            <w:tcW w:w="5111" w:type="dxa"/>
            <w:gridSpan w:val="3"/>
            <w:shd w:val="clear" w:color="auto" w:fill="auto"/>
            <w:vAlign w:val="center"/>
          </w:tcPr>
          <w:p w14:paraId="5599A86D" w14:textId="159F41BD" w:rsidR="00FA3124" w:rsidRPr="00865228" w:rsidRDefault="00FA3124" w:rsidP="005B092E">
            <w:pPr>
              <w:pStyle w:val="Textoencaja"/>
            </w:pPr>
          </w:p>
        </w:tc>
      </w:tr>
      <w:tr w:rsidR="00917169" w:rsidRPr="00865228" w14:paraId="0B8B3E04" w14:textId="77777777" w:rsidTr="00917169">
        <w:trPr>
          <w:trHeight w:val="227"/>
          <w:jc w:val="center"/>
        </w:trPr>
        <w:tc>
          <w:tcPr>
            <w:tcW w:w="4531" w:type="dxa"/>
            <w:gridSpan w:val="2"/>
            <w:shd w:val="clear" w:color="auto" w:fill="BFBFBF" w:themeFill="background1" w:themeFillShade="BF"/>
            <w:vAlign w:val="center"/>
          </w:tcPr>
          <w:p w14:paraId="49BD3146" w14:textId="4CF60085" w:rsidR="00917169" w:rsidRPr="00865228" w:rsidRDefault="00917169" w:rsidP="00917169">
            <w:pPr>
              <w:pStyle w:val="TablaTitulo"/>
            </w:pPr>
            <w:r w:rsidRPr="00865228">
              <w:t>UNIVERSIDAD</w:t>
            </w:r>
            <w:r>
              <w:t>ES PARTICIPANTES</w:t>
            </w:r>
          </w:p>
        </w:tc>
        <w:tc>
          <w:tcPr>
            <w:tcW w:w="3403" w:type="dxa"/>
            <w:gridSpan w:val="2"/>
            <w:shd w:val="clear" w:color="auto" w:fill="BFBFBF" w:themeFill="background1" w:themeFillShade="BF"/>
            <w:vAlign w:val="center"/>
          </w:tcPr>
          <w:p w14:paraId="7A1825C4" w14:textId="77777777" w:rsidR="00917169" w:rsidRPr="00865228" w:rsidRDefault="00917169" w:rsidP="00917169">
            <w:pPr>
              <w:pStyle w:val="TablaTitulo"/>
            </w:pPr>
            <w:r w:rsidRPr="00865228">
              <w:t>CENTRO</w:t>
            </w:r>
          </w:p>
        </w:tc>
        <w:tc>
          <w:tcPr>
            <w:tcW w:w="1708" w:type="dxa"/>
            <w:shd w:val="clear" w:color="auto" w:fill="BFBFBF" w:themeFill="background1" w:themeFillShade="BF"/>
            <w:vAlign w:val="center"/>
          </w:tcPr>
          <w:p w14:paraId="0B6DBA28" w14:textId="77777777" w:rsidR="00917169" w:rsidRPr="00865228" w:rsidRDefault="00917169" w:rsidP="00917169">
            <w:pPr>
              <w:pStyle w:val="TablaTitulo"/>
            </w:pPr>
            <w:r w:rsidRPr="00865228">
              <w:t>CÓDIGO</w:t>
            </w:r>
            <w:r w:rsidRPr="00865228">
              <w:rPr>
                <w:spacing w:val="-8"/>
              </w:rPr>
              <w:t xml:space="preserve"> </w:t>
            </w:r>
            <w:r w:rsidRPr="00865228">
              <w:t>CENTRO</w:t>
            </w:r>
          </w:p>
        </w:tc>
      </w:tr>
      <w:tr w:rsidR="00917169" w:rsidRPr="00865228" w14:paraId="346334AF" w14:textId="77777777" w:rsidTr="00917169">
        <w:trPr>
          <w:trHeight w:val="624"/>
          <w:jc w:val="center"/>
        </w:trPr>
        <w:tc>
          <w:tcPr>
            <w:tcW w:w="4531" w:type="dxa"/>
            <w:gridSpan w:val="2"/>
            <w:vAlign w:val="center"/>
          </w:tcPr>
          <w:p w14:paraId="77D6DCBE" w14:textId="488E18FC" w:rsidR="00917169" w:rsidRPr="00865228" w:rsidRDefault="00917169" w:rsidP="00917169">
            <w:pPr>
              <w:pStyle w:val="Textoencaja"/>
            </w:pPr>
          </w:p>
        </w:tc>
        <w:tc>
          <w:tcPr>
            <w:tcW w:w="3403" w:type="dxa"/>
            <w:gridSpan w:val="2"/>
            <w:vAlign w:val="center"/>
          </w:tcPr>
          <w:p w14:paraId="08DF5532" w14:textId="6EFF05CA" w:rsidR="00917169" w:rsidRPr="00865228" w:rsidRDefault="00917169" w:rsidP="00917169">
            <w:pPr>
              <w:pStyle w:val="Textoencaja"/>
            </w:pPr>
          </w:p>
        </w:tc>
        <w:tc>
          <w:tcPr>
            <w:tcW w:w="1708" w:type="dxa"/>
            <w:vAlign w:val="center"/>
          </w:tcPr>
          <w:p w14:paraId="7AD40F7D" w14:textId="02436825" w:rsidR="00917169" w:rsidRPr="00865228" w:rsidRDefault="00917169" w:rsidP="00917169">
            <w:pPr>
              <w:pStyle w:val="Textoencaja"/>
            </w:pPr>
          </w:p>
        </w:tc>
      </w:tr>
      <w:tr w:rsidR="00770FA3" w:rsidRPr="00865228" w14:paraId="152D0E50" w14:textId="77777777" w:rsidTr="00917169">
        <w:trPr>
          <w:trHeight w:val="227"/>
          <w:jc w:val="center"/>
        </w:trPr>
        <w:tc>
          <w:tcPr>
            <w:tcW w:w="9642" w:type="dxa"/>
            <w:gridSpan w:val="5"/>
            <w:shd w:val="clear" w:color="auto" w:fill="808080"/>
            <w:vAlign w:val="center"/>
          </w:tcPr>
          <w:p w14:paraId="474AA1C6" w14:textId="31CC538F" w:rsidR="00770FA3" w:rsidRPr="00865228" w:rsidRDefault="00770FA3" w:rsidP="009865D1">
            <w:pPr>
              <w:pStyle w:val="TablaTitulo"/>
            </w:pPr>
            <w:r w:rsidRPr="00865228">
              <w:t>SOLICITANTE</w:t>
            </w:r>
          </w:p>
        </w:tc>
      </w:tr>
      <w:tr w:rsidR="001E3DA3" w:rsidRPr="00865228" w14:paraId="28F06D42" w14:textId="77777777" w:rsidTr="00917169">
        <w:trPr>
          <w:trHeight w:val="227"/>
          <w:jc w:val="center"/>
        </w:trPr>
        <w:tc>
          <w:tcPr>
            <w:tcW w:w="4531" w:type="dxa"/>
            <w:gridSpan w:val="2"/>
            <w:shd w:val="clear" w:color="auto" w:fill="BFBFBF" w:themeFill="background1" w:themeFillShade="BF"/>
            <w:vAlign w:val="center"/>
          </w:tcPr>
          <w:p w14:paraId="7C8AD452" w14:textId="77777777" w:rsidR="00770FA3" w:rsidRPr="00865228" w:rsidRDefault="00770FA3" w:rsidP="009865D1">
            <w:pPr>
              <w:pStyle w:val="TablaTitulo"/>
            </w:pPr>
            <w:r w:rsidRPr="00865228">
              <w:t>NOMBRE</w:t>
            </w:r>
            <w:r w:rsidRPr="00865228">
              <w:rPr>
                <w:spacing w:val="-3"/>
              </w:rPr>
              <w:t xml:space="preserve"> </w:t>
            </w:r>
            <w:r w:rsidRPr="00865228">
              <w:t>Y</w:t>
            </w:r>
            <w:r w:rsidRPr="00865228">
              <w:rPr>
                <w:spacing w:val="-4"/>
              </w:rPr>
              <w:t xml:space="preserve"> </w:t>
            </w:r>
            <w:r w:rsidRPr="00865228">
              <w:t>APELLIDOS</w:t>
            </w:r>
          </w:p>
        </w:tc>
        <w:tc>
          <w:tcPr>
            <w:tcW w:w="5111" w:type="dxa"/>
            <w:gridSpan w:val="3"/>
            <w:shd w:val="clear" w:color="auto" w:fill="BFBFBF" w:themeFill="background1" w:themeFillShade="BF"/>
            <w:vAlign w:val="center"/>
          </w:tcPr>
          <w:p w14:paraId="75005601" w14:textId="01245439" w:rsidR="00770FA3" w:rsidRPr="00865228" w:rsidRDefault="00770FA3" w:rsidP="009865D1">
            <w:pPr>
              <w:pStyle w:val="TablaTitulo"/>
            </w:pPr>
            <w:r w:rsidRPr="00865228">
              <w:rPr>
                <w:spacing w:val="-4"/>
              </w:rPr>
              <w:t>CARGO</w:t>
            </w:r>
          </w:p>
        </w:tc>
      </w:tr>
      <w:tr w:rsidR="00C3736D" w:rsidRPr="00865228" w14:paraId="0DCE3BD9" w14:textId="77777777" w:rsidTr="00917169">
        <w:trPr>
          <w:trHeight w:val="340"/>
          <w:jc w:val="center"/>
        </w:trPr>
        <w:tc>
          <w:tcPr>
            <w:tcW w:w="4531" w:type="dxa"/>
            <w:gridSpan w:val="2"/>
            <w:vAlign w:val="center"/>
          </w:tcPr>
          <w:p w14:paraId="2A9C516C" w14:textId="0D3FA9B0" w:rsidR="00770FA3" w:rsidRPr="00865228" w:rsidRDefault="007C4D5E" w:rsidP="005B092E">
            <w:pPr>
              <w:pStyle w:val="Textoencaja"/>
            </w:pPr>
            <w:r w:rsidRPr="007C4D5E">
              <w:t>Alfonso Lago Ferreiro</w:t>
            </w:r>
          </w:p>
        </w:tc>
        <w:tc>
          <w:tcPr>
            <w:tcW w:w="5111" w:type="dxa"/>
            <w:gridSpan w:val="3"/>
            <w:shd w:val="clear" w:color="auto" w:fill="auto"/>
            <w:vAlign w:val="center"/>
          </w:tcPr>
          <w:p w14:paraId="49EC6AE9" w14:textId="0D6C5158" w:rsidR="00770FA3" w:rsidRPr="00865228" w:rsidRDefault="007C4D5E" w:rsidP="005B092E">
            <w:pPr>
              <w:pStyle w:val="Textoencaja"/>
            </w:pPr>
            <w:r w:rsidRPr="007C4D5E">
              <w:t>Vicerrector de Titulaciones e Innovación Docente</w:t>
            </w:r>
          </w:p>
        </w:tc>
      </w:tr>
      <w:tr w:rsidR="00FA3124" w:rsidRPr="00865228" w14:paraId="5624FF3A" w14:textId="77777777" w:rsidTr="00917169">
        <w:trPr>
          <w:trHeight w:val="227"/>
          <w:jc w:val="center"/>
        </w:trPr>
        <w:tc>
          <w:tcPr>
            <w:tcW w:w="4531" w:type="dxa"/>
            <w:gridSpan w:val="2"/>
            <w:shd w:val="clear" w:color="auto" w:fill="BEBEBE"/>
            <w:vAlign w:val="center"/>
          </w:tcPr>
          <w:p w14:paraId="3BDAA715" w14:textId="77777777" w:rsidR="00FA3124" w:rsidRPr="00865228" w:rsidRDefault="00FA3124" w:rsidP="009865D1">
            <w:pPr>
              <w:pStyle w:val="TablaTitulo"/>
            </w:pPr>
            <w:r w:rsidRPr="00865228">
              <w:t>Tipo</w:t>
            </w:r>
            <w:r w:rsidRPr="00865228">
              <w:rPr>
                <w:spacing w:val="-4"/>
              </w:rPr>
              <w:t xml:space="preserve"> </w:t>
            </w:r>
            <w:r w:rsidRPr="00865228">
              <w:t>Documento</w:t>
            </w:r>
          </w:p>
        </w:tc>
        <w:tc>
          <w:tcPr>
            <w:tcW w:w="5111" w:type="dxa"/>
            <w:gridSpan w:val="3"/>
            <w:shd w:val="clear" w:color="auto" w:fill="BEBEBE"/>
            <w:vAlign w:val="center"/>
          </w:tcPr>
          <w:p w14:paraId="4E48B3C2" w14:textId="1D1A5A6E" w:rsidR="00FA3124" w:rsidRPr="00865228" w:rsidRDefault="00FA3124" w:rsidP="009865D1">
            <w:pPr>
              <w:pStyle w:val="TablaTitulo"/>
            </w:pPr>
            <w:r w:rsidRPr="00865228">
              <w:t>Número</w:t>
            </w:r>
            <w:r w:rsidRPr="00865228">
              <w:rPr>
                <w:spacing w:val="-3"/>
              </w:rPr>
              <w:t xml:space="preserve"> </w:t>
            </w:r>
            <w:r w:rsidRPr="00865228">
              <w:t>Documento</w:t>
            </w:r>
          </w:p>
        </w:tc>
      </w:tr>
      <w:tr w:rsidR="00FA3124" w:rsidRPr="00865228" w14:paraId="4726146C" w14:textId="77777777" w:rsidTr="00917169">
        <w:trPr>
          <w:trHeight w:val="340"/>
          <w:jc w:val="center"/>
        </w:trPr>
        <w:tc>
          <w:tcPr>
            <w:tcW w:w="4531" w:type="dxa"/>
            <w:gridSpan w:val="2"/>
            <w:vAlign w:val="center"/>
          </w:tcPr>
          <w:p w14:paraId="64604788" w14:textId="77777777" w:rsidR="00FA3124" w:rsidRPr="00C24256" w:rsidRDefault="00FA3124" w:rsidP="005B092E">
            <w:pPr>
              <w:pStyle w:val="Textoencaja"/>
              <w:rPr>
                <w:b/>
                <w:bCs/>
              </w:rPr>
            </w:pPr>
            <w:r w:rsidRPr="00C24256">
              <w:rPr>
                <w:b/>
                <w:bCs/>
              </w:rPr>
              <w:t>NIF</w:t>
            </w:r>
          </w:p>
        </w:tc>
        <w:tc>
          <w:tcPr>
            <w:tcW w:w="5111" w:type="dxa"/>
            <w:gridSpan w:val="3"/>
            <w:shd w:val="clear" w:color="auto" w:fill="auto"/>
            <w:vAlign w:val="center"/>
          </w:tcPr>
          <w:p w14:paraId="5CA52916" w14:textId="37A532F9" w:rsidR="00FA3124" w:rsidRPr="00865228" w:rsidRDefault="007C4D5E" w:rsidP="005B092E">
            <w:pPr>
              <w:pStyle w:val="Textoencaja"/>
            </w:pPr>
            <w:r w:rsidRPr="007C4D5E">
              <w:t>76808276Y</w:t>
            </w:r>
          </w:p>
        </w:tc>
      </w:tr>
      <w:tr w:rsidR="00770FA3" w:rsidRPr="00865228" w14:paraId="29D2411E" w14:textId="77777777" w:rsidTr="00917169">
        <w:trPr>
          <w:trHeight w:val="227"/>
          <w:jc w:val="center"/>
        </w:trPr>
        <w:tc>
          <w:tcPr>
            <w:tcW w:w="9642" w:type="dxa"/>
            <w:gridSpan w:val="5"/>
            <w:shd w:val="clear" w:color="auto" w:fill="808080"/>
            <w:vAlign w:val="center"/>
          </w:tcPr>
          <w:p w14:paraId="1AEA4E80" w14:textId="638FC4D6" w:rsidR="00770FA3" w:rsidRPr="00865228" w:rsidRDefault="00770FA3" w:rsidP="009865D1">
            <w:pPr>
              <w:pStyle w:val="TablaTitulo"/>
            </w:pPr>
            <w:r w:rsidRPr="00865228">
              <w:t>REPRESENTANTE</w:t>
            </w:r>
            <w:r w:rsidRPr="00865228">
              <w:rPr>
                <w:spacing w:val="11"/>
              </w:rPr>
              <w:t xml:space="preserve"> </w:t>
            </w:r>
            <w:r w:rsidRPr="00865228">
              <w:rPr>
                <w:spacing w:val="-4"/>
              </w:rPr>
              <w:t>LEGAL</w:t>
            </w:r>
          </w:p>
        </w:tc>
      </w:tr>
      <w:tr w:rsidR="00770FA3" w:rsidRPr="00865228" w14:paraId="506FDC39" w14:textId="77777777" w:rsidTr="00917169">
        <w:trPr>
          <w:trHeight w:val="227"/>
          <w:jc w:val="center"/>
        </w:trPr>
        <w:tc>
          <w:tcPr>
            <w:tcW w:w="4531" w:type="dxa"/>
            <w:gridSpan w:val="2"/>
            <w:shd w:val="clear" w:color="auto" w:fill="BEBEBE"/>
            <w:vAlign w:val="center"/>
          </w:tcPr>
          <w:p w14:paraId="0218F3B8" w14:textId="77777777" w:rsidR="00770FA3" w:rsidRPr="00865228" w:rsidRDefault="00770FA3" w:rsidP="009865D1">
            <w:pPr>
              <w:pStyle w:val="TablaTitulo"/>
            </w:pPr>
            <w:r w:rsidRPr="00865228">
              <w:t>NOMBRE</w:t>
            </w:r>
            <w:r w:rsidRPr="00865228">
              <w:rPr>
                <w:spacing w:val="-3"/>
              </w:rPr>
              <w:t xml:space="preserve"> </w:t>
            </w:r>
            <w:r w:rsidRPr="00865228">
              <w:t>Y</w:t>
            </w:r>
            <w:r w:rsidRPr="00865228">
              <w:rPr>
                <w:spacing w:val="-4"/>
              </w:rPr>
              <w:t xml:space="preserve"> </w:t>
            </w:r>
            <w:r w:rsidRPr="00865228">
              <w:t>APELLIDOS</w:t>
            </w:r>
          </w:p>
        </w:tc>
        <w:tc>
          <w:tcPr>
            <w:tcW w:w="5111" w:type="dxa"/>
            <w:gridSpan w:val="3"/>
            <w:shd w:val="clear" w:color="auto" w:fill="BEBEBE"/>
            <w:vAlign w:val="center"/>
          </w:tcPr>
          <w:p w14:paraId="124A88D4" w14:textId="4B0B0E6F" w:rsidR="00770FA3" w:rsidRPr="00865228" w:rsidRDefault="00770FA3" w:rsidP="009865D1">
            <w:pPr>
              <w:pStyle w:val="TablaTitulo"/>
            </w:pPr>
            <w:r w:rsidRPr="00865228">
              <w:rPr>
                <w:spacing w:val="-4"/>
              </w:rPr>
              <w:t>CARGO</w:t>
            </w:r>
          </w:p>
        </w:tc>
      </w:tr>
      <w:tr w:rsidR="00FA3124" w:rsidRPr="00865228" w14:paraId="420C2F03" w14:textId="77777777" w:rsidTr="00917169">
        <w:trPr>
          <w:trHeight w:val="340"/>
          <w:jc w:val="center"/>
        </w:trPr>
        <w:tc>
          <w:tcPr>
            <w:tcW w:w="4531" w:type="dxa"/>
            <w:gridSpan w:val="2"/>
            <w:vAlign w:val="center"/>
          </w:tcPr>
          <w:p w14:paraId="6E6051D1" w14:textId="1CD19666" w:rsidR="00FA3124" w:rsidRPr="00865228" w:rsidRDefault="007C4D5E" w:rsidP="00E64006">
            <w:pPr>
              <w:pStyle w:val="Textoencaja"/>
              <w:jc w:val="left"/>
            </w:pPr>
            <w:r w:rsidRPr="007C4D5E">
              <w:t>Manuel Joaquín</w:t>
            </w:r>
            <w:r>
              <w:t xml:space="preserve"> </w:t>
            </w:r>
            <w:proofErr w:type="spellStart"/>
            <w:r w:rsidRPr="007C4D5E">
              <w:t>Reigosa</w:t>
            </w:r>
            <w:proofErr w:type="spellEnd"/>
            <w:r>
              <w:t xml:space="preserve"> </w:t>
            </w:r>
            <w:r w:rsidRPr="007C4D5E">
              <w:t>Roger</w:t>
            </w:r>
          </w:p>
        </w:tc>
        <w:tc>
          <w:tcPr>
            <w:tcW w:w="5111" w:type="dxa"/>
            <w:gridSpan w:val="3"/>
            <w:shd w:val="clear" w:color="auto" w:fill="auto"/>
            <w:vAlign w:val="center"/>
          </w:tcPr>
          <w:p w14:paraId="002FBA56" w14:textId="3ED128CC" w:rsidR="00FA3124" w:rsidRPr="00865228" w:rsidRDefault="00917169" w:rsidP="00E64006">
            <w:pPr>
              <w:pStyle w:val="Textoencaja"/>
              <w:jc w:val="left"/>
            </w:pPr>
            <w:r>
              <w:t>Rector</w:t>
            </w:r>
          </w:p>
        </w:tc>
      </w:tr>
      <w:tr w:rsidR="00770FA3" w:rsidRPr="00865228" w14:paraId="6713FF65" w14:textId="77777777" w:rsidTr="00917169">
        <w:trPr>
          <w:trHeight w:val="227"/>
          <w:jc w:val="center"/>
        </w:trPr>
        <w:tc>
          <w:tcPr>
            <w:tcW w:w="4531" w:type="dxa"/>
            <w:gridSpan w:val="2"/>
            <w:shd w:val="clear" w:color="auto" w:fill="BEBEBE"/>
            <w:vAlign w:val="center"/>
          </w:tcPr>
          <w:p w14:paraId="687461A7" w14:textId="77777777" w:rsidR="00770FA3" w:rsidRPr="00865228" w:rsidRDefault="00770FA3" w:rsidP="009865D1">
            <w:pPr>
              <w:pStyle w:val="TablaTitulo"/>
            </w:pPr>
            <w:r w:rsidRPr="00865228">
              <w:t>Tipo</w:t>
            </w:r>
            <w:r w:rsidRPr="00865228">
              <w:rPr>
                <w:spacing w:val="-4"/>
              </w:rPr>
              <w:t xml:space="preserve"> </w:t>
            </w:r>
            <w:r w:rsidRPr="00865228">
              <w:t>Documento</w:t>
            </w:r>
          </w:p>
        </w:tc>
        <w:tc>
          <w:tcPr>
            <w:tcW w:w="5111" w:type="dxa"/>
            <w:gridSpan w:val="3"/>
            <w:shd w:val="clear" w:color="auto" w:fill="BEBEBE"/>
            <w:vAlign w:val="center"/>
          </w:tcPr>
          <w:p w14:paraId="53D32A8B" w14:textId="11A07FF3" w:rsidR="00770FA3" w:rsidRPr="00865228" w:rsidRDefault="00770FA3" w:rsidP="009865D1">
            <w:pPr>
              <w:pStyle w:val="TablaTitulo"/>
            </w:pPr>
            <w:r w:rsidRPr="00865228">
              <w:t>Número</w:t>
            </w:r>
            <w:r w:rsidRPr="00865228">
              <w:rPr>
                <w:spacing w:val="-3"/>
              </w:rPr>
              <w:t xml:space="preserve"> </w:t>
            </w:r>
            <w:r w:rsidRPr="00865228">
              <w:t>Documento</w:t>
            </w:r>
          </w:p>
        </w:tc>
      </w:tr>
      <w:tr w:rsidR="001E3DA3" w:rsidRPr="00865228" w14:paraId="2321160A" w14:textId="77777777" w:rsidTr="00917169">
        <w:trPr>
          <w:trHeight w:val="340"/>
          <w:jc w:val="center"/>
        </w:trPr>
        <w:tc>
          <w:tcPr>
            <w:tcW w:w="4531" w:type="dxa"/>
            <w:gridSpan w:val="2"/>
            <w:vAlign w:val="center"/>
          </w:tcPr>
          <w:p w14:paraId="0539AAEC" w14:textId="77777777" w:rsidR="00770FA3" w:rsidRPr="00C24256" w:rsidRDefault="00770FA3" w:rsidP="005B092E">
            <w:pPr>
              <w:pStyle w:val="Textoencaja"/>
              <w:rPr>
                <w:b/>
                <w:bCs/>
              </w:rPr>
            </w:pPr>
            <w:r w:rsidRPr="00C24256">
              <w:rPr>
                <w:b/>
                <w:bCs/>
              </w:rPr>
              <w:t>NIF</w:t>
            </w:r>
          </w:p>
        </w:tc>
        <w:tc>
          <w:tcPr>
            <w:tcW w:w="5111" w:type="dxa"/>
            <w:gridSpan w:val="3"/>
            <w:shd w:val="clear" w:color="auto" w:fill="auto"/>
            <w:vAlign w:val="center"/>
          </w:tcPr>
          <w:p w14:paraId="105EE26C" w14:textId="44D81A78" w:rsidR="00770FA3" w:rsidRPr="00865228" w:rsidRDefault="007C4D5E" w:rsidP="005B092E">
            <w:pPr>
              <w:pStyle w:val="Textoencaja"/>
            </w:pPr>
            <w:r w:rsidRPr="007C4D5E">
              <w:t>36023985M</w:t>
            </w:r>
          </w:p>
        </w:tc>
      </w:tr>
      <w:tr w:rsidR="00770FA3" w:rsidRPr="00865228" w14:paraId="780F24D0" w14:textId="77777777" w:rsidTr="00917169">
        <w:trPr>
          <w:trHeight w:val="227"/>
          <w:jc w:val="center"/>
        </w:trPr>
        <w:tc>
          <w:tcPr>
            <w:tcW w:w="9642" w:type="dxa"/>
            <w:gridSpan w:val="5"/>
            <w:shd w:val="clear" w:color="auto" w:fill="808080"/>
            <w:vAlign w:val="center"/>
          </w:tcPr>
          <w:p w14:paraId="47573814" w14:textId="0770A700" w:rsidR="00770FA3" w:rsidRPr="00865228" w:rsidRDefault="00770FA3" w:rsidP="009865D1">
            <w:pPr>
              <w:pStyle w:val="TablaTitulo"/>
            </w:pPr>
            <w:commentRangeStart w:id="3"/>
            <w:r w:rsidRPr="00865228">
              <w:t>RESPONSABLE</w:t>
            </w:r>
            <w:r w:rsidRPr="00865228">
              <w:rPr>
                <w:spacing w:val="-8"/>
              </w:rPr>
              <w:t xml:space="preserve"> </w:t>
            </w:r>
            <w:r w:rsidRPr="00865228">
              <w:t>DEL</w:t>
            </w:r>
            <w:r w:rsidRPr="00865228">
              <w:rPr>
                <w:spacing w:val="-6"/>
              </w:rPr>
              <w:t xml:space="preserve"> </w:t>
            </w:r>
            <w:r w:rsidRPr="00865228">
              <w:t>PROGRAMA</w:t>
            </w:r>
            <w:r w:rsidRPr="00865228">
              <w:rPr>
                <w:spacing w:val="-9"/>
              </w:rPr>
              <w:t xml:space="preserve"> </w:t>
            </w:r>
            <w:r w:rsidRPr="00865228">
              <w:t>DE</w:t>
            </w:r>
            <w:r w:rsidRPr="00865228">
              <w:rPr>
                <w:spacing w:val="-7"/>
              </w:rPr>
              <w:t xml:space="preserve"> </w:t>
            </w:r>
            <w:r w:rsidRPr="00865228">
              <w:t>DOCTORADO</w:t>
            </w:r>
            <w:commentRangeEnd w:id="3"/>
            <w:r w:rsidR="007C4D5E">
              <w:rPr>
                <w:rStyle w:val="Refdecomentario"/>
                <w:rFonts w:ascii="Calibri" w:hAnsi="Calibri" w:cs="Calibri"/>
                <w:b w:val="0"/>
                <w:spacing w:val="0"/>
              </w:rPr>
              <w:commentReference w:id="3"/>
            </w:r>
          </w:p>
        </w:tc>
      </w:tr>
      <w:tr w:rsidR="00FA3124" w:rsidRPr="00865228" w14:paraId="2D39A7B1" w14:textId="77777777" w:rsidTr="00917169">
        <w:trPr>
          <w:trHeight w:val="227"/>
          <w:jc w:val="center"/>
        </w:trPr>
        <w:tc>
          <w:tcPr>
            <w:tcW w:w="4531" w:type="dxa"/>
            <w:gridSpan w:val="2"/>
            <w:shd w:val="clear" w:color="auto" w:fill="BEBEBE"/>
            <w:vAlign w:val="center"/>
          </w:tcPr>
          <w:p w14:paraId="78043FB0" w14:textId="77777777" w:rsidR="00FA3124" w:rsidRPr="00865228" w:rsidRDefault="00FA3124" w:rsidP="009865D1">
            <w:pPr>
              <w:pStyle w:val="TablaTitulo"/>
            </w:pPr>
            <w:r w:rsidRPr="00865228">
              <w:t>NOMBRE</w:t>
            </w:r>
            <w:r w:rsidRPr="00865228">
              <w:rPr>
                <w:spacing w:val="-3"/>
              </w:rPr>
              <w:t xml:space="preserve"> </w:t>
            </w:r>
            <w:r w:rsidRPr="00865228">
              <w:t>Y</w:t>
            </w:r>
            <w:r w:rsidRPr="00865228">
              <w:rPr>
                <w:spacing w:val="-4"/>
              </w:rPr>
              <w:t xml:space="preserve"> </w:t>
            </w:r>
            <w:r w:rsidRPr="00865228">
              <w:t>APELLIDOS</w:t>
            </w:r>
          </w:p>
        </w:tc>
        <w:tc>
          <w:tcPr>
            <w:tcW w:w="5111" w:type="dxa"/>
            <w:gridSpan w:val="3"/>
            <w:shd w:val="clear" w:color="auto" w:fill="BEBEBE"/>
            <w:vAlign w:val="center"/>
          </w:tcPr>
          <w:p w14:paraId="560C3427" w14:textId="2BE2CB11" w:rsidR="00FA3124" w:rsidRPr="00865228" w:rsidRDefault="00FA3124" w:rsidP="009865D1">
            <w:pPr>
              <w:pStyle w:val="TablaTitulo"/>
            </w:pPr>
            <w:r w:rsidRPr="00865228">
              <w:rPr>
                <w:spacing w:val="-4"/>
              </w:rPr>
              <w:t>CARGO</w:t>
            </w:r>
          </w:p>
        </w:tc>
      </w:tr>
      <w:tr w:rsidR="00770FA3" w:rsidRPr="00865228" w14:paraId="7B7EA97D" w14:textId="77777777" w:rsidTr="00917169">
        <w:trPr>
          <w:trHeight w:val="340"/>
          <w:jc w:val="center"/>
        </w:trPr>
        <w:tc>
          <w:tcPr>
            <w:tcW w:w="4531" w:type="dxa"/>
            <w:gridSpan w:val="2"/>
            <w:vAlign w:val="center"/>
          </w:tcPr>
          <w:p w14:paraId="17E2FDE1" w14:textId="796FE71C" w:rsidR="00770FA3" w:rsidRPr="00865228" w:rsidRDefault="001E1157" w:rsidP="005B092E">
            <w:pPr>
              <w:pStyle w:val="Textoencaja"/>
            </w:pPr>
            <w:r w:rsidRPr="0061337A">
              <w:rPr>
                <w:highlight w:val="yellow"/>
              </w:rPr>
              <w:t>[Escribir aquí…]</w:t>
            </w:r>
          </w:p>
        </w:tc>
        <w:tc>
          <w:tcPr>
            <w:tcW w:w="5111" w:type="dxa"/>
            <w:gridSpan w:val="3"/>
            <w:vAlign w:val="center"/>
          </w:tcPr>
          <w:p w14:paraId="7A326CA3" w14:textId="1F9D4CAB" w:rsidR="00770FA3" w:rsidRPr="00865228" w:rsidRDefault="00770FA3" w:rsidP="005B092E">
            <w:pPr>
              <w:pStyle w:val="Textoencaja"/>
            </w:pPr>
            <w:r w:rsidRPr="00865228">
              <w:t>Coordinador/a</w:t>
            </w:r>
            <w:r w:rsidRPr="00865228">
              <w:rPr>
                <w:spacing w:val="-7"/>
              </w:rPr>
              <w:t xml:space="preserve"> </w:t>
            </w:r>
            <w:r w:rsidRPr="00865228">
              <w:t>del</w:t>
            </w:r>
            <w:r w:rsidRPr="00865228">
              <w:rPr>
                <w:spacing w:val="-8"/>
              </w:rPr>
              <w:t xml:space="preserve"> </w:t>
            </w:r>
            <w:r w:rsidRPr="00865228">
              <w:t>Programa</w:t>
            </w:r>
            <w:r w:rsidRPr="00865228">
              <w:rPr>
                <w:spacing w:val="-5"/>
              </w:rPr>
              <w:t xml:space="preserve"> </w:t>
            </w:r>
            <w:r w:rsidRPr="00865228">
              <w:t>de</w:t>
            </w:r>
            <w:r w:rsidRPr="00865228">
              <w:rPr>
                <w:spacing w:val="-8"/>
              </w:rPr>
              <w:t xml:space="preserve"> </w:t>
            </w:r>
            <w:r w:rsidRPr="00865228">
              <w:rPr>
                <w:spacing w:val="-2"/>
              </w:rPr>
              <w:t>Doctorado</w:t>
            </w:r>
          </w:p>
        </w:tc>
      </w:tr>
      <w:tr w:rsidR="00770FA3" w:rsidRPr="00865228" w14:paraId="5E8252C3" w14:textId="77777777" w:rsidTr="00917169">
        <w:trPr>
          <w:trHeight w:val="227"/>
          <w:jc w:val="center"/>
        </w:trPr>
        <w:tc>
          <w:tcPr>
            <w:tcW w:w="4531" w:type="dxa"/>
            <w:gridSpan w:val="2"/>
            <w:shd w:val="clear" w:color="auto" w:fill="BEBEBE"/>
            <w:vAlign w:val="center"/>
          </w:tcPr>
          <w:p w14:paraId="45391F6A" w14:textId="77777777" w:rsidR="00770FA3" w:rsidRPr="00865228" w:rsidRDefault="00770FA3" w:rsidP="009865D1">
            <w:pPr>
              <w:pStyle w:val="TablaTitulo"/>
            </w:pPr>
            <w:r w:rsidRPr="00865228">
              <w:t>Tipo</w:t>
            </w:r>
            <w:r w:rsidRPr="00865228">
              <w:rPr>
                <w:spacing w:val="-4"/>
              </w:rPr>
              <w:t xml:space="preserve"> </w:t>
            </w:r>
            <w:r w:rsidRPr="00865228">
              <w:t>Documento</w:t>
            </w:r>
          </w:p>
        </w:tc>
        <w:tc>
          <w:tcPr>
            <w:tcW w:w="5111" w:type="dxa"/>
            <w:gridSpan w:val="3"/>
            <w:shd w:val="clear" w:color="auto" w:fill="BEBEBE"/>
            <w:vAlign w:val="center"/>
          </w:tcPr>
          <w:p w14:paraId="3B76FADA" w14:textId="0C4093B4" w:rsidR="00770FA3" w:rsidRPr="00865228" w:rsidRDefault="00770FA3" w:rsidP="009865D1">
            <w:pPr>
              <w:pStyle w:val="TablaTitulo"/>
            </w:pPr>
            <w:r w:rsidRPr="00865228">
              <w:t>Número</w:t>
            </w:r>
            <w:r w:rsidRPr="00865228">
              <w:rPr>
                <w:spacing w:val="-3"/>
              </w:rPr>
              <w:t xml:space="preserve"> </w:t>
            </w:r>
            <w:r w:rsidRPr="00865228">
              <w:t>Documento</w:t>
            </w:r>
          </w:p>
        </w:tc>
      </w:tr>
      <w:tr w:rsidR="00770FA3" w:rsidRPr="00865228" w14:paraId="6F251B37" w14:textId="77777777" w:rsidTr="00917169">
        <w:trPr>
          <w:trHeight w:val="340"/>
          <w:jc w:val="center"/>
        </w:trPr>
        <w:tc>
          <w:tcPr>
            <w:tcW w:w="4531" w:type="dxa"/>
            <w:gridSpan w:val="2"/>
            <w:vAlign w:val="center"/>
          </w:tcPr>
          <w:p w14:paraId="48ADED50" w14:textId="77777777" w:rsidR="00770FA3" w:rsidRPr="00C24256" w:rsidRDefault="00770FA3" w:rsidP="005B092E">
            <w:pPr>
              <w:pStyle w:val="Textoencaja"/>
              <w:rPr>
                <w:b/>
                <w:bCs/>
              </w:rPr>
            </w:pPr>
            <w:r w:rsidRPr="00C24256">
              <w:rPr>
                <w:b/>
                <w:bCs/>
              </w:rPr>
              <w:t>NIF</w:t>
            </w:r>
          </w:p>
        </w:tc>
        <w:tc>
          <w:tcPr>
            <w:tcW w:w="5111" w:type="dxa"/>
            <w:gridSpan w:val="3"/>
            <w:vAlign w:val="center"/>
          </w:tcPr>
          <w:p w14:paraId="5375F42C" w14:textId="735B6289" w:rsidR="00770FA3" w:rsidRPr="00865228" w:rsidRDefault="001E1157" w:rsidP="005B092E">
            <w:pPr>
              <w:pStyle w:val="Textoencaja"/>
            </w:pPr>
            <w:r w:rsidRPr="0061337A">
              <w:rPr>
                <w:highlight w:val="yellow"/>
              </w:rPr>
              <w:t>[Escribir aquí…]</w:t>
            </w:r>
          </w:p>
        </w:tc>
      </w:tr>
      <w:tr w:rsidR="00770FA3" w:rsidRPr="00C3736D" w14:paraId="4958CF23" w14:textId="77777777" w:rsidTr="00917169">
        <w:trPr>
          <w:trHeight w:val="340"/>
          <w:jc w:val="center"/>
        </w:trPr>
        <w:tc>
          <w:tcPr>
            <w:tcW w:w="9642" w:type="dxa"/>
            <w:gridSpan w:val="5"/>
            <w:vAlign w:val="center"/>
          </w:tcPr>
          <w:p w14:paraId="2E7117C4" w14:textId="77777777" w:rsidR="00770FA3" w:rsidRPr="00C3736D" w:rsidRDefault="00770FA3" w:rsidP="005B092E">
            <w:pPr>
              <w:pStyle w:val="Textoencaja"/>
            </w:pPr>
            <w:r w:rsidRPr="00C3736D">
              <w:lastRenderedPageBreak/>
              <w:t>2.</w:t>
            </w:r>
            <w:r w:rsidRPr="00C3736D">
              <w:rPr>
                <w:spacing w:val="-6"/>
              </w:rPr>
              <w:t xml:space="preserve"> </w:t>
            </w:r>
            <w:r w:rsidRPr="00C3736D">
              <w:t>DIRECCIÓN</w:t>
            </w:r>
            <w:r w:rsidRPr="00C3736D">
              <w:rPr>
                <w:spacing w:val="-4"/>
              </w:rPr>
              <w:t xml:space="preserve"> </w:t>
            </w:r>
            <w:r w:rsidRPr="00C3736D">
              <w:t>A EFECTOS DE</w:t>
            </w:r>
            <w:r w:rsidRPr="00C3736D">
              <w:rPr>
                <w:spacing w:val="-3"/>
              </w:rPr>
              <w:t xml:space="preserve"> </w:t>
            </w:r>
            <w:r w:rsidRPr="00C3736D">
              <w:t>NOTIFICACIÓN</w:t>
            </w:r>
          </w:p>
          <w:p w14:paraId="664A3ED1" w14:textId="13D6B1D6" w:rsidR="00770FA3" w:rsidRPr="00C3736D" w:rsidRDefault="00770FA3" w:rsidP="005B092E">
            <w:pPr>
              <w:pStyle w:val="Textoencaja"/>
            </w:pPr>
            <w:r w:rsidRPr="00C3736D">
              <w:t>A</w:t>
            </w:r>
            <w:r w:rsidRPr="00C3736D">
              <w:rPr>
                <w:spacing w:val="-3"/>
              </w:rPr>
              <w:t xml:space="preserve"> </w:t>
            </w:r>
            <w:r w:rsidRPr="00C3736D">
              <w:t>los efectos de</w:t>
            </w:r>
            <w:r w:rsidRPr="00C3736D">
              <w:rPr>
                <w:spacing w:val="-4"/>
              </w:rPr>
              <w:t xml:space="preserve"> </w:t>
            </w:r>
            <w:r w:rsidRPr="00C3736D">
              <w:t>la</w:t>
            </w:r>
            <w:r w:rsidRPr="00C3736D">
              <w:rPr>
                <w:spacing w:val="-3"/>
              </w:rPr>
              <w:t xml:space="preserve"> </w:t>
            </w:r>
            <w:r w:rsidRPr="00C3736D">
              <w:t>práctica de</w:t>
            </w:r>
            <w:r w:rsidRPr="00C3736D">
              <w:rPr>
                <w:spacing w:val="-1"/>
              </w:rPr>
              <w:t xml:space="preserve"> </w:t>
            </w:r>
            <w:r w:rsidRPr="00C3736D">
              <w:t>la</w:t>
            </w:r>
            <w:r w:rsidRPr="00C3736D">
              <w:rPr>
                <w:spacing w:val="-3"/>
              </w:rPr>
              <w:t xml:space="preserve"> </w:t>
            </w:r>
            <w:r w:rsidRPr="00C3736D">
              <w:t>NOTIFICACIÓN de</w:t>
            </w:r>
            <w:r w:rsidRPr="00C3736D">
              <w:rPr>
                <w:spacing w:val="-4"/>
              </w:rPr>
              <w:t xml:space="preserve"> </w:t>
            </w:r>
            <w:r w:rsidRPr="00C3736D">
              <w:t>todos los</w:t>
            </w:r>
            <w:r w:rsidRPr="00C3736D">
              <w:rPr>
                <w:spacing w:val="-4"/>
              </w:rPr>
              <w:t xml:space="preserve"> </w:t>
            </w:r>
            <w:r w:rsidRPr="00C3736D">
              <w:t>procedimientos relativos a la</w:t>
            </w:r>
            <w:r w:rsidRPr="00C3736D">
              <w:rPr>
                <w:spacing w:val="-3"/>
              </w:rPr>
              <w:t xml:space="preserve"> </w:t>
            </w:r>
            <w:r w:rsidRPr="00C3736D">
              <w:t>presente</w:t>
            </w:r>
            <w:r w:rsidRPr="00C3736D">
              <w:rPr>
                <w:spacing w:val="-4"/>
              </w:rPr>
              <w:t xml:space="preserve"> </w:t>
            </w:r>
            <w:r w:rsidRPr="00C3736D">
              <w:t>solicitud, las comunicaciones se dirigirán a la dirección que figure en el presente apartado.</w:t>
            </w:r>
          </w:p>
        </w:tc>
      </w:tr>
      <w:tr w:rsidR="00FA3124" w:rsidRPr="00865228" w14:paraId="491954AC" w14:textId="77777777" w:rsidTr="00917169">
        <w:trPr>
          <w:trHeight w:val="227"/>
          <w:jc w:val="center"/>
        </w:trPr>
        <w:tc>
          <w:tcPr>
            <w:tcW w:w="3965" w:type="dxa"/>
            <w:shd w:val="clear" w:color="auto" w:fill="BEBEBE"/>
            <w:vAlign w:val="center"/>
          </w:tcPr>
          <w:p w14:paraId="6F0F4B2D" w14:textId="77777777" w:rsidR="00FA3124" w:rsidRPr="00865228" w:rsidRDefault="00FA3124" w:rsidP="009865D1">
            <w:pPr>
              <w:pStyle w:val="TablaTitulo"/>
            </w:pPr>
            <w:r w:rsidRPr="00865228">
              <w:t>DOMICILIO</w:t>
            </w:r>
          </w:p>
        </w:tc>
        <w:tc>
          <w:tcPr>
            <w:tcW w:w="1984" w:type="dxa"/>
            <w:gridSpan w:val="2"/>
            <w:shd w:val="clear" w:color="auto" w:fill="BEBEBE"/>
            <w:vAlign w:val="center"/>
          </w:tcPr>
          <w:p w14:paraId="38C3F8E8" w14:textId="77777777" w:rsidR="00FA3124" w:rsidRPr="00865228" w:rsidRDefault="00FA3124" w:rsidP="009865D1">
            <w:pPr>
              <w:pStyle w:val="TablaTitulo"/>
            </w:pPr>
            <w:r w:rsidRPr="00865228">
              <w:t>CÓDIGO</w:t>
            </w:r>
            <w:r w:rsidRPr="00865228">
              <w:rPr>
                <w:spacing w:val="-8"/>
              </w:rPr>
              <w:t xml:space="preserve"> </w:t>
            </w:r>
            <w:r w:rsidRPr="00865228">
              <w:t>POSTAL</w:t>
            </w:r>
          </w:p>
        </w:tc>
        <w:tc>
          <w:tcPr>
            <w:tcW w:w="1985" w:type="dxa"/>
            <w:shd w:val="clear" w:color="auto" w:fill="BEBEBE"/>
            <w:vAlign w:val="center"/>
          </w:tcPr>
          <w:p w14:paraId="252D0D51" w14:textId="77777777" w:rsidR="00FA3124" w:rsidRPr="00865228" w:rsidRDefault="00FA3124" w:rsidP="009865D1">
            <w:pPr>
              <w:pStyle w:val="TablaTitulo"/>
            </w:pPr>
            <w:r w:rsidRPr="00865228">
              <w:t>MUNICIPIO</w:t>
            </w:r>
          </w:p>
        </w:tc>
        <w:tc>
          <w:tcPr>
            <w:tcW w:w="1708" w:type="dxa"/>
            <w:shd w:val="clear" w:color="auto" w:fill="BEBEBE"/>
            <w:vAlign w:val="center"/>
          </w:tcPr>
          <w:p w14:paraId="520FF43B" w14:textId="7C7810E5" w:rsidR="00FA3124" w:rsidRPr="00865228" w:rsidRDefault="00FA3124" w:rsidP="009865D1">
            <w:pPr>
              <w:pStyle w:val="TablaTitulo"/>
            </w:pPr>
            <w:r w:rsidRPr="00865228">
              <w:t>TELÉFONO</w:t>
            </w:r>
          </w:p>
        </w:tc>
      </w:tr>
      <w:tr w:rsidR="00FA3124" w:rsidRPr="00865228" w14:paraId="0B1A8153" w14:textId="77777777" w:rsidTr="00917169">
        <w:trPr>
          <w:trHeight w:val="340"/>
          <w:jc w:val="center"/>
        </w:trPr>
        <w:tc>
          <w:tcPr>
            <w:tcW w:w="3965" w:type="dxa"/>
            <w:vAlign w:val="center"/>
          </w:tcPr>
          <w:p w14:paraId="6BD23122" w14:textId="6FABD0D5" w:rsidR="00FA3124" w:rsidRPr="00865228" w:rsidRDefault="007C4D5E" w:rsidP="005B092E">
            <w:pPr>
              <w:pStyle w:val="Textoencaja"/>
            </w:pPr>
            <w:r w:rsidRPr="007C4D5E">
              <w:t xml:space="preserve">Edificio </w:t>
            </w:r>
            <w:proofErr w:type="spellStart"/>
            <w:r w:rsidRPr="007C4D5E">
              <w:t>Exeria</w:t>
            </w:r>
            <w:proofErr w:type="spellEnd"/>
            <w:r w:rsidRPr="007C4D5E">
              <w:t xml:space="preserve"> - Campus Universitario de Vigo</w:t>
            </w:r>
          </w:p>
        </w:tc>
        <w:tc>
          <w:tcPr>
            <w:tcW w:w="1984" w:type="dxa"/>
            <w:gridSpan w:val="2"/>
            <w:vAlign w:val="center"/>
          </w:tcPr>
          <w:p w14:paraId="79B3DFB5" w14:textId="0D29DC26" w:rsidR="00FA3124" w:rsidRPr="00865228" w:rsidRDefault="007C4D5E" w:rsidP="005B092E">
            <w:pPr>
              <w:pStyle w:val="Textoencaja"/>
            </w:pPr>
            <w:r>
              <w:t>36310</w:t>
            </w:r>
          </w:p>
        </w:tc>
        <w:tc>
          <w:tcPr>
            <w:tcW w:w="1985" w:type="dxa"/>
            <w:shd w:val="clear" w:color="auto" w:fill="auto"/>
            <w:vAlign w:val="center"/>
          </w:tcPr>
          <w:p w14:paraId="3445FFEE" w14:textId="17566101" w:rsidR="00FA3124" w:rsidRPr="00865228" w:rsidRDefault="007C4D5E" w:rsidP="005B092E">
            <w:pPr>
              <w:pStyle w:val="Textoencaja"/>
            </w:pPr>
            <w:r>
              <w:t>Vigo</w:t>
            </w:r>
          </w:p>
        </w:tc>
        <w:tc>
          <w:tcPr>
            <w:tcW w:w="1708" w:type="dxa"/>
            <w:shd w:val="clear" w:color="auto" w:fill="auto"/>
            <w:vAlign w:val="center"/>
          </w:tcPr>
          <w:p w14:paraId="260E3BD8" w14:textId="48747A11" w:rsidR="00FA3124" w:rsidRPr="00865228" w:rsidRDefault="007C4D5E" w:rsidP="005B092E">
            <w:pPr>
              <w:pStyle w:val="Textoencaja"/>
            </w:pPr>
            <w:r w:rsidRPr="007C4D5E">
              <w:t>626768751</w:t>
            </w:r>
          </w:p>
        </w:tc>
      </w:tr>
      <w:tr w:rsidR="00FA3124" w:rsidRPr="00865228" w14:paraId="433D271D" w14:textId="77777777" w:rsidTr="00917169">
        <w:trPr>
          <w:trHeight w:val="227"/>
          <w:jc w:val="center"/>
        </w:trPr>
        <w:tc>
          <w:tcPr>
            <w:tcW w:w="3965" w:type="dxa"/>
            <w:shd w:val="clear" w:color="auto" w:fill="BEBEBE"/>
            <w:vAlign w:val="center"/>
          </w:tcPr>
          <w:p w14:paraId="12DFF4F1" w14:textId="77777777" w:rsidR="004506EA" w:rsidRPr="00865228" w:rsidRDefault="00575EE6" w:rsidP="009865D1">
            <w:pPr>
              <w:pStyle w:val="TablaTitulo"/>
            </w:pPr>
            <w:r w:rsidRPr="00865228">
              <w:t>E-MAIL</w:t>
            </w:r>
          </w:p>
        </w:tc>
        <w:tc>
          <w:tcPr>
            <w:tcW w:w="3969" w:type="dxa"/>
            <w:gridSpan w:val="3"/>
            <w:shd w:val="clear" w:color="auto" w:fill="BEBEBE"/>
            <w:vAlign w:val="center"/>
          </w:tcPr>
          <w:p w14:paraId="34C48656" w14:textId="77777777" w:rsidR="004506EA" w:rsidRPr="00865228" w:rsidRDefault="00575EE6" w:rsidP="009865D1">
            <w:pPr>
              <w:pStyle w:val="TablaTitulo"/>
            </w:pPr>
            <w:r w:rsidRPr="00865228">
              <w:t>PROVINCIA</w:t>
            </w:r>
          </w:p>
        </w:tc>
        <w:tc>
          <w:tcPr>
            <w:tcW w:w="1708" w:type="dxa"/>
            <w:shd w:val="clear" w:color="auto" w:fill="BEBEBE"/>
            <w:vAlign w:val="center"/>
          </w:tcPr>
          <w:p w14:paraId="72626156" w14:textId="77777777" w:rsidR="004506EA" w:rsidRPr="00865228" w:rsidRDefault="00575EE6" w:rsidP="009865D1">
            <w:pPr>
              <w:pStyle w:val="TablaTitulo"/>
            </w:pPr>
            <w:r w:rsidRPr="00865228">
              <w:rPr>
                <w:spacing w:val="-5"/>
              </w:rPr>
              <w:t>FAX</w:t>
            </w:r>
          </w:p>
        </w:tc>
      </w:tr>
      <w:tr w:rsidR="00DF400B" w:rsidRPr="00865228" w14:paraId="6274899B" w14:textId="77777777" w:rsidTr="00917169">
        <w:trPr>
          <w:trHeight w:val="340"/>
          <w:jc w:val="center"/>
        </w:trPr>
        <w:tc>
          <w:tcPr>
            <w:tcW w:w="3965" w:type="dxa"/>
            <w:vAlign w:val="center"/>
          </w:tcPr>
          <w:p w14:paraId="1C125B94" w14:textId="54827FF9" w:rsidR="004506EA" w:rsidRPr="00865228" w:rsidRDefault="007C4D5E" w:rsidP="005B092E">
            <w:pPr>
              <w:pStyle w:val="Textoencaja"/>
            </w:pPr>
            <w:r w:rsidRPr="007C4D5E">
              <w:t>verifica@uvigo.es</w:t>
            </w:r>
          </w:p>
        </w:tc>
        <w:tc>
          <w:tcPr>
            <w:tcW w:w="3969" w:type="dxa"/>
            <w:gridSpan w:val="3"/>
            <w:vAlign w:val="center"/>
          </w:tcPr>
          <w:p w14:paraId="075000A8" w14:textId="7A333B9E" w:rsidR="004506EA" w:rsidRPr="00865228" w:rsidRDefault="007C4D5E" w:rsidP="005B092E">
            <w:pPr>
              <w:pStyle w:val="Textoencaja"/>
            </w:pPr>
            <w:r>
              <w:t>Pontevedra</w:t>
            </w:r>
          </w:p>
        </w:tc>
        <w:tc>
          <w:tcPr>
            <w:tcW w:w="1708" w:type="dxa"/>
            <w:vAlign w:val="center"/>
          </w:tcPr>
          <w:p w14:paraId="2335CFE0" w14:textId="0A879171" w:rsidR="004506EA" w:rsidRPr="00865228" w:rsidRDefault="007C4D5E" w:rsidP="005B092E">
            <w:pPr>
              <w:pStyle w:val="Textoencaja"/>
            </w:pPr>
            <w:r w:rsidRPr="007C4D5E">
              <w:t>986813590</w:t>
            </w:r>
          </w:p>
        </w:tc>
      </w:tr>
      <w:tr w:rsidR="00FA3124" w:rsidRPr="00C3736D" w14:paraId="2886C2A1" w14:textId="77777777" w:rsidTr="00917169">
        <w:trPr>
          <w:trHeight w:val="284"/>
          <w:jc w:val="center"/>
        </w:trPr>
        <w:tc>
          <w:tcPr>
            <w:tcW w:w="9642" w:type="dxa"/>
            <w:gridSpan w:val="5"/>
            <w:vAlign w:val="center"/>
          </w:tcPr>
          <w:p w14:paraId="09D577F5" w14:textId="77777777" w:rsidR="00FA3124" w:rsidRPr="00C3736D" w:rsidRDefault="00FA3124" w:rsidP="00E64006">
            <w:pPr>
              <w:pStyle w:val="Textoencaja"/>
            </w:pPr>
            <w:r w:rsidRPr="00C3736D">
              <w:t>3.</w:t>
            </w:r>
            <w:r w:rsidRPr="00C3736D">
              <w:rPr>
                <w:spacing w:val="-2"/>
              </w:rPr>
              <w:t xml:space="preserve"> </w:t>
            </w:r>
            <w:r w:rsidRPr="00C3736D">
              <w:t>PROTECCIÓN</w:t>
            </w:r>
            <w:r w:rsidRPr="00C3736D">
              <w:rPr>
                <w:spacing w:val="-2"/>
              </w:rPr>
              <w:t xml:space="preserve"> </w:t>
            </w:r>
            <w:r w:rsidRPr="00C3736D">
              <w:t>DE DATOS</w:t>
            </w:r>
            <w:r w:rsidRPr="00C3736D">
              <w:rPr>
                <w:spacing w:val="-2"/>
              </w:rPr>
              <w:t xml:space="preserve"> PERSONALES</w:t>
            </w:r>
          </w:p>
          <w:p w14:paraId="4C59B522" w14:textId="0F92E71D" w:rsidR="00FA3124" w:rsidRPr="00C3736D" w:rsidRDefault="00FA3124" w:rsidP="00E64006">
            <w:pPr>
              <w:pStyle w:val="Textoencaja"/>
            </w:pPr>
            <w:r w:rsidRPr="00C3736D">
              <w:t xml:space="preserve">De acuerdo con lo previsto en la Ley Orgánica </w:t>
            </w:r>
            <w:r w:rsidR="00B44D3F">
              <w:t>3</w:t>
            </w:r>
            <w:r w:rsidRPr="00C3736D">
              <w:t>/</w:t>
            </w:r>
            <w:r w:rsidR="00B44D3F">
              <w:t>2018,</w:t>
            </w:r>
            <w:r w:rsidRPr="00C3736D">
              <w:t xml:space="preserve"> de </w:t>
            </w:r>
            <w:r w:rsidR="00B44D3F">
              <w:t>5</w:t>
            </w:r>
            <w:r w:rsidRPr="00C3736D">
              <w:t xml:space="preserve"> de diciembre, de Protección de Datos de Carácter Personal</w:t>
            </w:r>
            <w:r w:rsidR="00B44D3F">
              <w:t xml:space="preserve"> y garantía de los derechos digitales</w:t>
            </w:r>
            <w:r w:rsidRPr="00C3736D">
              <w:t>, se informa que los datos solicitados en este impreso son necesarios para la tramitación de la solicitud y podrán ser objeto de tratamiento automatizado. La responsabilidad del fichero automatizado corresponde al Consejo de Universidades. Los solicitantes, como cedentes de los datos podrán ejercer ante el Consejo de Universidades los derechos de información,</w:t>
            </w:r>
            <w:r w:rsidRPr="00C3736D">
              <w:rPr>
                <w:spacing w:val="40"/>
              </w:rPr>
              <w:t xml:space="preserve"> </w:t>
            </w:r>
            <w:r w:rsidRPr="00C3736D">
              <w:t>acceso, rectificación y cancelación a los que se refiere el Título III de la citada Ley, sin perjuicio de lo dispuesto en otra normativa</w:t>
            </w:r>
            <w:r w:rsidRPr="00C3736D">
              <w:rPr>
                <w:spacing w:val="-4"/>
              </w:rPr>
              <w:t xml:space="preserve"> </w:t>
            </w:r>
            <w:r w:rsidRPr="00C3736D">
              <w:t>que</w:t>
            </w:r>
            <w:r w:rsidRPr="00C3736D">
              <w:rPr>
                <w:spacing w:val="-1"/>
              </w:rPr>
              <w:t xml:space="preserve"> </w:t>
            </w:r>
            <w:r w:rsidRPr="00C3736D">
              <w:t>ampare</w:t>
            </w:r>
            <w:r w:rsidRPr="00C3736D">
              <w:rPr>
                <w:spacing w:val="-2"/>
              </w:rPr>
              <w:t xml:space="preserve"> </w:t>
            </w:r>
            <w:r w:rsidRPr="00C3736D">
              <w:t>los</w:t>
            </w:r>
            <w:r w:rsidRPr="00C3736D">
              <w:rPr>
                <w:spacing w:val="-2"/>
              </w:rPr>
              <w:t xml:space="preserve"> </w:t>
            </w:r>
            <w:r w:rsidRPr="00C3736D">
              <w:t>derechos</w:t>
            </w:r>
            <w:r w:rsidRPr="00C3736D">
              <w:rPr>
                <w:spacing w:val="-2"/>
              </w:rPr>
              <w:t xml:space="preserve"> </w:t>
            </w:r>
            <w:r w:rsidRPr="00C3736D">
              <w:t>como</w:t>
            </w:r>
            <w:r w:rsidRPr="00C3736D">
              <w:rPr>
                <w:spacing w:val="-1"/>
              </w:rPr>
              <w:t xml:space="preserve"> </w:t>
            </w:r>
            <w:r w:rsidRPr="00C3736D">
              <w:t>cedentes</w:t>
            </w:r>
            <w:r w:rsidRPr="00C3736D">
              <w:rPr>
                <w:spacing w:val="-1"/>
              </w:rPr>
              <w:t xml:space="preserve"> </w:t>
            </w:r>
            <w:r w:rsidRPr="00C3736D">
              <w:t>de</w:t>
            </w:r>
            <w:r w:rsidRPr="00C3736D">
              <w:rPr>
                <w:spacing w:val="-2"/>
              </w:rPr>
              <w:t xml:space="preserve"> </w:t>
            </w:r>
            <w:r w:rsidRPr="00C3736D">
              <w:t>los</w:t>
            </w:r>
            <w:r w:rsidRPr="00C3736D">
              <w:rPr>
                <w:spacing w:val="-2"/>
              </w:rPr>
              <w:t xml:space="preserve"> </w:t>
            </w:r>
            <w:r w:rsidRPr="00C3736D">
              <w:t>datos</w:t>
            </w:r>
            <w:r w:rsidRPr="00C3736D">
              <w:rPr>
                <w:spacing w:val="-1"/>
              </w:rPr>
              <w:t xml:space="preserve"> </w:t>
            </w:r>
            <w:r w:rsidRPr="00C3736D">
              <w:t>de</w:t>
            </w:r>
            <w:r w:rsidRPr="00C3736D">
              <w:rPr>
                <w:spacing w:val="-2"/>
              </w:rPr>
              <w:t xml:space="preserve"> </w:t>
            </w:r>
            <w:r w:rsidRPr="00C3736D">
              <w:t>carácter</w:t>
            </w:r>
            <w:r w:rsidRPr="00C3736D">
              <w:rPr>
                <w:spacing w:val="-1"/>
              </w:rPr>
              <w:t xml:space="preserve"> </w:t>
            </w:r>
            <w:r w:rsidRPr="00C3736D">
              <w:rPr>
                <w:spacing w:val="-2"/>
              </w:rPr>
              <w:t xml:space="preserve">personal. </w:t>
            </w:r>
          </w:p>
        </w:tc>
      </w:tr>
      <w:tr w:rsidR="00FA3124" w:rsidRPr="00C3736D" w14:paraId="284CA52D" w14:textId="77777777" w:rsidTr="00917169">
        <w:trPr>
          <w:trHeight w:val="284"/>
          <w:jc w:val="center"/>
        </w:trPr>
        <w:tc>
          <w:tcPr>
            <w:tcW w:w="9642" w:type="dxa"/>
            <w:gridSpan w:val="5"/>
            <w:vAlign w:val="center"/>
          </w:tcPr>
          <w:p w14:paraId="402360FD" w14:textId="41C66446" w:rsidR="00FA3124" w:rsidRPr="00C3736D" w:rsidRDefault="00FA3124" w:rsidP="005B092E">
            <w:pPr>
              <w:pStyle w:val="Textoencaja"/>
            </w:pPr>
            <w:r w:rsidRPr="00C3736D">
              <w:t xml:space="preserve">El solicitante declara conocer los términos de la convocatoria y se compromete a cumplir los requisitos de la misma, consintiendo expresamente la notificación por medios telemáticos a los efectos de lo dispuesto en el artículo </w:t>
            </w:r>
            <w:r w:rsidR="0025679A">
              <w:t>43</w:t>
            </w:r>
            <w:r w:rsidRPr="00C3736D">
              <w:t xml:space="preserve"> de la</w:t>
            </w:r>
            <w:r w:rsidR="0025679A">
              <w:t xml:space="preserve"> ley 39/2015</w:t>
            </w:r>
            <w:r w:rsidRPr="00C3736D">
              <w:t xml:space="preserve">, de </w:t>
            </w:r>
            <w:r w:rsidR="0025679A">
              <w:t>1 de octubre</w:t>
            </w:r>
            <w:r w:rsidRPr="00C3736D">
              <w:t xml:space="preserve">, de </w:t>
            </w:r>
            <w:r w:rsidR="0025679A" w:rsidRPr="0025679A">
              <w:t>Procedimiento Administrativo Común de las Administraciones Públicas</w:t>
            </w:r>
            <w:r w:rsidRPr="00C3736D">
              <w:t>.</w:t>
            </w:r>
          </w:p>
        </w:tc>
      </w:tr>
    </w:tbl>
    <w:p w14:paraId="1AD04A64" w14:textId="77777777" w:rsidR="004506EA" w:rsidRDefault="004506EA" w:rsidP="00DF400B">
      <w:pPr>
        <w:pStyle w:val="Textoindependiente"/>
        <w:jc w:val="both"/>
        <w:rPr>
          <w:rFonts w:asciiTheme="minorHAnsi" w:hAnsiTheme="minorHAnsi" w:cstheme="minorHAnsi"/>
        </w:rPr>
      </w:pPr>
    </w:p>
    <w:p w14:paraId="1772C63F" w14:textId="77777777" w:rsidR="00AA1E07" w:rsidRDefault="00AA1E07" w:rsidP="00DF400B">
      <w:pPr>
        <w:pStyle w:val="Textoindependiente"/>
        <w:jc w:val="both"/>
        <w:rPr>
          <w:rFonts w:asciiTheme="minorHAnsi" w:hAnsiTheme="minorHAnsi" w:cstheme="minorHAnsi"/>
        </w:rPr>
      </w:pPr>
    </w:p>
    <w:p w14:paraId="1AAC8CC1" w14:textId="68A07DFC" w:rsidR="00AA1E07" w:rsidRDefault="00AA1E07">
      <w:pPr>
        <w:rPr>
          <w:rFonts w:asciiTheme="minorHAnsi" w:hAnsiTheme="minorHAnsi" w:cstheme="minorHAnsi"/>
          <w:sz w:val="20"/>
          <w:szCs w:val="20"/>
        </w:rPr>
      </w:pPr>
      <w:r>
        <w:rPr>
          <w:rFonts w:asciiTheme="minorHAnsi" w:hAnsiTheme="minorHAnsi" w:cstheme="minorHAnsi"/>
        </w:rPr>
        <w:br w:type="page"/>
      </w:r>
    </w:p>
    <w:p w14:paraId="43C2A97B" w14:textId="77777777" w:rsidR="004506EA" w:rsidRPr="00CC0648" w:rsidRDefault="00575EE6" w:rsidP="00CC0648">
      <w:pPr>
        <w:pStyle w:val="Seccin1"/>
      </w:pPr>
      <w:bookmarkStart w:id="4" w:name="1._DESCRIPCIÓN_DEL_TÍTULO"/>
      <w:bookmarkEnd w:id="4"/>
      <w:commentRangeStart w:id="5"/>
      <w:r w:rsidRPr="00CC0648">
        <w:t>DESCRIPCIÓN DEL TÍTULO</w:t>
      </w:r>
      <w:commentRangeEnd w:id="5"/>
      <w:r w:rsidR="0061337A">
        <w:rPr>
          <w:rStyle w:val="Refdecomentario"/>
          <w:rFonts w:ascii="Calibri" w:hAnsi="Calibri" w:cs="Calibri"/>
          <w:b w:val="0"/>
        </w:rPr>
        <w:commentReference w:id="5"/>
      </w:r>
    </w:p>
    <w:p w14:paraId="1DECB4A5" w14:textId="77777777" w:rsidR="004506EA" w:rsidRPr="00CC0648" w:rsidRDefault="00575EE6" w:rsidP="00CC0648">
      <w:pPr>
        <w:pStyle w:val="Seccin11"/>
      </w:pPr>
      <w:bookmarkStart w:id="6" w:name="1.1._DATOS_BÁSICOS"/>
      <w:bookmarkEnd w:id="6"/>
      <w:r w:rsidRPr="00CC0648">
        <w:t>DATOS BÁSICOS</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1154"/>
        <w:gridCol w:w="3884"/>
        <w:gridCol w:w="1110"/>
        <w:gridCol w:w="2094"/>
        <w:gridCol w:w="1397"/>
      </w:tblGrid>
      <w:tr w:rsidR="004506EA" w:rsidRPr="00790103" w14:paraId="6BB7EF17" w14:textId="77777777" w:rsidTr="005B092E">
        <w:trPr>
          <w:trHeight w:val="567"/>
          <w:jc w:val="center"/>
        </w:trPr>
        <w:tc>
          <w:tcPr>
            <w:tcW w:w="1154" w:type="dxa"/>
            <w:shd w:val="clear" w:color="auto" w:fill="BFBFBF" w:themeFill="background1" w:themeFillShade="BF"/>
            <w:vAlign w:val="center"/>
          </w:tcPr>
          <w:p w14:paraId="11E004B3" w14:textId="77777777" w:rsidR="004506EA" w:rsidRPr="00790103" w:rsidRDefault="00575EE6" w:rsidP="005B092E">
            <w:pPr>
              <w:pStyle w:val="TablaTitulo"/>
            </w:pPr>
            <w:r w:rsidRPr="00790103">
              <w:t>NIVEL</w:t>
            </w:r>
          </w:p>
        </w:tc>
        <w:tc>
          <w:tcPr>
            <w:tcW w:w="3884" w:type="dxa"/>
            <w:shd w:val="clear" w:color="auto" w:fill="BFBFBF" w:themeFill="background1" w:themeFillShade="BF"/>
            <w:vAlign w:val="center"/>
          </w:tcPr>
          <w:p w14:paraId="5A21127B" w14:textId="77777777" w:rsidR="004506EA" w:rsidRPr="00790103" w:rsidRDefault="00575EE6" w:rsidP="005B092E">
            <w:pPr>
              <w:pStyle w:val="TablaTitulo"/>
            </w:pPr>
            <w:commentRangeStart w:id="7"/>
            <w:r w:rsidRPr="00790103">
              <w:t>DENOMINACIÓN</w:t>
            </w:r>
            <w:r w:rsidRPr="00790103">
              <w:rPr>
                <w:spacing w:val="10"/>
              </w:rPr>
              <w:t xml:space="preserve"> </w:t>
            </w:r>
            <w:r w:rsidRPr="00790103">
              <w:t>ESPECIFICA</w:t>
            </w:r>
            <w:commentRangeEnd w:id="7"/>
            <w:r w:rsidR="009C7CB7">
              <w:rPr>
                <w:rStyle w:val="Refdecomentario"/>
                <w:rFonts w:ascii="Calibri" w:hAnsi="Calibri" w:cs="Calibri"/>
                <w:b w:val="0"/>
                <w:spacing w:val="0"/>
              </w:rPr>
              <w:commentReference w:id="7"/>
            </w:r>
          </w:p>
        </w:tc>
        <w:tc>
          <w:tcPr>
            <w:tcW w:w="1110" w:type="dxa"/>
            <w:shd w:val="clear" w:color="auto" w:fill="BFBFBF" w:themeFill="background1" w:themeFillShade="BF"/>
            <w:vAlign w:val="center"/>
          </w:tcPr>
          <w:p w14:paraId="41CECF27" w14:textId="77777777" w:rsidR="004506EA" w:rsidRPr="00790103" w:rsidRDefault="00575EE6" w:rsidP="005B092E">
            <w:pPr>
              <w:pStyle w:val="TablaTitulo"/>
            </w:pPr>
            <w:commentRangeStart w:id="8"/>
            <w:r w:rsidRPr="00790103">
              <w:t>CONJUNTO</w:t>
            </w:r>
            <w:commentRangeEnd w:id="8"/>
            <w:r w:rsidR="009C7CB7">
              <w:rPr>
                <w:rStyle w:val="Refdecomentario"/>
                <w:rFonts w:ascii="Calibri" w:hAnsi="Calibri" w:cs="Calibri"/>
                <w:b w:val="0"/>
                <w:spacing w:val="0"/>
              </w:rPr>
              <w:commentReference w:id="8"/>
            </w:r>
          </w:p>
        </w:tc>
        <w:tc>
          <w:tcPr>
            <w:tcW w:w="2094" w:type="dxa"/>
            <w:shd w:val="clear" w:color="auto" w:fill="BFBFBF" w:themeFill="background1" w:themeFillShade="BF"/>
            <w:vAlign w:val="center"/>
          </w:tcPr>
          <w:p w14:paraId="35EDD62C" w14:textId="77777777" w:rsidR="004506EA" w:rsidRPr="00790103" w:rsidRDefault="00575EE6" w:rsidP="005B092E">
            <w:pPr>
              <w:pStyle w:val="TablaTitulo"/>
            </w:pPr>
            <w:r w:rsidRPr="00790103">
              <w:t>CONVENIO</w:t>
            </w:r>
          </w:p>
        </w:tc>
        <w:tc>
          <w:tcPr>
            <w:tcW w:w="1397" w:type="dxa"/>
            <w:shd w:val="clear" w:color="auto" w:fill="BFBFBF" w:themeFill="background1" w:themeFillShade="BF"/>
            <w:vAlign w:val="center"/>
          </w:tcPr>
          <w:p w14:paraId="003E2902" w14:textId="0FF9CEBF" w:rsidR="004506EA" w:rsidRPr="00790103" w:rsidRDefault="00575EE6" w:rsidP="005B092E">
            <w:pPr>
              <w:pStyle w:val="TablaTitulo"/>
            </w:pPr>
            <w:r w:rsidRPr="00790103">
              <w:t>CONV</w:t>
            </w:r>
            <w:r w:rsidR="00761DC4">
              <w:t>ENIO</w:t>
            </w:r>
            <w:r w:rsidRPr="00790103">
              <w:t xml:space="preserve"> ADJUNTO</w:t>
            </w:r>
          </w:p>
        </w:tc>
      </w:tr>
      <w:tr w:rsidR="00151639" w:rsidRPr="00790103" w14:paraId="5E885EA2" w14:textId="77777777" w:rsidTr="00E82782">
        <w:trPr>
          <w:trHeight w:val="1020"/>
          <w:jc w:val="center"/>
        </w:trPr>
        <w:tc>
          <w:tcPr>
            <w:tcW w:w="1154" w:type="dxa"/>
            <w:vAlign w:val="center"/>
          </w:tcPr>
          <w:p w14:paraId="0F898EA9" w14:textId="77777777" w:rsidR="00151639" w:rsidRPr="00790103" w:rsidRDefault="00151639" w:rsidP="00151639">
            <w:pPr>
              <w:pStyle w:val="Textoencaja"/>
            </w:pPr>
            <w:r w:rsidRPr="00790103">
              <w:t>Doctor</w:t>
            </w:r>
          </w:p>
        </w:tc>
        <w:tc>
          <w:tcPr>
            <w:tcW w:w="3884" w:type="dxa"/>
            <w:vAlign w:val="center"/>
          </w:tcPr>
          <w:p w14:paraId="2B32978D" w14:textId="1B71A268" w:rsidR="00151639" w:rsidRPr="00790103" w:rsidRDefault="00151639" w:rsidP="00151639">
            <w:pPr>
              <w:pStyle w:val="Textoencaja"/>
            </w:pPr>
            <w:r>
              <w:t xml:space="preserve">Programa de Doctorado en </w:t>
            </w:r>
            <w:r w:rsidRPr="00151639">
              <w:rPr>
                <w:highlight w:val="yellow"/>
              </w:rPr>
              <w:t>[</w:t>
            </w:r>
            <w:r w:rsidR="0061337A">
              <w:rPr>
                <w:highlight w:val="yellow"/>
              </w:rPr>
              <w:t>Escribir aquí…</w:t>
            </w:r>
            <w:r w:rsidRPr="00151639">
              <w:rPr>
                <w:highlight w:val="yellow"/>
              </w:rPr>
              <w:t>]</w:t>
            </w:r>
          </w:p>
        </w:tc>
        <w:tc>
          <w:tcPr>
            <w:tcW w:w="1110" w:type="dxa"/>
            <w:vAlign w:val="center"/>
          </w:tcPr>
          <w:p w14:paraId="4EECD1DD" w14:textId="73FCC44C" w:rsidR="00151639" w:rsidRPr="00790103" w:rsidRDefault="00151639" w:rsidP="00151639">
            <w:pPr>
              <w:pStyle w:val="Textoencaja"/>
            </w:pPr>
            <w:r w:rsidRPr="0061337A">
              <w:rPr>
                <w:highlight w:val="yellow"/>
              </w:rPr>
              <w:t>Sí/No</w:t>
            </w:r>
          </w:p>
        </w:tc>
        <w:tc>
          <w:tcPr>
            <w:tcW w:w="2094" w:type="dxa"/>
            <w:vAlign w:val="center"/>
          </w:tcPr>
          <w:p w14:paraId="6E3BFCB9" w14:textId="77777777" w:rsidR="00151639" w:rsidRPr="00790103" w:rsidRDefault="00151639" w:rsidP="00151639">
            <w:pPr>
              <w:pStyle w:val="Textoencaja"/>
            </w:pPr>
          </w:p>
        </w:tc>
        <w:tc>
          <w:tcPr>
            <w:tcW w:w="1397" w:type="dxa"/>
            <w:vAlign w:val="center"/>
          </w:tcPr>
          <w:p w14:paraId="0E5B4590" w14:textId="77777777" w:rsidR="00151639" w:rsidRPr="00790103" w:rsidRDefault="00151639" w:rsidP="00151639">
            <w:pPr>
              <w:pStyle w:val="Textoencaja"/>
            </w:pPr>
          </w:p>
        </w:tc>
      </w:tr>
      <w:tr w:rsidR="00151639" w:rsidRPr="00761DC4" w14:paraId="5BF3375C" w14:textId="77777777" w:rsidTr="005B092E">
        <w:trPr>
          <w:trHeight w:val="340"/>
          <w:jc w:val="center"/>
        </w:trPr>
        <w:tc>
          <w:tcPr>
            <w:tcW w:w="5038" w:type="dxa"/>
            <w:gridSpan w:val="2"/>
            <w:shd w:val="clear" w:color="auto" w:fill="BFBFBF" w:themeFill="background1" w:themeFillShade="BF"/>
            <w:vAlign w:val="center"/>
          </w:tcPr>
          <w:p w14:paraId="30A344F8" w14:textId="77777777" w:rsidR="00151639" w:rsidRPr="00761DC4" w:rsidRDefault="00151639" w:rsidP="00151639">
            <w:pPr>
              <w:pStyle w:val="TablaTitulo"/>
            </w:pPr>
            <w:commentRangeStart w:id="9"/>
            <w:r w:rsidRPr="00761DC4">
              <w:t>ISCED 1</w:t>
            </w:r>
          </w:p>
        </w:tc>
        <w:tc>
          <w:tcPr>
            <w:tcW w:w="4601" w:type="dxa"/>
            <w:gridSpan w:val="3"/>
            <w:shd w:val="clear" w:color="auto" w:fill="BFBFBF" w:themeFill="background1" w:themeFillShade="BF"/>
            <w:vAlign w:val="center"/>
          </w:tcPr>
          <w:p w14:paraId="0299A8F4" w14:textId="77777777" w:rsidR="00151639" w:rsidRPr="00761DC4" w:rsidRDefault="00151639" w:rsidP="00151639">
            <w:pPr>
              <w:pStyle w:val="TablaTitulo"/>
            </w:pPr>
            <w:r w:rsidRPr="00761DC4">
              <w:t>ISCED 2</w:t>
            </w:r>
            <w:commentRangeEnd w:id="9"/>
            <w:r w:rsidR="009C7CB7">
              <w:rPr>
                <w:rStyle w:val="Refdecomentario"/>
                <w:rFonts w:ascii="Calibri" w:hAnsi="Calibri" w:cs="Calibri"/>
                <w:b w:val="0"/>
                <w:spacing w:val="0"/>
              </w:rPr>
              <w:commentReference w:id="9"/>
            </w:r>
          </w:p>
        </w:tc>
      </w:tr>
      <w:tr w:rsidR="00151639" w:rsidRPr="00761DC4" w14:paraId="4BFED851" w14:textId="77777777" w:rsidTr="00E82782">
        <w:trPr>
          <w:trHeight w:val="544"/>
          <w:jc w:val="center"/>
        </w:trPr>
        <w:tc>
          <w:tcPr>
            <w:tcW w:w="5038" w:type="dxa"/>
            <w:gridSpan w:val="2"/>
            <w:vAlign w:val="center"/>
          </w:tcPr>
          <w:p w14:paraId="1C9FB066" w14:textId="1F5A1B0B" w:rsidR="00151639" w:rsidRPr="00761DC4" w:rsidRDefault="0061337A" w:rsidP="00151639">
            <w:pPr>
              <w:pStyle w:val="Textoencaja"/>
            </w:pPr>
            <w:r w:rsidRPr="0061337A">
              <w:rPr>
                <w:highlight w:val="yellow"/>
              </w:rPr>
              <w:t>[Escribir aquí…]</w:t>
            </w:r>
          </w:p>
        </w:tc>
        <w:tc>
          <w:tcPr>
            <w:tcW w:w="4601" w:type="dxa"/>
            <w:gridSpan w:val="3"/>
            <w:vAlign w:val="center"/>
          </w:tcPr>
          <w:p w14:paraId="353EF9B8" w14:textId="77777777" w:rsidR="00151639" w:rsidRPr="00761DC4" w:rsidRDefault="00151639" w:rsidP="00151639">
            <w:pPr>
              <w:pStyle w:val="Textoencaja"/>
            </w:pPr>
          </w:p>
        </w:tc>
      </w:tr>
      <w:tr w:rsidR="00151639" w:rsidRPr="00761DC4" w14:paraId="0D7232AD" w14:textId="77777777" w:rsidTr="005B092E">
        <w:trPr>
          <w:trHeight w:val="340"/>
          <w:jc w:val="center"/>
        </w:trPr>
        <w:tc>
          <w:tcPr>
            <w:tcW w:w="5038" w:type="dxa"/>
            <w:gridSpan w:val="2"/>
            <w:shd w:val="clear" w:color="auto" w:fill="BFBFBF" w:themeFill="background1" w:themeFillShade="BF"/>
            <w:vAlign w:val="center"/>
          </w:tcPr>
          <w:p w14:paraId="0ABD786A" w14:textId="77777777" w:rsidR="00151639" w:rsidRPr="00761DC4" w:rsidRDefault="00151639" w:rsidP="00151639">
            <w:pPr>
              <w:pStyle w:val="TablaTitulo"/>
            </w:pPr>
            <w:r w:rsidRPr="00761DC4">
              <w:t xml:space="preserve">AGENCIA </w:t>
            </w:r>
            <w:r w:rsidRPr="00790103">
              <w:t>EVALUADORA</w:t>
            </w:r>
          </w:p>
        </w:tc>
        <w:tc>
          <w:tcPr>
            <w:tcW w:w="4601" w:type="dxa"/>
            <w:gridSpan w:val="3"/>
            <w:shd w:val="clear" w:color="auto" w:fill="BFBFBF" w:themeFill="background1" w:themeFillShade="BF"/>
            <w:vAlign w:val="center"/>
          </w:tcPr>
          <w:p w14:paraId="21C13DF2" w14:textId="77777777" w:rsidR="00151639" w:rsidRPr="00761DC4" w:rsidRDefault="00151639" w:rsidP="00151639">
            <w:pPr>
              <w:pStyle w:val="TablaTitulo"/>
            </w:pPr>
            <w:r w:rsidRPr="00790103">
              <w:t>UNIVERSIDAD</w:t>
            </w:r>
            <w:r w:rsidRPr="00761DC4">
              <w:t xml:space="preserve"> </w:t>
            </w:r>
            <w:r w:rsidRPr="00790103">
              <w:t>SOLICITANTE</w:t>
            </w:r>
          </w:p>
        </w:tc>
      </w:tr>
      <w:tr w:rsidR="00151639" w:rsidRPr="00761DC4" w14:paraId="49DE6F1A" w14:textId="77777777" w:rsidTr="00E64006">
        <w:trPr>
          <w:trHeight w:val="544"/>
          <w:jc w:val="center"/>
        </w:trPr>
        <w:tc>
          <w:tcPr>
            <w:tcW w:w="5038" w:type="dxa"/>
            <w:gridSpan w:val="2"/>
            <w:vAlign w:val="center"/>
          </w:tcPr>
          <w:p w14:paraId="710ECE71" w14:textId="40EF6DF3" w:rsidR="00151639" w:rsidRPr="00761DC4" w:rsidRDefault="00151639" w:rsidP="00151639">
            <w:pPr>
              <w:pStyle w:val="Textoencaja"/>
            </w:pPr>
            <w:r w:rsidRPr="00761DC4">
              <w:t xml:space="preserve">Agencia para la Calidad del </w:t>
            </w:r>
            <w:r w:rsidR="000F1408">
              <w:t>S</w:t>
            </w:r>
            <w:r w:rsidRPr="00761DC4">
              <w:t>istema Universitario de Galicia (ACSUG)</w:t>
            </w:r>
          </w:p>
        </w:tc>
        <w:tc>
          <w:tcPr>
            <w:tcW w:w="4601" w:type="dxa"/>
            <w:gridSpan w:val="3"/>
            <w:vAlign w:val="center"/>
          </w:tcPr>
          <w:p w14:paraId="6012BCB6" w14:textId="50CBD493" w:rsidR="00151639" w:rsidRPr="00761DC4" w:rsidRDefault="00151639" w:rsidP="00151639">
            <w:pPr>
              <w:pStyle w:val="Textoencaja"/>
            </w:pPr>
            <w:r>
              <w:t>Universidad de Vigo</w:t>
            </w:r>
          </w:p>
        </w:tc>
      </w:tr>
    </w:tbl>
    <w:p w14:paraId="7559223E" w14:textId="77777777" w:rsidR="004506EA" w:rsidRPr="00A95E3D" w:rsidRDefault="00575EE6" w:rsidP="00CC0648">
      <w:pPr>
        <w:pStyle w:val="Seccin11"/>
      </w:pPr>
      <w:bookmarkStart w:id="10" w:name="1.2._CONTEXTO"/>
      <w:bookmarkEnd w:id="10"/>
      <w:r w:rsidRPr="00A95E3D">
        <w:t>CONTEXTO</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73E03A28" w14:textId="77777777" w:rsidTr="00731ECA">
        <w:trPr>
          <w:trHeight w:val="283"/>
          <w:jc w:val="center"/>
        </w:trPr>
        <w:tc>
          <w:tcPr>
            <w:tcW w:w="9639" w:type="dxa"/>
            <w:shd w:val="clear" w:color="auto" w:fill="A6A6A6"/>
          </w:tcPr>
          <w:p w14:paraId="0D50E7FB" w14:textId="77777777" w:rsidR="004506EA" w:rsidRPr="00790103" w:rsidRDefault="00575EE6" w:rsidP="00BC61E8">
            <w:pPr>
              <w:pStyle w:val="TablaTitulo"/>
            </w:pPr>
            <w:commentRangeStart w:id="11"/>
            <w:r w:rsidRPr="00790103">
              <w:t>CIRCUNSTANCIAS</w:t>
            </w:r>
            <w:r w:rsidRPr="00790103">
              <w:rPr>
                <w:spacing w:val="-8"/>
              </w:rPr>
              <w:t xml:space="preserve"> </w:t>
            </w:r>
            <w:r w:rsidRPr="00790103">
              <w:t>QUE</w:t>
            </w:r>
            <w:r w:rsidRPr="00790103">
              <w:rPr>
                <w:spacing w:val="-6"/>
              </w:rPr>
              <w:t xml:space="preserve"> </w:t>
            </w:r>
            <w:r w:rsidRPr="00790103">
              <w:t>RODEAN</w:t>
            </w:r>
            <w:r w:rsidRPr="00790103">
              <w:rPr>
                <w:spacing w:val="-6"/>
              </w:rPr>
              <w:t xml:space="preserve"> </w:t>
            </w:r>
            <w:r w:rsidRPr="00790103">
              <w:t>AL</w:t>
            </w:r>
            <w:r w:rsidRPr="00790103">
              <w:rPr>
                <w:spacing w:val="-7"/>
              </w:rPr>
              <w:t xml:space="preserve"> </w:t>
            </w:r>
            <w:r w:rsidRPr="00790103">
              <w:t>PROGRAMA</w:t>
            </w:r>
            <w:r w:rsidRPr="00790103">
              <w:rPr>
                <w:spacing w:val="-5"/>
              </w:rPr>
              <w:t xml:space="preserve"> </w:t>
            </w:r>
            <w:r w:rsidRPr="00790103">
              <w:t>DE</w:t>
            </w:r>
            <w:r w:rsidRPr="00790103">
              <w:rPr>
                <w:spacing w:val="-6"/>
              </w:rPr>
              <w:t xml:space="preserve"> </w:t>
            </w:r>
            <w:r w:rsidRPr="00790103">
              <w:t>DOCTORADO</w:t>
            </w:r>
            <w:commentRangeEnd w:id="11"/>
            <w:r w:rsidR="009B58DA">
              <w:rPr>
                <w:rStyle w:val="Refdecomentario"/>
              </w:rPr>
              <w:commentReference w:id="11"/>
            </w:r>
          </w:p>
        </w:tc>
      </w:tr>
      <w:tr w:rsidR="004506EA" w:rsidRPr="00731ECA" w14:paraId="0F85E3E8" w14:textId="77777777" w:rsidTr="00EF58D3">
        <w:trPr>
          <w:trHeight w:val="1701"/>
          <w:jc w:val="center"/>
        </w:trPr>
        <w:tc>
          <w:tcPr>
            <w:tcW w:w="9639" w:type="dxa"/>
            <w:tcMar>
              <w:top w:w="113" w:type="dxa"/>
              <w:left w:w="113" w:type="dxa"/>
              <w:bottom w:w="113" w:type="dxa"/>
              <w:right w:w="113" w:type="dxa"/>
            </w:tcMar>
          </w:tcPr>
          <w:p w14:paraId="5AC75419" w14:textId="269DEDD6" w:rsidR="00731ECA" w:rsidRDefault="006D0D23" w:rsidP="005B092E">
            <w:pPr>
              <w:pStyle w:val="Textoencaja"/>
            </w:pPr>
            <w:r w:rsidRPr="009B58DA">
              <w:rPr>
                <w:highlight w:val="yellow"/>
              </w:rPr>
              <w:t>[</w:t>
            </w:r>
            <w:r w:rsidR="009B58DA" w:rsidRPr="009B58DA">
              <w:rPr>
                <w:highlight w:val="yellow"/>
              </w:rPr>
              <w:t>Escribir aquí…</w:t>
            </w:r>
            <w:r w:rsidRPr="009B58DA">
              <w:rPr>
                <w:highlight w:val="yellow"/>
              </w:rPr>
              <w:t>]</w:t>
            </w:r>
          </w:p>
          <w:p w14:paraId="01400CFF" w14:textId="77777777" w:rsidR="00F130E5" w:rsidRDefault="00F130E5" w:rsidP="00F130E5">
            <w:pPr>
              <w:pStyle w:val="Textoencaja"/>
            </w:pPr>
          </w:p>
          <w:p w14:paraId="1D185E5C" w14:textId="20AB8644" w:rsidR="00F130E5" w:rsidRPr="00BC3001" w:rsidRDefault="00F130E5" w:rsidP="00F130E5">
            <w:pPr>
              <w:pStyle w:val="Textoencaja"/>
            </w:pPr>
            <w:r>
              <w:t xml:space="preserve">El </w:t>
            </w:r>
            <w:r w:rsidR="006A5883">
              <w:t>P</w:t>
            </w:r>
            <w:r>
              <w:t xml:space="preserve">rograma de </w:t>
            </w:r>
            <w:r w:rsidR="006A5883">
              <w:t>D</w:t>
            </w:r>
            <w:r>
              <w:t xml:space="preserve">octorado que se presenta se adscribe a la </w:t>
            </w:r>
            <w:hyperlink r:id="rId13" w:history="1">
              <w:r w:rsidRPr="001309F6">
                <w:rPr>
                  <w:rStyle w:val="Hipervnculo"/>
                </w:rPr>
                <w:t>Escuela Internacional de Doctorado de la Universidad de Vigo (EIDO)</w:t>
              </w:r>
            </w:hyperlink>
            <w:r>
              <w:t xml:space="preserve"> </w:t>
            </w:r>
            <w:r w:rsidRPr="00BC3001">
              <w:t>a nivel organizativo</w:t>
            </w:r>
            <w:r w:rsidR="000347C4" w:rsidRPr="00BC3001">
              <w:t>, funcional y estratégico</w:t>
            </w:r>
            <w:r w:rsidRPr="00BC3001">
              <w:t xml:space="preserve">. </w:t>
            </w:r>
            <w:r w:rsidR="000347C4" w:rsidRPr="00BC3001">
              <w:t>De acuerdo a lo establecido en el RD 99/2011, modificado por el RD 576/2023, por el que se regulan las enseñanzas oficiales de doctorado, la Ley 6/2013, del Sistema Universitario de Galicia, en los estatutos de la Universidad de Vigo, y s</w:t>
            </w:r>
            <w:r w:rsidRPr="00BC3001">
              <w:t xml:space="preserve">egún </w:t>
            </w:r>
            <w:r>
              <w:t>el</w:t>
            </w:r>
            <w:r w:rsidR="00DB0D1D">
              <w:t xml:space="preserve"> </w:t>
            </w:r>
            <w:hyperlink r:id="rId14" w:history="1">
              <w:r w:rsidR="00DB0D1D" w:rsidRPr="00DB0D1D">
                <w:rPr>
                  <w:rStyle w:val="Hipervnculo"/>
                </w:rPr>
                <w:t>Reglamento de Régimen Interno de la EIDO</w:t>
              </w:r>
            </w:hyperlink>
            <w:r w:rsidR="00DB0D1D" w:rsidRPr="00DB0D1D">
              <w:rPr>
                <w:color w:val="0070C0"/>
              </w:rPr>
              <w:t xml:space="preserve"> </w:t>
            </w:r>
            <w:r w:rsidR="00DB0D1D">
              <w:t>y en el</w:t>
            </w:r>
            <w:r>
              <w:t xml:space="preserve"> </w:t>
            </w:r>
            <w:hyperlink r:id="rId15" w:history="1">
              <w:r w:rsidRPr="001309F6">
                <w:rPr>
                  <w:rStyle w:val="Hipervnculo"/>
                </w:rPr>
                <w:t>Reglamento de Estudios de Doctorado</w:t>
              </w:r>
              <w:r w:rsidR="001309F6" w:rsidRPr="001309F6">
                <w:rPr>
                  <w:rStyle w:val="Hipervnculo"/>
                </w:rPr>
                <w:t xml:space="preserve"> de la Universidad de Vigo</w:t>
              </w:r>
            </w:hyperlink>
            <w:r>
              <w:t xml:space="preserve">, la EIDO asume la organización, planificación, gestión, supervisión y seguimiento de la oferta global de actividades propias del doctorado en la Universidad de Vigo, con la finalidad de desarrollar un modelo de formación doctoral flexible, interdisciplinar y de calidad. Además, el </w:t>
            </w:r>
            <w:hyperlink r:id="rId16" w:history="1">
              <w:r w:rsidRPr="001309F6">
                <w:rPr>
                  <w:rStyle w:val="Hipervnculo"/>
                </w:rPr>
                <w:t>Reglamento de Régimen Interno de la EIDO</w:t>
              </w:r>
            </w:hyperlink>
            <w:r>
              <w:t xml:space="preserve"> señala que estarán integrados en la escuela todos los </w:t>
            </w:r>
            <w:r w:rsidR="006A5883">
              <w:t>P</w:t>
            </w:r>
            <w:r>
              <w:t xml:space="preserve">rogramas de </w:t>
            </w:r>
            <w:r w:rsidR="006A5883" w:rsidRPr="00BC3001">
              <w:t>D</w:t>
            </w:r>
            <w:r w:rsidRPr="00BC3001">
              <w:t xml:space="preserve">octorado </w:t>
            </w:r>
            <w:r w:rsidR="00015F8C" w:rsidRPr="00BC3001">
              <w:t>con carácter oficial e inscritos en el RUCT</w:t>
            </w:r>
            <w:r w:rsidRPr="00BC3001">
              <w:t>.</w:t>
            </w:r>
          </w:p>
          <w:p w14:paraId="7C2416A6" w14:textId="2F144B67" w:rsidR="00731ECA" w:rsidRPr="00731ECA" w:rsidRDefault="00F130E5" w:rsidP="005B092E">
            <w:pPr>
              <w:pStyle w:val="Textoencaja"/>
            </w:pPr>
            <w:r w:rsidRPr="00BC3001">
              <w:t>A efectos de gestión administrativa</w:t>
            </w:r>
            <w:r w:rsidR="00D01B6B" w:rsidRPr="00BC3001">
              <w:t>,</w:t>
            </w:r>
            <w:r w:rsidRPr="00BC3001">
              <w:t xml:space="preserve"> la Universidad</w:t>
            </w:r>
            <w:r w:rsidR="005B686C" w:rsidRPr="00BC3001">
              <w:t xml:space="preserve"> </w:t>
            </w:r>
            <w:r w:rsidRPr="00BC3001">
              <w:t>de Vigo dispone en todas las Facultades y Escuelas</w:t>
            </w:r>
            <w:r w:rsidR="00D01B6B" w:rsidRPr="00BC3001">
              <w:t xml:space="preserve">, dentro del área académica, </w:t>
            </w:r>
            <w:r w:rsidRPr="00BC3001">
              <w:t xml:space="preserve">de unidades de gestión de </w:t>
            </w:r>
            <w:r w:rsidR="00D01B6B" w:rsidRPr="00BC3001">
              <w:t>p</w:t>
            </w:r>
            <w:r w:rsidRPr="00BC3001">
              <w:t>osgrado</w:t>
            </w:r>
            <w:r w:rsidR="00D01B6B" w:rsidRPr="00BC3001">
              <w:t xml:space="preserve"> </w:t>
            </w:r>
            <w:r w:rsidRPr="00BC3001">
              <w:t>que trabajan en coordinación con la EIDO y el Servicio de Posgrado</w:t>
            </w:r>
            <w:r w:rsidR="001309F6" w:rsidRPr="00BC3001">
              <w:t xml:space="preserve"> de la universidad</w:t>
            </w:r>
            <w:r w:rsidRPr="00BC3001">
              <w:t xml:space="preserve"> para facilitar una mayor </w:t>
            </w:r>
            <w:r>
              <w:t xml:space="preserve">cercanía entre el alumnado y las unidades de gestión administrativa. Para esta finalidad el programa se vincula a </w:t>
            </w:r>
            <w:r w:rsidRPr="00F130E5">
              <w:rPr>
                <w:highlight w:val="yellow"/>
              </w:rPr>
              <w:t>[indicar aquí el nombre de la Facultad/Escuela</w:t>
            </w:r>
            <w:r>
              <w:t xml:space="preserve">, que se considera centro de </w:t>
            </w:r>
            <w:r w:rsidRPr="00BC3001">
              <w:t>adscripción</w:t>
            </w:r>
            <w:r w:rsidR="00BC3001" w:rsidRPr="00BC3001">
              <w:t xml:space="preserve"> </w:t>
            </w:r>
            <w:r w:rsidRPr="00BC3001">
              <w:t xml:space="preserve">del alumnado a los efectos de </w:t>
            </w:r>
            <w:r w:rsidR="00293017" w:rsidRPr="00BC3001">
              <w:t>tr</w:t>
            </w:r>
            <w:r w:rsidR="00C760C7" w:rsidRPr="00BC3001">
              <w:t>á</w:t>
            </w:r>
            <w:r w:rsidR="00293017" w:rsidRPr="00BC3001">
              <w:t>mit</w:t>
            </w:r>
            <w:r w:rsidR="00C760C7" w:rsidRPr="00BC3001">
              <w:t xml:space="preserve">es administrativos </w:t>
            </w:r>
            <w:r w:rsidR="00293017" w:rsidRPr="00BC3001">
              <w:t xml:space="preserve">de </w:t>
            </w:r>
            <w:r w:rsidRPr="00BC3001">
              <w:t>matrícula</w:t>
            </w:r>
            <w:r w:rsidR="00C760C7" w:rsidRPr="00BC3001">
              <w:t xml:space="preserve"> </w:t>
            </w:r>
            <w:r w:rsidR="00BC3001" w:rsidRPr="00BC3001">
              <w:t xml:space="preserve">y de </w:t>
            </w:r>
            <w:r w:rsidRPr="00BC3001">
              <w:t>representación estudiantil.</w:t>
            </w:r>
          </w:p>
        </w:tc>
      </w:tr>
    </w:tbl>
    <w:p w14:paraId="1E84E9AA" w14:textId="2DEE66B1" w:rsidR="004506EA" w:rsidRDefault="004506EA" w:rsidP="00EF58D3">
      <w:pPr>
        <w:pStyle w:val="Textoindependiente"/>
        <w:jc w:val="both"/>
        <w:rPr>
          <w:rFonts w:asciiTheme="minorHAnsi" w:hAnsiTheme="minorHAnsi" w:cstheme="minorHAnsi"/>
        </w:rPr>
      </w:pPr>
    </w:p>
    <w:p w14:paraId="10B58DCF" w14:textId="77777777" w:rsidR="00AA1E07" w:rsidRDefault="00AA1E07" w:rsidP="00AA1E07">
      <w:pPr>
        <w:pStyle w:val="Textoindependiente"/>
        <w:jc w:val="both"/>
        <w:rPr>
          <w:rFonts w:asciiTheme="minorHAnsi" w:hAnsiTheme="minorHAnsi" w:cstheme="minorHAnsi"/>
        </w:rPr>
      </w:pPr>
    </w:p>
    <w:p w14:paraId="50A73AE9"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6C04E2F1" w14:textId="6AB4FE08" w:rsidR="004506EA" w:rsidRPr="00731ECA" w:rsidRDefault="00575EE6" w:rsidP="00575EE6">
      <w:pPr>
        <w:pStyle w:val="Textoindependiente"/>
        <w:spacing w:before="58"/>
        <w:ind w:left="952" w:right="250"/>
        <w:jc w:val="both"/>
        <w:rPr>
          <w:rFonts w:asciiTheme="minorHAnsi" w:hAnsiTheme="minorHAnsi" w:cstheme="minorHAnsi"/>
          <w:sz w:val="3"/>
        </w:rPr>
      </w:pPr>
      <w:r w:rsidRPr="00731ECA">
        <w:rPr>
          <w:rFonts w:asciiTheme="minorHAnsi" w:hAnsiTheme="minorHAnsi" w:cstheme="minorHAnsi"/>
        </w:rPr>
        <w:t xml:space="preserve"> </w:t>
      </w:r>
    </w:p>
    <w:p w14:paraId="4AEE27AD" w14:textId="77777777" w:rsidR="004506EA" w:rsidRPr="00731ECA" w:rsidRDefault="004506EA">
      <w:pPr>
        <w:pStyle w:val="Textoindependiente"/>
        <w:spacing w:before="87"/>
        <w:rPr>
          <w:rFonts w:asciiTheme="minorHAnsi" w:hAnsiTheme="minorHAnsi" w:cstheme="minorHAnsi"/>
        </w:rPr>
      </w:pP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107"/>
        <w:gridCol w:w="6532"/>
      </w:tblGrid>
      <w:tr w:rsidR="004506EA" w:rsidRPr="00C3736D" w14:paraId="7ABC1ADB" w14:textId="77777777" w:rsidTr="00731ECA">
        <w:trPr>
          <w:trHeight w:val="283"/>
          <w:jc w:val="center"/>
        </w:trPr>
        <w:tc>
          <w:tcPr>
            <w:tcW w:w="9658" w:type="dxa"/>
            <w:gridSpan w:val="2"/>
            <w:shd w:val="clear" w:color="auto" w:fill="BEBEBE"/>
            <w:vAlign w:val="center"/>
          </w:tcPr>
          <w:p w14:paraId="2D74F3DC" w14:textId="77777777" w:rsidR="004506EA" w:rsidRPr="00790103" w:rsidRDefault="00575EE6" w:rsidP="009865D1">
            <w:pPr>
              <w:pStyle w:val="TablaTitulo"/>
            </w:pPr>
            <w:commentRangeStart w:id="12"/>
            <w:r w:rsidRPr="00790103">
              <w:t>LISTADO</w:t>
            </w:r>
            <w:r w:rsidRPr="00C3736D">
              <w:t xml:space="preserve"> </w:t>
            </w:r>
            <w:r w:rsidRPr="00790103">
              <w:t>DE</w:t>
            </w:r>
            <w:r w:rsidRPr="00C3736D">
              <w:t xml:space="preserve"> UNIVERSIDADES</w:t>
            </w:r>
            <w:commentRangeEnd w:id="12"/>
            <w:r w:rsidR="00CF6B1F">
              <w:rPr>
                <w:rStyle w:val="Refdecomentario"/>
                <w:rFonts w:ascii="Calibri" w:hAnsi="Calibri" w:cs="Calibri"/>
                <w:b w:val="0"/>
                <w:spacing w:val="0"/>
              </w:rPr>
              <w:commentReference w:id="12"/>
            </w:r>
          </w:p>
        </w:tc>
      </w:tr>
      <w:tr w:rsidR="004506EA" w:rsidRPr="00C3736D" w14:paraId="184994D5" w14:textId="77777777" w:rsidTr="00731ECA">
        <w:trPr>
          <w:trHeight w:val="283"/>
          <w:jc w:val="center"/>
        </w:trPr>
        <w:tc>
          <w:tcPr>
            <w:tcW w:w="3113" w:type="dxa"/>
            <w:shd w:val="clear" w:color="auto" w:fill="BEBEBE"/>
            <w:vAlign w:val="center"/>
          </w:tcPr>
          <w:p w14:paraId="1D5F3EE5" w14:textId="77777777" w:rsidR="004506EA" w:rsidRPr="00790103" w:rsidRDefault="00575EE6" w:rsidP="009865D1">
            <w:pPr>
              <w:pStyle w:val="TablaTitulo"/>
            </w:pPr>
            <w:r w:rsidRPr="00C3736D">
              <w:t>CÓDIGO</w:t>
            </w:r>
          </w:p>
        </w:tc>
        <w:tc>
          <w:tcPr>
            <w:tcW w:w="6545" w:type="dxa"/>
            <w:shd w:val="clear" w:color="auto" w:fill="BEBEBE"/>
            <w:vAlign w:val="center"/>
          </w:tcPr>
          <w:p w14:paraId="69FC8A11" w14:textId="77777777" w:rsidR="004506EA" w:rsidRPr="00790103" w:rsidRDefault="00575EE6" w:rsidP="009865D1">
            <w:pPr>
              <w:pStyle w:val="TablaTitulo"/>
            </w:pPr>
            <w:r w:rsidRPr="00C3736D">
              <w:t>UNIVERSIDAD</w:t>
            </w:r>
          </w:p>
        </w:tc>
      </w:tr>
      <w:tr w:rsidR="004506EA" w:rsidRPr="00790103" w14:paraId="4125965A" w14:textId="77777777" w:rsidTr="00E64006">
        <w:trPr>
          <w:trHeight w:val="340"/>
          <w:jc w:val="center"/>
        </w:trPr>
        <w:tc>
          <w:tcPr>
            <w:tcW w:w="3113" w:type="dxa"/>
            <w:vAlign w:val="center"/>
          </w:tcPr>
          <w:p w14:paraId="59DF5D02" w14:textId="126C8383" w:rsidR="004506EA" w:rsidRPr="00790103" w:rsidRDefault="00917169" w:rsidP="00E64006">
            <w:pPr>
              <w:pStyle w:val="Textoencaja"/>
              <w:jc w:val="left"/>
            </w:pPr>
            <w:r>
              <w:t>038</w:t>
            </w:r>
          </w:p>
        </w:tc>
        <w:tc>
          <w:tcPr>
            <w:tcW w:w="6545" w:type="dxa"/>
            <w:vAlign w:val="center"/>
          </w:tcPr>
          <w:p w14:paraId="69000751" w14:textId="24707381" w:rsidR="004506EA" w:rsidRPr="00790103" w:rsidRDefault="00917169" w:rsidP="00E64006">
            <w:pPr>
              <w:pStyle w:val="Textoencaja"/>
              <w:jc w:val="left"/>
            </w:pPr>
            <w:r>
              <w:t>Universidad de Vigo</w:t>
            </w:r>
          </w:p>
        </w:tc>
      </w:tr>
      <w:tr w:rsidR="004506EA" w:rsidRPr="00790103" w14:paraId="5A74EB0C" w14:textId="77777777" w:rsidTr="00E64006">
        <w:trPr>
          <w:trHeight w:val="340"/>
          <w:jc w:val="center"/>
        </w:trPr>
        <w:tc>
          <w:tcPr>
            <w:tcW w:w="3113" w:type="dxa"/>
            <w:vAlign w:val="center"/>
          </w:tcPr>
          <w:p w14:paraId="5A05D20F" w14:textId="77777777" w:rsidR="004506EA" w:rsidRPr="00790103" w:rsidRDefault="004506EA" w:rsidP="00E64006">
            <w:pPr>
              <w:pStyle w:val="Textoencaja"/>
              <w:jc w:val="left"/>
            </w:pPr>
          </w:p>
        </w:tc>
        <w:tc>
          <w:tcPr>
            <w:tcW w:w="6545" w:type="dxa"/>
            <w:vAlign w:val="center"/>
          </w:tcPr>
          <w:p w14:paraId="2C5881B6" w14:textId="77777777" w:rsidR="004506EA" w:rsidRPr="00790103" w:rsidRDefault="004506EA" w:rsidP="00E64006">
            <w:pPr>
              <w:pStyle w:val="Textoencaja"/>
              <w:jc w:val="left"/>
            </w:pPr>
          </w:p>
        </w:tc>
      </w:tr>
      <w:tr w:rsidR="00917169" w:rsidRPr="00790103" w14:paraId="6D93AD4E" w14:textId="77777777" w:rsidTr="00E64006">
        <w:trPr>
          <w:trHeight w:val="340"/>
          <w:jc w:val="center"/>
        </w:trPr>
        <w:tc>
          <w:tcPr>
            <w:tcW w:w="3113" w:type="dxa"/>
            <w:vAlign w:val="center"/>
          </w:tcPr>
          <w:p w14:paraId="6F844E1D" w14:textId="77777777" w:rsidR="00917169" w:rsidRPr="00790103" w:rsidRDefault="00917169" w:rsidP="00E64006">
            <w:pPr>
              <w:pStyle w:val="Textoencaja"/>
              <w:jc w:val="left"/>
            </w:pPr>
          </w:p>
        </w:tc>
        <w:tc>
          <w:tcPr>
            <w:tcW w:w="6545" w:type="dxa"/>
            <w:vAlign w:val="center"/>
          </w:tcPr>
          <w:p w14:paraId="41B5914A" w14:textId="77777777" w:rsidR="00917169" w:rsidRPr="00790103" w:rsidRDefault="00917169" w:rsidP="00E64006">
            <w:pPr>
              <w:pStyle w:val="Textoencaja"/>
              <w:jc w:val="left"/>
            </w:pPr>
          </w:p>
        </w:tc>
      </w:tr>
    </w:tbl>
    <w:p w14:paraId="526A1395" w14:textId="39396057" w:rsidR="004506EA" w:rsidRPr="00790103" w:rsidRDefault="00575EE6" w:rsidP="00E82782">
      <w:pPr>
        <w:pStyle w:val="Seccin11"/>
      </w:pPr>
      <w:bookmarkStart w:id="13" w:name="1.3._Universidad_de_A_Coruña"/>
      <w:bookmarkEnd w:id="13"/>
      <w:r w:rsidRPr="00790103">
        <w:t>Universidad</w:t>
      </w:r>
      <w:r w:rsidRPr="00790103">
        <w:rPr>
          <w:spacing w:val="-4"/>
        </w:rPr>
        <w:t xml:space="preserve"> </w:t>
      </w:r>
      <w:r w:rsidRPr="00790103">
        <w:t>de</w:t>
      </w:r>
      <w:r w:rsidRPr="00790103">
        <w:rPr>
          <w:spacing w:val="-5"/>
        </w:rPr>
        <w:t xml:space="preserve"> </w:t>
      </w:r>
      <w:r w:rsidR="00917169">
        <w:t>Vigo</w:t>
      </w:r>
    </w:p>
    <w:p w14:paraId="4A7E2E5E" w14:textId="77777777" w:rsidR="004506EA" w:rsidRPr="00E82782" w:rsidRDefault="00575EE6" w:rsidP="00E82782">
      <w:pPr>
        <w:pStyle w:val="Seccin111"/>
      </w:pPr>
      <w:bookmarkStart w:id="14" w:name="1.3.1._Centros_en_los_que_se_imparte"/>
      <w:bookmarkEnd w:id="14"/>
      <w:r w:rsidRPr="00E82782">
        <w:t>Centros en los que se imparte</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244"/>
        <w:gridCol w:w="6395"/>
      </w:tblGrid>
      <w:tr w:rsidR="004506EA" w:rsidRPr="00790103" w14:paraId="117B992F" w14:textId="77777777" w:rsidTr="00E64006">
        <w:trPr>
          <w:trHeight w:val="283"/>
          <w:jc w:val="center"/>
        </w:trPr>
        <w:tc>
          <w:tcPr>
            <w:tcW w:w="9658" w:type="dxa"/>
            <w:gridSpan w:val="2"/>
            <w:shd w:val="clear" w:color="auto" w:fill="BEBEBE"/>
            <w:vAlign w:val="center"/>
          </w:tcPr>
          <w:p w14:paraId="6C945486" w14:textId="77777777" w:rsidR="004506EA" w:rsidRPr="00790103" w:rsidRDefault="00575EE6" w:rsidP="009865D1">
            <w:pPr>
              <w:pStyle w:val="TablaTitulo"/>
            </w:pPr>
            <w:r w:rsidRPr="00790103">
              <w:t>LISTADO</w:t>
            </w:r>
            <w:r w:rsidRPr="00790103">
              <w:rPr>
                <w:spacing w:val="-6"/>
              </w:rPr>
              <w:t xml:space="preserve"> </w:t>
            </w:r>
            <w:r w:rsidRPr="00790103">
              <w:t>DE</w:t>
            </w:r>
            <w:r w:rsidRPr="00790103">
              <w:rPr>
                <w:spacing w:val="-5"/>
              </w:rPr>
              <w:t xml:space="preserve"> </w:t>
            </w:r>
            <w:r w:rsidRPr="00790103">
              <w:t>CENTROS</w:t>
            </w:r>
          </w:p>
        </w:tc>
      </w:tr>
      <w:tr w:rsidR="004506EA" w:rsidRPr="00790103" w14:paraId="52C572B7" w14:textId="77777777" w:rsidTr="00E64006">
        <w:trPr>
          <w:trHeight w:val="283"/>
          <w:jc w:val="center"/>
        </w:trPr>
        <w:tc>
          <w:tcPr>
            <w:tcW w:w="3250" w:type="dxa"/>
            <w:shd w:val="clear" w:color="auto" w:fill="BEBEBE"/>
            <w:vAlign w:val="center"/>
          </w:tcPr>
          <w:p w14:paraId="4DB06755" w14:textId="77777777" w:rsidR="004506EA" w:rsidRPr="00790103" w:rsidRDefault="00575EE6" w:rsidP="009865D1">
            <w:pPr>
              <w:pStyle w:val="TablaTitulo"/>
            </w:pPr>
            <w:r w:rsidRPr="00790103">
              <w:t>CÓDIGO</w:t>
            </w:r>
          </w:p>
        </w:tc>
        <w:tc>
          <w:tcPr>
            <w:tcW w:w="6408" w:type="dxa"/>
            <w:shd w:val="clear" w:color="auto" w:fill="BEBEBE"/>
            <w:vAlign w:val="center"/>
          </w:tcPr>
          <w:p w14:paraId="0378F7C2" w14:textId="77777777" w:rsidR="004506EA" w:rsidRPr="00790103" w:rsidRDefault="00575EE6" w:rsidP="009865D1">
            <w:pPr>
              <w:pStyle w:val="TablaTitulo"/>
            </w:pPr>
            <w:r w:rsidRPr="00790103">
              <w:t>CENTRO</w:t>
            </w:r>
          </w:p>
        </w:tc>
      </w:tr>
      <w:tr w:rsidR="004506EA" w:rsidRPr="00790103" w14:paraId="073FD9EB" w14:textId="77777777" w:rsidTr="00E64006">
        <w:trPr>
          <w:trHeight w:val="340"/>
          <w:jc w:val="center"/>
        </w:trPr>
        <w:tc>
          <w:tcPr>
            <w:tcW w:w="3250" w:type="dxa"/>
            <w:vAlign w:val="center"/>
          </w:tcPr>
          <w:p w14:paraId="7BCEBAE2" w14:textId="674C707A" w:rsidR="004506EA" w:rsidRPr="00790103" w:rsidRDefault="00917169" w:rsidP="00E64006">
            <w:pPr>
              <w:pStyle w:val="Textoencaja"/>
              <w:jc w:val="left"/>
            </w:pPr>
            <w:r>
              <w:t>36020684</w:t>
            </w:r>
          </w:p>
        </w:tc>
        <w:tc>
          <w:tcPr>
            <w:tcW w:w="6408" w:type="dxa"/>
            <w:vAlign w:val="center"/>
          </w:tcPr>
          <w:p w14:paraId="44E4593A" w14:textId="34B820A4" w:rsidR="004506EA" w:rsidRPr="00790103" w:rsidRDefault="007E56A1" w:rsidP="00E64006">
            <w:pPr>
              <w:pStyle w:val="Textoencaja"/>
              <w:jc w:val="left"/>
            </w:pPr>
            <w:r>
              <w:t>Escuela Internacional de Doctorado</w:t>
            </w:r>
            <w:bookmarkStart w:id="15" w:name="_GoBack"/>
            <w:bookmarkEnd w:id="15"/>
          </w:p>
        </w:tc>
      </w:tr>
      <w:tr w:rsidR="004506EA" w:rsidRPr="00790103" w14:paraId="528C92EE" w14:textId="77777777" w:rsidTr="00E64006">
        <w:trPr>
          <w:trHeight w:val="340"/>
          <w:jc w:val="center"/>
        </w:trPr>
        <w:tc>
          <w:tcPr>
            <w:tcW w:w="3250" w:type="dxa"/>
            <w:vAlign w:val="center"/>
          </w:tcPr>
          <w:p w14:paraId="3797C9AA" w14:textId="77777777" w:rsidR="004506EA" w:rsidRPr="00790103" w:rsidRDefault="004506EA" w:rsidP="00E64006">
            <w:pPr>
              <w:pStyle w:val="Textoencaja"/>
              <w:jc w:val="left"/>
            </w:pPr>
          </w:p>
        </w:tc>
        <w:tc>
          <w:tcPr>
            <w:tcW w:w="6408" w:type="dxa"/>
            <w:vAlign w:val="center"/>
          </w:tcPr>
          <w:p w14:paraId="55204890" w14:textId="77777777" w:rsidR="004506EA" w:rsidRPr="00790103" w:rsidRDefault="004506EA" w:rsidP="00E64006">
            <w:pPr>
              <w:pStyle w:val="Textoencaja"/>
              <w:jc w:val="left"/>
            </w:pPr>
          </w:p>
        </w:tc>
      </w:tr>
    </w:tbl>
    <w:p w14:paraId="75ED8D66" w14:textId="72F6F46D" w:rsidR="004506EA" w:rsidRPr="00790103" w:rsidRDefault="00575EE6" w:rsidP="00917169">
      <w:pPr>
        <w:pStyle w:val="Seccin111"/>
      </w:pPr>
      <w:bookmarkStart w:id="16" w:name="1.3.2._Escuela_Internacional_de_Doctorad"/>
      <w:bookmarkEnd w:id="16"/>
      <w:r w:rsidRPr="00790103">
        <w:t>Escuela</w:t>
      </w:r>
      <w:r w:rsidRPr="00790103">
        <w:rPr>
          <w:spacing w:val="-5"/>
        </w:rPr>
        <w:t xml:space="preserve"> </w:t>
      </w:r>
      <w:r w:rsidRPr="00790103">
        <w:t>Internacional</w:t>
      </w:r>
      <w:r w:rsidRPr="00790103">
        <w:rPr>
          <w:spacing w:val="-6"/>
        </w:rPr>
        <w:t xml:space="preserve"> </w:t>
      </w:r>
      <w:r w:rsidRPr="00790103">
        <w:t>de</w:t>
      </w:r>
      <w:r w:rsidRPr="00790103">
        <w:rPr>
          <w:spacing w:val="-5"/>
        </w:rPr>
        <w:t xml:space="preserve"> </w:t>
      </w:r>
      <w:r w:rsidRPr="00790103">
        <w:t>Doctorado</w:t>
      </w:r>
      <w:r w:rsidRPr="00790103">
        <w:rPr>
          <w:spacing w:val="-4"/>
        </w:rPr>
        <w:t xml:space="preserve"> </w:t>
      </w:r>
      <w:r w:rsidR="00917169">
        <w:rPr>
          <w:spacing w:val="-4"/>
        </w:rPr>
        <w:t>de la Universidad de Vigo</w:t>
      </w:r>
    </w:p>
    <w:p w14:paraId="35567333" w14:textId="77777777" w:rsidR="004506EA" w:rsidRPr="00790103" w:rsidRDefault="00575EE6" w:rsidP="00E82782">
      <w:pPr>
        <w:pStyle w:val="Seccin1111"/>
      </w:pPr>
      <w:bookmarkStart w:id="17" w:name="1.3.2.1._Datos_asociados_al_centro"/>
      <w:bookmarkEnd w:id="17"/>
      <w:r w:rsidRPr="00790103">
        <w:t>Datos</w:t>
      </w:r>
      <w:r w:rsidRPr="00790103">
        <w:rPr>
          <w:spacing w:val="-5"/>
        </w:rPr>
        <w:t xml:space="preserve"> </w:t>
      </w:r>
      <w:r w:rsidRPr="00790103">
        <w:t>asociados</w:t>
      </w:r>
      <w:r w:rsidRPr="00790103">
        <w:rPr>
          <w:spacing w:val="-6"/>
        </w:rPr>
        <w:t xml:space="preserve"> </w:t>
      </w:r>
      <w:r w:rsidRPr="00790103">
        <w:t>al</w:t>
      </w:r>
      <w:r w:rsidRPr="00790103">
        <w:rPr>
          <w:spacing w:val="-6"/>
        </w:rPr>
        <w:t xml:space="preserve"> </w:t>
      </w:r>
      <w:r w:rsidRPr="00790103">
        <w:rPr>
          <w:spacing w:val="-2"/>
        </w:rPr>
        <w:t>centro</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311"/>
        <w:gridCol w:w="3164"/>
        <w:gridCol w:w="3164"/>
      </w:tblGrid>
      <w:tr w:rsidR="004506EA" w:rsidRPr="00790103" w14:paraId="30A931EA" w14:textId="77777777" w:rsidTr="00E64006">
        <w:trPr>
          <w:trHeight w:val="283"/>
          <w:jc w:val="center"/>
        </w:trPr>
        <w:tc>
          <w:tcPr>
            <w:tcW w:w="9659" w:type="dxa"/>
            <w:gridSpan w:val="3"/>
            <w:shd w:val="clear" w:color="auto" w:fill="BFBFBF" w:themeFill="background1" w:themeFillShade="BF"/>
            <w:vAlign w:val="center"/>
          </w:tcPr>
          <w:p w14:paraId="78E62869" w14:textId="77777777" w:rsidR="004506EA" w:rsidRPr="00790103" w:rsidRDefault="00575EE6" w:rsidP="009865D1">
            <w:pPr>
              <w:pStyle w:val="TablaTitulo"/>
            </w:pPr>
            <w:commentRangeStart w:id="18"/>
            <w:r w:rsidRPr="00790103">
              <w:t>PLAZAS</w:t>
            </w:r>
            <w:r w:rsidRPr="00790103">
              <w:rPr>
                <w:spacing w:val="-8"/>
              </w:rPr>
              <w:t xml:space="preserve"> </w:t>
            </w:r>
            <w:r w:rsidRPr="00790103">
              <w:t>DE</w:t>
            </w:r>
            <w:r w:rsidRPr="00790103">
              <w:rPr>
                <w:spacing w:val="-5"/>
              </w:rPr>
              <w:t xml:space="preserve"> </w:t>
            </w:r>
            <w:r w:rsidRPr="00790103">
              <w:t>NUEVO</w:t>
            </w:r>
            <w:r w:rsidRPr="00790103">
              <w:rPr>
                <w:spacing w:val="-6"/>
              </w:rPr>
              <w:t xml:space="preserve"> </w:t>
            </w:r>
            <w:r w:rsidRPr="00790103">
              <w:t>INGRESO</w:t>
            </w:r>
            <w:r w:rsidRPr="00790103">
              <w:rPr>
                <w:spacing w:val="-5"/>
              </w:rPr>
              <w:t xml:space="preserve"> </w:t>
            </w:r>
            <w:r w:rsidRPr="00790103">
              <w:t>OFERTADAS</w:t>
            </w:r>
            <w:commentRangeEnd w:id="18"/>
            <w:r w:rsidR="004242EE">
              <w:rPr>
                <w:rStyle w:val="Refdecomentario"/>
                <w:rFonts w:ascii="Calibri" w:hAnsi="Calibri" w:cs="Calibri"/>
                <w:b w:val="0"/>
                <w:spacing w:val="0"/>
              </w:rPr>
              <w:commentReference w:id="18"/>
            </w:r>
          </w:p>
        </w:tc>
      </w:tr>
      <w:tr w:rsidR="004506EA" w:rsidRPr="00790103" w14:paraId="4B2D7159" w14:textId="77777777" w:rsidTr="00E64006">
        <w:trPr>
          <w:trHeight w:val="283"/>
          <w:jc w:val="center"/>
        </w:trPr>
        <w:tc>
          <w:tcPr>
            <w:tcW w:w="3317" w:type="dxa"/>
            <w:shd w:val="clear" w:color="auto" w:fill="BFBFBF" w:themeFill="background1" w:themeFillShade="BF"/>
            <w:vAlign w:val="center"/>
          </w:tcPr>
          <w:p w14:paraId="65ECBBE4" w14:textId="77777777" w:rsidR="004506EA" w:rsidRPr="00790103" w:rsidRDefault="00575EE6" w:rsidP="009865D1">
            <w:pPr>
              <w:pStyle w:val="TablaTitulo"/>
            </w:pPr>
            <w:r w:rsidRPr="00790103">
              <w:t>PRIMER</w:t>
            </w:r>
            <w:r w:rsidRPr="00790103">
              <w:rPr>
                <w:spacing w:val="-5"/>
              </w:rPr>
              <w:t xml:space="preserve"> </w:t>
            </w:r>
            <w:r w:rsidRPr="00790103">
              <w:t>AÑO</w:t>
            </w:r>
            <w:r w:rsidRPr="00790103">
              <w:rPr>
                <w:spacing w:val="-6"/>
              </w:rPr>
              <w:t xml:space="preserve"> </w:t>
            </w:r>
            <w:r w:rsidRPr="00790103">
              <w:t>IMPLANTACIÓN</w:t>
            </w:r>
          </w:p>
        </w:tc>
        <w:tc>
          <w:tcPr>
            <w:tcW w:w="6342" w:type="dxa"/>
            <w:gridSpan w:val="2"/>
            <w:shd w:val="clear" w:color="auto" w:fill="BFBFBF" w:themeFill="background1" w:themeFillShade="BF"/>
            <w:vAlign w:val="center"/>
          </w:tcPr>
          <w:p w14:paraId="45F10A85" w14:textId="77777777" w:rsidR="004506EA" w:rsidRPr="00790103" w:rsidRDefault="00575EE6" w:rsidP="009865D1">
            <w:pPr>
              <w:pStyle w:val="TablaTitulo"/>
            </w:pPr>
            <w:r w:rsidRPr="00790103">
              <w:t>SEGUNDO</w:t>
            </w:r>
            <w:r w:rsidRPr="00790103">
              <w:rPr>
                <w:spacing w:val="-6"/>
              </w:rPr>
              <w:t xml:space="preserve"> </w:t>
            </w:r>
            <w:r w:rsidRPr="00790103">
              <w:t>AÑO</w:t>
            </w:r>
            <w:r w:rsidRPr="00790103">
              <w:rPr>
                <w:spacing w:val="-8"/>
              </w:rPr>
              <w:t xml:space="preserve"> </w:t>
            </w:r>
            <w:r w:rsidRPr="00790103">
              <w:t>IMPLANTACIÓN</w:t>
            </w:r>
          </w:p>
        </w:tc>
      </w:tr>
      <w:tr w:rsidR="004506EA" w:rsidRPr="00790103" w14:paraId="6495A1D8" w14:textId="77777777" w:rsidTr="00E64006">
        <w:trPr>
          <w:trHeight w:val="340"/>
          <w:jc w:val="center"/>
        </w:trPr>
        <w:tc>
          <w:tcPr>
            <w:tcW w:w="3317" w:type="dxa"/>
            <w:vAlign w:val="center"/>
          </w:tcPr>
          <w:p w14:paraId="296245CA" w14:textId="188EDA49" w:rsidR="004506EA" w:rsidRPr="00790103" w:rsidRDefault="009B58DA" w:rsidP="00E64006">
            <w:pPr>
              <w:pStyle w:val="Textoencaja"/>
              <w:jc w:val="left"/>
            </w:pPr>
            <w:r w:rsidRPr="00151639">
              <w:rPr>
                <w:highlight w:val="yellow"/>
              </w:rPr>
              <w:t>[</w:t>
            </w:r>
            <w:r>
              <w:rPr>
                <w:highlight w:val="yellow"/>
              </w:rPr>
              <w:t>Escribir aquí…</w:t>
            </w:r>
            <w:r w:rsidRPr="00151639">
              <w:rPr>
                <w:highlight w:val="yellow"/>
              </w:rPr>
              <w:t>]</w:t>
            </w:r>
          </w:p>
        </w:tc>
        <w:tc>
          <w:tcPr>
            <w:tcW w:w="6342" w:type="dxa"/>
            <w:gridSpan w:val="2"/>
            <w:vAlign w:val="center"/>
          </w:tcPr>
          <w:p w14:paraId="3A1C23C9" w14:textId="01BBDAAA" w:rsidR="004506EA" w:rsidRPr="00790103" w:rsidRDefault="009B58DA" w:rsidP="00E64006">
            <w:pPr>
              <w:pStyle w:val="Textoencaja"/>
              <w:jc w:val="left"/>
            </w:pPr>
            <w:r w:rsidRPr="00151639">
              <w:rPr>
                <w:highlight w:val="yellow"/>
              </w:rPr>
              <w:t>[</w:t>
            </w:r>
            <w:r>
              <w:rPr>
                <w:highlight w:val="yellow"/>
              </w:rPr>
              <w:t>Escribir aquí…</w:t>
            </w:r>
            <w:r w:rsidRPr="00151639">
              <w:rPr>
                <w:highlight w:val="yellow"/>
              </w:rPr>
              <w:t>]</w:t>
            </w:r>
          </w:p>
        </w:tc>
      </w:tr>
      <w:tr w:rsidR="004506EA" w:rsidRPr="00790103" w14:paraId="45E5B30E" w14:textId="77777777" w:rsidTr="00E64006">
        <w:trPr>
          <w:trHeight w:val="283"/>
          <w:jc w:val="center"/>
        </w:trPr>
        <w:tc>
          <w:tcPr>
            <w:tcW w:w="9659" w:type="dxa"/>
            <w:gridSpan w:val="3"/>
            <w:shd w:val="clear" w:color="auto" w:fill="BEBEBE"/>
            <w:vAlign w:val="center"/>
          </w:tcPr>
          <w:p w14:paraId="5B6ED4C7" w14:textId="77777777" w:rsidR="004506EA" w:rsidRPr="00790103" w:rsidRDefault="00575EE6" w:rsidP="009865D1">
            <w:pPr>
              <w:pStyle w:val="TablaTitulo"/>
            </w:pPr>
            <w:commentRangeStart w:id="19"/>
            <w:r w:rsidRPr="00790103">
              <w:t>NORMAS</w:t>
            </w:r>
            <w:r w:rsidRPr="00790103">
              <w:rPr>
                <w:spacing w:val="-7"/>
              </w:rPr>
              <w:t xml:space="preserve"> </w:t>
            </w:r>
            <w:r w:rsidRPr="00790103">
              <w:t>DE</w:t>
            </w:r>
            <w:r w:rsidRPr="00790103">
              <w:rPr>
                <w:spacing w:val="-5"/>
              </w:rPr>
              <w:t xml:space="preserve"> </w:t>
            </w:r>
            <w:r w:rsidRPr="00790103">
              <w:t>PERMANENCIA</w:t>
            </w:r>
            <w:commentRangeEnd w:id="19"/>
            <w:r w:rsidR="009B58DA">
              <w:rPr>
                <w:rStyle w:val="Refdecomentario"/>
                <w:rFonts w:ascii="Calibri" w:hAnsi="Calibri" w:cs="Calibri"/>
                <w:b w:val="0"/>
                <w:spacing w:val="0"/>
              </w:rPr>
              <w:commentReference w:id="19"/>
            </w:r>
          </w:p>
        </w:tc>
      </w:tr>
      <w:tr w:rsidR="004506EA" w:rsidRPr="000F4365" w14:paraId="78302196" w14:textId="77777777" w:rsidTr="006349BD">
        <w:trPr>
          <w:trHeight w:val="850"/>
          <w:jc w:val="center"/>
        </w:trPr>
        <w:tc>
          <w:tcPr>
            <w:tcW w:w="9659" w:type="dxa"/>
            <w:gridSpan w:val="3"/>
            <w:vAlign w:val="center"/>
          </w:tcPr>
          <w:p w14:paraId="3EDE2B95" w14:textId="5CC68E39" w:rsidR="004506EA" w:rsidRPr="006349BD" w:rsidRDefault="006349BD" w:rsidP="005B092E">
            <w:pPr>
              <w:pStyle w:val="Textoencaja"/>
            </w:pPr>
            <w:r w:rsidRPr="006349BD">
              <w:t>La Normativa de Permanencia para los estudios de doctorado de la</w:t>
            </w:r>
            <w:r>
              <w:t xml:space="preserve"> Universidad de Vigo está en el enlace</w:t>
            </w:r>
            <w:r w:rsidR="000F4365" w:rsidRPr="006349BD">
              <w:t>:</w:t>
            </w:r>
          </w:p>
          <w:p w14:paraId="21092DD6" w14:textId="425E808D" w:rsidR="00EF58D3" w:rsidRPr="000F4365" w:rsidRDefault="007E56A1" w:rsidP="000F4365">
            <w:pPr>
              <w:pStyle w:val="Textoencaja"/>
            </w:pPr>
            <w:hyperlink r:id="rId17" w:history="1">
              <w:r w:rsidR="000F4365" w:rsidRPr="000F4365">
                <w:rPr>
                  <w:rStyle w:val="Hipervnculo"/>
                </w:rPr>
                <w:t>Normativa de Permanencia en Doctorado – Universidade de Vigo</w:t>
              </w:r>
            </w:hyperlink>
          </w:p>
        </w:tc>
      </w:tr>
      <w:tr w:rsidR="004506EA" w:rsidRPr="00790103" w14:paraId="40143BFF" w14:textId="77777777" w:rsidTr="00E64006">
        <w:trPr>
          <w:trHeight w:val="283"/>
          <w:jc w:val="center"/>
        </w:trPr>
        <w:tc>
          <w:tcPr>
            <w:tcW w:w="9659" w:type="dxa"/>
            <w:gridSpan w:val="3"/>
            <w:shd w:val="clear" w:color="auto" w:fill="BEBEBE"/>
            <w:vAlign w:val="center"/>
          </w:tcPr>
          <w:p w14:paraId="69857632" w14:textId="77777777" w:rsidR="004506EA" w:rsidRPr="00790103" w:rsidRDefault="00575EE6" w:rsidP="009865D1">
            <w:pPr>
              <w:pStyle w:val="TablaTitulo"/>
            </w:pPr>
            <w:commentRangeStart w:id="20"/>
            <w:r w:rsidRPr="00790103">
              <w:t>LENGUAS</w:t>
            </w:r>
            <w:r w:rsidRPr="00790103">
              <w:rPr>
                <w:spacing w:val="-5"/>
              </w:rPr>
              <w:t xml:space="preserve"> </w:t>
            </w:r>
            <w:r w:rsidRPr="00790103">
              <w:t>DEL</w:t>
            </w:r>
            <w:r w:rsidRPr="00790103">
              <w:rPr>
                <w:spacing w:val="-6"/>
              </w:rPr>
              <w:t xml:space="preserve"> </w:t>
            </w:r>
            <w:r w:rsidRPr="00790103">
              <w:t>PROGRAMA</w:t>
            </w:r>
            <w:commentRangeEnd w:id="20"/>
            <w:r w:rsidR="000F4365">
              <w:rPr>
                <w:rStyle w:val="Refdecomentario"/>
                <w:rFonts w:ascii="Calibri" w:hAnsi="Calibri" w:cs="Calibri"/>
                <w:b w:val="0"/>
                <w:spacing w:val="0"/>
              </w:rPr>
              <w:commentReference w:id="20"/>
            </w:r>
          </w:p>
        </w:tc>
      </w:tr>
      <w:tr w:rsidR="004506EA" w:rsidRPr="00790103" w14:paraId="7D721A08" w14:textId="77777777" w:rsidTr="00E64006">
        <w:trPr>
          <w:trHeight w:val="283"/>
          <w:jc w:val="center"/>
        </w:trPr>
        <w:tc>
          <w:tcPr>
            <w:tcW w:w="3317" w:type="dxa"/>
            <w:shd w:val="clear" w:color="auto" w:fill="BEBEBE"/>
            <w:vAlign w:val="center"/>
          </w:tcPr>
          <w:p w14:paraId="634E8BB0" w14:textId="77777777" w:rsidR="004506EA" w:rsidRPr="00790103" w:rsidRDefault="00575EE6" w:rsidP="009865D1">
            <w:pPr>
              <w:pStyle w:val="TablaTitulo"/>
            </w:pPr>
            <w:r w:rsidRPr="00790103">
              <w:t>CASTELLANO</w:t>
            </w:r>
          </w:p>
        </w:tc>
        <w:tc>
          <w:tcPr>
            <w:tcW w:w="3171" w:type="dxa"/>
            <w:shd w:val="clear" w:color="auto" w:fill="BEBEBE"/>
            <w:vAlign w:val="center"/>
          </w:tcPr>
          <w:p w14:paraId="5751C7E9" w14:textId="77777777" w:rsidR="004506EA" w:rsidRPr="00790103" w:rsidRDefault="00575EE6" w:rsidP="009865D1">
            <w:pPr>
              <w:pStyle w:val="TablaTitulo"/>
            </w:pPr>
            <w:r w:rsidRPr="00790103">
              <w:t>CATALÁN</w:t>
            </w:r>
          </w:p>
        </w:tc>
        <w:tc>
          <w:tcPr>
            <w:tcW w:w="3171" w:type="dxa"/>
            <w:shd w:val="clear" w:color="auto" w:fill="BEBEBE"/>
            <w:vAlign w:val="center"/>
          </w:tcPr>
          <w:p w14:paraId="776F21D7" w14:textId="77777777" w:rsidR="004506EA" w:rsidRPr="00790103" w:rsidRDefault="00575EE6" w:rsidP="009865D1">
            <w:pPr>
              <w:pStyle w:val="TablaTitulo"/>
            </w:pPr>
            <w:r w:rsidRPr="00790103">
              <w:t>EUSKERA</w:t>
            </w:r>
          </w:p>
        </w:tc>
      </w:tr>
      <w:tr w:rsidR="004506EA" w:rsidRPr="00790103" w14:paraId="3C451CF9" w14:textId="77777777" w:rsidTr="00E64006">
        <w:trPr>
          <w:trHeight w:val="340"/>
          <w:jc w:val="center"/>
        </w:trPr>
        <w:tc>
          <w:tcPr>
            <w:tcW w:w="3317" w:type="dxa"/>
            <w:vAlign w:val="center"/>
          </w:tcPr>
          <w:p w14:paraId="1D5D9886" w14:textId="77777777" w:rsidR="004506EA" w:rsidRPr="00790103" w:rsidRDefault="00575EE6" w:rsidP="00E64006">
            <w:pPr>
              <w:pStyle w:val="Textoencaja"/>
              <w:jc w:val="left"/>
            </w:pPr>
            <w:r w:rsidRPr="00790103">
              <w:t>Sí</w:t>
            </w:r>
          </w:p>
        </w:tc>
        <w:tc>
          <w:tcPr>
            <w:tcW w:w="3171" w:type="dxa"/>
            <w:vAlign w:val="center"/>
          </w:tcPr>
          <w:p w14:paraId="2AB10AA6" w14:textId="77777777" w:rsidR="004506EA" w:rsidRPr="00790103" w:rsidRDefault="00575EE6" w:rsidP="00E64006">
            <w:pPr>
              <w:pStyle w:val="Textoencaja"/>
              <w:jc w:val="left"/>
            </w:pPr>
            <w:r w:rsidRPr="00790103">
              <w:t>No</w:t>
            </w:r>
          </w:p>
        </w:tc>
        <w:tc>
          <w:tcPr>
            <w:tcW w:w="3171" w:type="dxa"/>
            <w:vAlign w:val="center"/>
          </w:tcPr>
          <w:p w14:paraId="64F23E18" w14:textId="77777777" w:rsidR="004506EA" w:rsidRPr="00790103" w:rsidRDefault="00575EE6" w:rsidP="00E64006">
            <w:pPr>
              <w:pStyle w:val="Textoencaja"/>
              <w:jc w:val="left"/>
            </w:pPr>
            <w:r w:rsidRPr="00790103">
              <w:t>No</w:t>
            </w:r>
          </w:p>
        </w:tc>
      </w:tr>
      <w:tr w:rsidR="004506EA" w:rsidRPr="00790103" w14:paraId="6B5DA1C6" w14:textId="77777777" w:rsidTr="00E64006">
        <w:trPr>
          <w:trHeight w:val="283"/>
          <w:jc w:val="center"/>
        </w:trPr>
        <w:tc>
          <w:tcPr>
            <w:tcW w:w="3317" w:type="dxa"/>
            <w:shd w:val="clear" w:color="auto" w:fill="BEBEBE"/>
            <w:vAlign w:val="center"/>
          </w:tcPr>
          <w:p w14:paraId="427558C5" w14:textId="77777777" w:rsidR="004506EA" w:rsidRPr="00790103" w:rsidRDefault="00575EE6" w:rsidP="009865D1">
            <w:pPr>
              <w:pStyle w:val="TablaTitulo"/>
            </w:pPr>
            <w:r w:rsidRPr="00790103">
              <w:t>GALLEGO</w:t>
            </w:r>
          </w:p>
        </w:tc>
        <w:tc>
          <w:tcPr>
            <w:tcW w:w="3171" w:type="dxa"/>
            <w:shd w:val="clear" w:color="auto" w:fill="BEBEBE"/>
            <w:vAlign w:val="center"/>
          </w:tcPr>
          <w:p w14:paraId="2ADB4F04" w14:textId="77777777" w:rsidR="004506EA" w:rsidRPr="00790103" w:rsidRDefault="00575EE6" w:rsidP="009865D1">
            <w:pPr>
              <w:pStyle w:val="TablaTitulo"/>
            </w:pPr>
            <w:r w:rsidRPr="00790103">
              <w:t>VALENCIANO</w:t>
            </w:r>
          </w:p>
        </w:tc>
        <w:tc>
          <w:tcPr>
            <w:tcW w:w="3171" w:type="dxa"/>
            <w:shd w:val="clear" w:color="auto" w:fill="BEBEBE"/>
            <w:vAlign w:val="center"/>
          </w:tcPr>
          <w:p w14:paraId="3A7310F0" w14:textId="77777777" w:rsidR="004506EA" w:rsidRPr="00790103" w:rsidRDefault="00575EE6" w:rsidP="009865D1">
            <w:pPr>
              <w:pStyle w:val="TablaTitulo"/>
            </w:pPr>
            <w:r w:rsidRPr="00790103">
              <w:t>INGLÉS</w:t>
            </w:r>
          </w:p>
        </w:tc>
      </w:tr>
      <w:tr w:rsidR="004506EA" w:rsidRPr="00790103" w14:paraId="0237171C" w14:textId="77777777" w:rsidTr="00E64006">
        <w:trPr>
          <w:trHeight w:val="340"/>
          <w:jc w:val="center"/>
        </w:trPr>
        <w:tc>
          <w:tcPr>
            <w:tcW w:w="3317" w:type="dxa"/>
            <w:vAlign w:val="center"/>
          </w:tcPr>
          <w:p w14:paraId="021419ED" w14:textId="77777777" w:rsidR="004506EA" w:rsidRPr="00790103" w:rsidRDefault="00575EE6" w:rsidP="00E64006">
            <w:pPr>
              <w:pStyle w:val="Textoencaja"/>
              <w:jc w:val="left"/>
            </w:pPr>
            <w:r w:rsidRPr="00790103">
              <w:t>Sí</w:t>
            </w:r>
          </w:p>
        </w:tc>
        <w:tc>
          <w:tcPr>
            <w:tcW w:w="3171" w:type="dxa"/>
            <w:vAlign w:val="center"/>
          </w:tcPr>
          <w:p w14:paraId="58334947" w14:textId="77777777" w:rsidR="004506EA" w:rsidRPr="00790103" w:rsidRDefault="00575EE6" w:rsidP="00E64006">
            <w:pPr>
              <w:pStyle w:val="Textoencaja"/>
              <w:jc w:val="left"/>
            </w:pPr>
            <w:r w:rsidRPr="00790103">
              <w:t>No</w:t>
            </w:r>
          </w:p>
        </w:tc>
        <w:tc>
          <w:tcPr>
            <w:tcW w:w="3171" w:type="dxa"/>
            <w:vAlign w:val="center"/>
          </w:tcPr>
          <w:p w14:paraId="428EFAC4" w14:textId="41292345" w:rsidR="004506EA" w:rsidRPr="00790103" w:rsidRDefault="000F4365" w:rsidP="00E64006">
            <w:pPr>
              <w:pStyle w:val="Textoencaja"/>
              <w:jc w:val="left"/>
            </w:pPr>
            <w:r>
              <w:t>No</w:t>
            </w:r>
          </w:p>
        </w:tc>
      </w:tr>
      <w:tr w:rsidR="004506EA" w:rsidRPr="00790103" w14:paraId="322FAA62" w14:textId="77777777" w:rsidTr="00E64006">
        <w:trPr>
          <w:trHeight w:val="283"/>
          <w:jc w:val="center"/>
        </w:trPr>
        <w:tc>
          <w:tcPr>
            <w:tcW w:w="3317" w:type="dxa"/>
            <w:shd w:val="clear" w:color="auto" w:fill="BEBEBE"/>
            <w:vAlign w:val="center"/>
          </w:tcPr>
          <w:p w14:paraId="167E41D9" w14:textId="77777777" w:rsidR="004506EA" w:rsidRPr="00790103" w:rsidRDefault="00575EE6" w:rsidP="009865D1">
            <w:pPr>
              <w:pStyle w:val="TablaTitulo"/>
            </w:pPr>
            <w:r w:rsidRPr="00790103">
              <w:t>FRANCÉS</w:t>
            </w:r>
          </w:p>
        </w:tc>
        <w:tc>
          <w:tcPr>
            <w:tcW w:w="3171" w:type="dxa"/>
            <w:shd w:val="clear" w:color="auto" w:fill="BEBEBE"/>
            <w:vAlign w:val="center"/>
          </w:tcPr>
          <w:p w14:paraId="04B0EFEA" w14:textId="77777777" w:rsidR="004506EA" w:rsidRPr="00790103" w:rsidRDefault="00575EE6" w:rsidP="009865D1">
            <w:pPr>
              <w:pStyle w:val="TablaTitulo"/>
            </w:pPr>
            <w:r w:rsidRPr="00790103">
              <w:t>ALEMÁN</w:t>
            </w:r>
          </w:p>
        </w:tc>
        <w:tc>
          <w:tcPr>
            <w:tcW w:w="3171" w:type="dxa"/>
            <w:shd w:val="clear" w:color="auto" w:fill="BEBEBE"/>
            <w:vAlign w:val="center"/>
          </w:tcPr>
          <w:p w14:paraId="12F09277" w14:textId="77777777" w:rsidR="004506EA" w:rsidRPr="00790103" w:rsidRDefault="00575EE6" w:rsidP="009865D1">
            <w:pPr>
              <w:pStyle w:val="TablaTitulo"/>
            </w:pPr>
            <w:r w:rsidRPr="00790103">
              <w:t>PORTUGUÉS</w:t>
            </w:r>
          </w:p>
        </w:tc>
      </w:tr>
      <w:tr w:rsidR="004506EA" w:rsidRPr="00790103" w14:paraId="14DBC013" w14:textId="77777777" w:rsidTr="00E64006">
        <w:trPr>
          <w:trHeight w:val="340"/>
          <w:jc w:val="center"/>
        </w:trPr>
        <w:tc>
          <w:tcPr>
            <w:tcW w:w="3317" w:type="dxa"/>
            <w:vAlign w:val="center"/>
          </w:tcPr>
          <w:p w14:paraId="69A8528E" w14:textId="77777777" w:rsidR="004506EA" w:rsidRPr="00790103" w:rsidRDefault="00575EE6" w:rsidP="00E64006">
            <w:pPr>
              <w:pStyle w:val="Textoencaja"/>
              <w:jc w:val="left"/>
            </w:pPr>
            <w:r w:rsidRPr="00790103">
              <w:t>No</w:t>
            </w:r>
          </w:p>
        </w:tc>
        <w:tc>
          <w:tcPr>
            <w:tcW w:w="3171" w:type="dxa"/>
            <w:vAlign w:val="center"/>
          </w:tcPr>
          <w:p w14:paraId="7974136F" w14:textId="77777777" w:rsidR="004506EA" w:rsidRPr="00790103" w:rsidRDefault="00575EE6" w:rsidP="00E64006">
            <w:pPr>
              <w:pStyle w:val="Textoencaja"/>
              <w:jc w:val="left"/>
            </w:pPr>
            <w:r w:rsidRPr="00790103">
              <w:t>No</w:t>
            </w:r>
          </w:p>
        </w:tc>
        <w:tc>
          <w:tcPr>
            <w:tcW w:w="3171" w:type="dxa"/>
            <w:vAlign w:val="center"/>
          </w:tcPr>
          <w:p w14:paraId="751A8135" w14:textId="38F304DA" w:rsidR="004506EA" w:rsidRPr="00790103" w:rsidRDefault="000F4365" w:rsidP="00E64006">
            <w:pPr>
              <w:pStyle w:val="Textoencaja"/>
              <w:jc w:val="left"/>
            </w:pPr>
            <w:r>
              <w:t>No</w:t>
            </w:r>
          </w:p>
        </w:tc>
      </w:tr>
      <w:tr w:rsidR="004506EA" w:rsidRPr="00790103" w14:paraId="133CEED9" w14:textId="77777777" w:rsidTr="00E64006">
        <w:trPr>
          <w:trHeight w:val="283"/>
          <w:jc w:val="center"/>
        </w:trPr>
        <w:tc>
          <w:tcPr>
            <w:tcW w:w="3317" w:type="dxa"/>
            <w:shd w:val="clear" w:color="auto" w:fill="BEBEBE"/>
            <w:vAlign w:val="center"/>
          </w:tcPr>
          <w:p w14:paraId="4D644915" w14:textId="77777777" w:rsidR="004506EA" w:rsidRPr="00790103" w:rsidRDefault="00575EE6" w:rsidP="009865D1">
            <w:pPr>
              <w:pStyle w:val="TablaTitulo"/>
            </w:pPr>
            <w:r w:rsidRPr="00790103">
              <w:t>ITALIANO</w:t>
            </w:r>
          </w:p>
        </w:tc>
        <w:tc>
          <w:tcPr>
            <w:tcW w:w="6342" w:type="dxa"/>
            <w:gridSpan w:val="2"/>
            <w:shd w:val="clear" w:color="auto" w:fill="BEBEBE"/>
            <w:vAlign w:val="center"/>
          </w:tcPr>
          <w:p w14:paraId="1B547C9A" w14:textId="77777777" w:rsidR="004506EA" w:rsidRPr="00790103" w:rsidRDefault="00575EE6" w:rsidP="009865D1">
            <w:pPr>
              <w:pStyle w:val="TablaTitulo"/>
            </w:pPr>
            <w:r w:rsidRPr="00790103">
              <w:t>OTRAS</w:t>
            </w:r>
          </w:p>
        </w:tc>
      </w:tr>
      <w:tr w:rsidR="004506EA" w:rsidRPr="00790103" w14:paraId="44A866EC" w14:textId="77777777" w:rsidTr="00E64006">
        <w:trPr>
          <w:trHeight w:val="340"/>
          <w:jc w:val="center"/>
        </w:trPr>
        <w:tc>
          <w:tcPr>
            <w:tcW w:w="3317" w:type="dxa"/>
            <w:vAlign w:val="center"/>
          </w:tcPr>
          <w:p w14:paraId="23A3B893" w14:textId="77777777" w:rsidR="004506EA" w:rsidRPr="00790103" w:rsidRDefault="00575EE6" w:rsidP="00E64006">
            <w:pPr>
              <w:pStyle w:val="Textoencaja"/>
              <w:jc w:val="left"/>
            </w:pPr>
            <w:r w:rsidRPr="00790103">
              <w:t>No</w:t>
            </w:r>
          </w:p>
        </w:tc>
        <w:tc>
          <w:tcPr>
            <w:tcW w:w="6342" w:type="dxa"/>
            <w:gridSpan w:val="2"/>
            <w:vAlign w:val="center"/>
          </w:tcPr>
          <w:p w14:paraId="5AECACA7" w14:textId="77777777" w:rsidR="004506EA" w:rsidRPr="00790103" w:rsidRDefault="00575EE6" w:rsidP="00E64006">
            <w:pPr>
              <w:pStyle w:val="Textoencaja"/>
              <w:jc w:val="left"/>
            </w:pPr>
            <w:r w:rsidRPr="00790103">
              <w:t>No</w:t>
            </w:r>
          </w:p>
        </w:tc>
      </w:tr>
    </w:tbl>
    <w:p w14:paraId="43BBA7EC" w14:textId="077C9ACC" w:rsidR="00EF58D3" w:rsidRDefault="00EF58D3" w:rsidP="00EF58D3">
      <w:pPr>
        <w:pStyle w:val="Textoindependiente"/>
        <w:jc w:val="both"/>
        <w:rPr>
          <w:rFonts w:asciiTheme="minorHAnsi" w:hAnsiTheme="minorHAnsi" w:cstheme="minorHAnsi"/>
        </w:rPr>
      </w:pPr>
    </w:p>
    <w:p w14:paraId="19CD181B" w14:textId="77777777" w:rsidR="00AA1E07" w:rsidRDefault="00AA1E07" w:rsidP="00AA1E07">
      <w:pPr>
        <w:pStyle w:val="Textoindependiente"/>
        <w:jc w:val="both"/>
        <w:rPr>
          <w:rFonts w:asciiTheme="minorHAnsi" w:hAnsiTheme="minorHAnsi" w:cstheme="minorHAnsi"/>
        </w:rPr>
      </w:pPr>
    </w:p>
    <w:p w14:paraId="6C228DAF"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3CA58A38" w14:textId="6E1AD8A4" w:rsidR="00917169" w:rsidRPr="00790103" w:rsidRDefault="00917169" w:rsidP="00A15EF0">
      <w:pPr>
        <w:pStyle w:val="Seccin11"/>
        <w:numPr>
          <w:ilvl w:val="1"/>
          <w:numId w:val="2"/>
        </w:numPr>
      </w:pPr>
      <w:bookmarkStart w:id="21" w:name="1.3.3._Escuela_Internacional_de_Doctorad"/>
      <w:bookmarkEnd w:id="21"/>
      <w:commentRangeStart w:id="22"/>
      <w:r w:rsidRPr="00790103">
        <w:t>Universidad</w:t>
      </w:r>
      <w:r w:rsidRPr="00917169">
        <w:rPr>
          <w:spacing w:val="-4"/>
        </w:rPr>
        <w:t xml:space="preserve"> </w:t>
      </w:r>
      <w:r w:rsidRPr="00790103">
        <w:t>de</w:t>
      </w:r>
      <w:commentRangeEnd w:id="22"/>
      <w:r w:rsidR="009C6308">
        <w:rPr>
          <w:rStyle w:val="Refdecomentario"/>
          <w:rFonts w:ascii="Calibri" w:hAnsi="Calibri" w:cs="Calibri"/>
          <w:b w:val="0"/>
          <w:bCs w:val="0"/>
        </w:rPr>
        <w:commentReference w:id="22"/>
      </w:r>
      <w:r w:rsidRPr="00917169">
        <w:rPr>
          <w:spacing w:val="-5"/>
        </w:rPr>
        <w:t xml:space="preserve"> </w:t>
      </w:r>
      <w:r w:rsidRPr="006349BD">
        <w:rPr>
          <w:highlight w:val="yellow"/>
        </w:rPr>
        <w:t>XXX</w:t>
      </w:r>
    </w:p>
    <w:p w14:paraId="6D506CB3" w14:textId="77777777" w:rsidR="00917169" w:rsidRPr="00E82782" w:rsidRDefault="00917169" w:rsidP="00A15EF0">
      <w:pPr>
        <w:pStyle w:val="Seccin111"/>
        <w:numPr>
          <w:ilvl w:val="2"/>
          <w:numId w:val="4"/>
        </w:numPr>
      </w:pPr>
      <w:r w:rsidRPr="00E82782">
        <w:t>Centros en los que se imparte</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244"/>
        <w:gridCol w:w="6395"/>
      </w:tblGrid>
      <w:tr w:rsidR="00917169" w:rsidRPr="00790103" w14:paraId="284D4CF1" w14:textId="77777777" w:rsidTr="00EA4820">
        <w:trPr>
          <w:trHeight w:val="283"/>
          <w:jc w:val="center"/>
        </w:trPr>
        <w:tc>
          <w:tcPr>
            <w:tcW w:w="9639" w:type="dxa"/>
            <w:gridSpan w:val="2"/>
            <w:shd w:val="clear" w:color="auto" w:fill="BEBEBE"/>
            <w:vAlign w:val="center"/>
          </w:tcPr>
          <w:p w14:paraId="41670590" w14:textId="77777777" w:rsidR="00917169" w:rsidRPr="00790103" w:rsidRDefault="00917169" w:rsidP="00917169">
            <w:pPr>
              <w:pStyle w:val="TablaTitulo"/>
            </w:pPr>
            <w:r w:rsidRPr="00790103">
              <w:t>LISTADO</w:t>
            </w:r>
            <w:r w:rsidRPr="00790103">
              <w:rPr>
                <w:spacing w:val="-6"/>
              </w:rPr>
              <w:t xml:space="preserve"> </w:t>
            </w:r>
            <w:r w:rsidRPr="00790103">
              <w:t>DE</w:t>
            </w:r>
            <w:r w:rsidRPr="00790103">
              <w:rPr>
                <w:spacing w:val="-5"/>
              </w:rPr>
              <w:t xml:space="preserve"> </w:t>
            </w:r>
            <w:r w:rsidRPr="00790103">
              <w:t>CENTROS</w:t>
            </w:r>
          </w:p>
        </w:tc>
      </w:tr>
      <w:tr w:rsidR="00917169" w:rsidRPr="00790103" w14:paraId="390494AC" w14:textId="77777777" w:rsidTr="00EA4820">
        <w:trPr>
          <w:trHeight w:val="283"/>
          <w:jc w:val="center"/>
        </w:trPr>
        <w:tc>
          <w:tcPr>
            <w:tcW w:w="3244" w:type="dxa"/>
            <w:shd w:val="clear" w:color="auto" w:fill="BEBEBE"/>
            <w:vAlign w:val="center"/>
          </w:tcPr>
          <w:p w14:paraId="388D750B" w14:textId="77777777" w:rsidR="00917169" w:rsidRPr="00790103" w:rsidRDefault="00917169" w:rsidP="00917169">
            <w:pPr>
              <w:pStyle w:val="TablaTitulo"/>
            </w:pPr>
            <w:r w:rsidRPr="00790103">
              <w:t>CÓDIGO</w:t>
            </w:r>
          </w:p>
        </w:tc>
        <w:tc>
          <w:tcPr>
            <w:tcW w:w="6395" w:type="dxa"/>
            <w:shd w:val="clear" w:color="auto" w:fill="BEBEBE"/>
            <w:vAlign w:val="center"/>
          </w:tcPr>
          <w:p w14:paraId="25D00961" w14:textId="77777777" w:rsidR="00917169" w:rsidRPr="00790103" w:rsidRDefault="00917169" w:rsidP="00917169">
            <w:pPr>
              <w:pStyle w:val="TablaTitulo"/>
            </w:pPr>
            <w:r w:rsidRPr="00790103">
              <w:t>CENTRO</w:t>
            </w:r>
          </w:p>
        </w:tc>
      </w:tr>
      <w:tr w:rsidR="00917169" w:rsidRPr="00790103" w14:paraId="38DAFFA0" w14:textId="77777777" w:rsidTr="00EA4820">
        <w:trPr>
          <w:trHeight w:val="340"/>
          <w:jc w:val="center"/>
        </w:trPr>
        <w:tc>
          <w:tcPr>
            <w:tcW w:w="3244" w:type="dxa"/>
            <w:vAlign w:val="center"/>
          </w:tcPr>
          <w:p w14:paraId="7FC85A6E" w14:textId="092AC2EB" w:rsidR="00917169" w:rsidRPr="00790103" w:rsidRDefault="00917169" w:rsidP="00917169">
            <w:pPr>
              <w:pStyle w:val="Textoencaja"/>
              <w:jc w:val="left"/>
            </w:pPr>
          </w:p>
        </w:tc>
        <w:tc>
          <w:tcPr>
            <w:tcW w:w="6395" w:type="dxa"/>
            <w:vAlign w:val="center"/>
          </w:tcPr>
          <w:p w14:paraId="444226E5" w14:textId="303555D6" w:rsidR="00917169" w:rsidRPr="00790103" w:rsidRDefault="00917169" w:rsidP="00917169">
            <w:pPr>
              <w:pStyle w:val="Textoencaja"/>
              <w:jc w:val="left"/>
            </w:pPr>
          </w:p>
        </w:tc>
      </w:tr>
    </w:tbl>
    <w:p w14:paraId="6B80D9A9" w14:textId="77777777" w:rsidR="00EA4820" w:rsidRPr="00790103" w:rsidRDefault="00EA4820" w:rsidP="00EA4820">
      <w:pPr>
        <w:pStyle w:val="Seccin111"/>
      </w:pPr>
      <w:bookmarkStart w:id="23" w:name="1.3.3.1._Datos_asociados_al_centro"/>
      <w:bookmarkEnd w:id="23"/>
      <w:r w:rsidRPr="00790103">
        <w:t>Escuela</w:t>
      </w:r>
      <w:r w:rsidRPr="00EA4820">
        <w:rPr>
          <w:spacing w:val="-5"/>
        </w:rPr>
        <w:t xml:space="preserve"> </w:t>
      </w:r>
      <w:r w:rsidRPr="00790103">
        <w:t>de</w:t>
      </w:r>
      <w:r w:rsidRPr="00EA4820">
        <w:rPr>
          <w:spacing w:val="-5"/>
        </w:rPr>
        <w:t xml:space="preserve"> </w:t>
      </w:r>
      <w:r w:rsidRPr="00790103">
        <w:t>Doctorado</w:t>
      </w:r>
      <w:r w:rsidRPr="00EA4820">
        <w:t xml:space="preserve"> de la Universidad de </w:t>
      </w:r>
      <w:r w:rsidRPr="006349BD">
        <w:rPr>
          <w:highlight w:val="yellow"/>
        </w:rPr>
        <w:t>XXX</w:t>
      </w:r>
    </w:p>
    <w:p w14:paraId="57522653" w14:textId="250AC4AD" w:rsidR="004506EA" w:rsidRPr="00790103" w:rsidRDefault="00575EE6" w:rsidP="00E82782">
      <w:pPr>
        <w:pStyle w:val="Seccin1111"/>
      </w:pPr>
      <w:r w:rsidRPr="00790103">
        <w:t>Datos</w:t>
      </w:r>
      <w:r w:rsidRPr="00790103">
        <w:rPr>
          <w:spacing w:val="-5"/>
        </w:rPr>
        <w:t xml:space="preserve"> </w:t>
      </w:r>
      <w:r w:rsidRPr="00790103">
        <w:t>asociados</w:t>
      </w:r>
      <w:r w:rsidRPr="00790103">
        <w:rPr>
          <w:spacing w:val="-6"/>
        </w:rPr>
        <w:t xml:space="preserve"> </w:t>
      </w:r>
      <w:r w:rsidRPr="00790103">
        <w:t>al</w:t>
      </w:r>
      <w:r w:rsidRPr="00790103">
        <w:rPr>
          <w:spacing w:val="-6"/>
        </w:rPr>
        <w:t xml:space="preserve"> </w:t>
      </w:r>
      <w:r w:rsidRPr="00790103">
        <w:rPr>
          <w:spacing w:val="-2"/>
        </w:rPr>
        <w:t>centro</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311"/>
        <w:gridCol w:w="3164"/>
        <w:gridCol w:w="3164"/>
      </w:tblGrid>
      <w:tr w:rsidR="004506EA" w:rsidRPr="00790103" w14:paraId="1582704E" w14:textId="77777777" w:rsidTr="00E64006">
        <w:trPr>
          <w:trHeight w:val="283"/>
          <w:jc w:val="center"/>
        </w:trPr>
        <w:tc>
          <w:tcPr>
            <w:tcW w:w="9639" w:type="dxa"/>
            <w:gridSpan w:val="3"/>
            <w:shd w:val="clear" w:color="auto" w:fill="BFBFBF" w:themeFill="background1" w:themeFillShade="BF"/>
            <w:vAlign w:val="center"/>
          </w:tcPr>
          <w:p w14:paraId="430E4539" w14:textId="77777777" w:rsidR="004506EA" w:rsidRPr="00790103" w:rsidRDefault="00575EE6" w:rsidP="00E64006">
            <w:pPr>
              <w:pStyle w:val="TablaTitulo"/>
              <w:jc w:val="left"/>
            </w:pPr>
            <w:r w:rsidRPr="00790103">
              <w:t>PLAZAS</w:t>
            </w:r>
            <w:r w:rsidRPr="00790103">
              <w:rPr>
                <w:spacing w:val="-8"/>
              </w:rPr>
              <w:t xml:space="preserve"> </w:t>
            </w:r>
            <w:r w:rsidRPr="00790103">
              <w:t>DE</w:t>
            </w:r>
            <w:r w:rsidRPr="00790103">
              <w:rPr>
                <w:spacing w:val="-5"/>
              </w:rPr>
              <w:t xml:space="preserve"> </w:t>
            </w:r>
            <w:r w:rsidRPr="00790103">
              <w:t>NUEVO</w:t>
            </w:r>
            <w:r w:rsidRPr="00790103">
              <w:rPr>
                <w:spacing w:val="-6"/>
              </w:rPr>
              <w:t xml:space="preserve"> </w:t>
            </w:r>
            <w:r w:rsidRPr="00790103">
              <w:t>INGRESO</w:t>
            </w:r>
            <w:r w:rsidRPr="00790103">
              <w:rPr>
                <w:spacing w:val="-5"/>
              </w:rPr>
              <w:t xml:space="preserve"> </w:t>
            </w:r>
            <w:r w:rsidRPr="00790103">
              <w:t>OFERTADAS</w:t>
            </w:r>
          </w:p>
        </w:tc>
      </w:tr>
      <w:tr w:rsidR="004506EA" w:rsidRPr="00790103" w14:paraId="3914F924" w14:textId="77777777" w:rsidTr="00E64006">
        <w:trPr>
          <w:trHeight w:val="283"/>
          <w:jc w:val="center"/>
        </w:trPr>
        <w:tc>
          <w:tcPr>
            <w:tcW w:w="3311" w:type="dxa"/>
            <w:shd w:val="clear" w:color="auto" w:fill="BFBFBF" w:themeFill="background1" w:themeFillShade="BF"/>
            <w:vAlign w:val="center"/>
          </w:tcPr>
          <w:p w14:paraId="481B1695" w14:textId="77777777" w:rsidR="004506EA" w:rsidRPr="00790103" w:rsidRDefault="00575EE6" w:rsidP="00E64006">
            <w:pPr>
              <w:pStyle w:val="TablaTitulo"/>
              <w:jc w:val="left"/>
            </w:pPr>
            <w:r w:rsidRPr="00790103">
              <w:t>PRIMER</w:t>
            </w:r>
            <w:r w:rsidRPr="00790103">
              <w:rPr>
                <w:spacing w:val="-5"/>
              </w:rPr>
              <w:t xml:space="preserve"> </w:t>
            </w:r>
            <w:r w:rsidRPr="00790103">
              <w:t>AÑO</w:t>
            </w:r>
            <w:r w:rsidRPr="00790103">
              <w:rPr>
                <w:spacing w:val="-6"/>
              </w:rPr>
              <w:t xml:space="preserve"> </w:t>
            </w:r>
            <w:r w:rsidRPr="00790103">
              <w:t>IMPLANTACIÓN</w:t>
            </w:r>
          </w:p>
        </w:tc>
        <w:tc>
          <w:tcPr>
            <w:tcW w:w="6328" w:type="dxa"/>
            <w:gridSpan w:val="2"/>
            <w:shd w:val="clear" w:color="auto" w:fill="BFBFBF" w:themeFill="background1" w:themeFillShade="BF"/>
            <w:vAlign w:val="center"/>
          </w:tcPr>
          <w:p w14:paraId="523E3F73" w14:textId="77777777" w:rsidR="004506EA" w:rsidRPr="00790103" w:rsidRDefault="00575EE6" w:rsidP="00E64006">
            <w:pPr>
              <w:pStyle w:val="TablaTitulo"/>
              <w:jc w:val="left"/>
            </w:pPr>
            <w:r w:rsidRPr="00790103">
              <w:t>SEGUNDO</w:t>
            </w:r>
            <w:r w:rsidRPr="00790103">
              <w:rPr>
                <w:spacing w:val="-6"/>
              </w:rPr>
              <w:t xml:space="preserve"> </w:t>
            </w:r>
            <w:r w:rsidRPr="00790103">
              <w:t>AÑO</w:t>
            </w:r>
            <w:r w:rsidRPr="00790103">
              <w:rPr>
                <w:spacing w:val="-8"/>
              </w:rPr>
              <w:t xml:space="preserve"> </w:t>
            </w:r>
            <w:r w:rsidRPr="00790103">
              <w:t>IMPLANTACIÓN</w:t>
            </w:r>
          </w:p>
        </w:tc>
      </w:tr>
      <w:tr w:rsidR="004506EA" w:rsidRPr="00790103" w14:paraId="3F21B81B" w14:textId="77777777" w:rsidTr="00E64006">
        <w:trPr>
          <w:trHeight w:val="340"/>
          <w:jc w:val="center"/>
        </w:trPr>
        <w:tc>
          <w:tcPr>
            <w:tcW w:w="3311" w:type="dxa"/>
            <w:vAlign w:val="center"/>
          </w:tcPr>
          <w:p w14:paraId="74A6B629" w14:textId="3384E5C0" w:rsidR="004506EA" w:rsidRPr="00790103" w:rsidRDefault="004506EA" w:rsidP="00E64006">
            <w:pPr>
              <w:pStyle w:val="Textoencaja"/>
              <w:jc w:val="left"/>
            </w:pPr>
          </w:p>
        </w:tc>
        <w:tc>
          <w:tcPr>
            <w:tcW w:w="6328" w:type="dxa"/>
            <w:gridSpan w:val="2"/>
            <w:vAlign w:val="center"/>
          </w:tcPr>
          <w:p w14:paraId="3AA74C2A" w14:textId="63078BA3" w:rsidR="004506EA" w:rsidRPr="00790103" w:rsidRDefault="004506EA" w:rsidP="00E64006">
            <w:pPr>
              <w:pStyle w:val="Textoencaja"/>
              <w:jc w:val="left"/>
            </w:pPr>
          </w:p>
        </w:tc>
      </w:tr>
      <w:tr w:rsidR="004506EA" w:rsidRPr="00790103" w14:paraId="3089FBA0" w14:textId="77777777" w:rsidTr="00E64006">
        <w:trPr>
          <w:trHeight w:val="283"/>
          <w:jc w:val="center"/>
        </w:trPr>
        <w:tc>
          <w:tcPr>
            <w:tcW w:w="9639" w:type="dxa"/>
            <w:gridSpan w:val="3"/>
            <w:tcBorders>
              <w:bottom w:val="single" w:sz="8" w:space="0" w:color="000000"/>
            </w:tcBorders>
            <w:shd w:val="clear" w:color="auto" w:fill="BEBEBE"/>
            <w:vAlign w:val="center"/>
          </w:tcPr>
          <w:p w14:paraId="0BA0BD47" w14:textId="77777777" w:rsidR="004506EA" w:rsidRPr="00790103" w:rsidRDefault="00575EE6" w:rsidP="00E64006">
            <w:pPr>
              <w:pStyle w:val="TablaTitulo"/>
              <w:jc w:val="left"/>
            </w:pPr>
            <w:r w:rsidRPr="00790103">
              <w:t>NORMAS</w:t>
            </w:r>
            <w:r w:rsidRPr="00790103">
              <w:rPr>
                <w:spacing w:val="-7"/>
              </w:rPr>
              <w:t xml:space="preserve"> </w:t>
            </w:r>
            <w:r w:rsidRPr="00790103">
              <w:t>DE</w:t>
            </w:r>
            <w:r w:rsidRPr="00790103">
              <w:rPr>
                <w:spacing w:val="-5"/>
              </w:rPr>
              <w:t xml:space="preserve"> </w:t>
            </w:r>
            <w:r w:rsidRPr="00790103">
              <w:t>PERMANENCIA</w:t>
            </w:r>
          </w:p>
        </w:tc>
      </w:tr>
      <w:tr w:rsidR="004506EA" w:rsidRPr="00E64006" w14:paraId="4178B860" w14:textId="77777777" w:rsidTr="006349BD">
        <w:trPr>
          <w:trHeight w:val="850"/>
          <w:jc w:val="center"/>
        </w:trPr>
        <w:tc>
          <w:tcPr>
            <w:tcW w:w="9639" w:type="dxa"/>
            <w:gridSpan w:val="3"/>
            <w:tcBorders>
              <w:bottom w:val="single" w:sz="4" w:space="0" w:color="auto"/>
            </w:tcBorders>
          </w:tcPr>
          <w:p w14:paraId="0C082221" w14:textId="782FA13D" w:rsidR="004506EA" w:rsidRDefault="004506EA" w:rsidP="00E64006">
            <w:pPr>
              <w:pStyle w:val="Textoencaja"/>
            </w:pPr>
          </w:p>
          <w:p w14:paraId="2BCF0ED4" w14:textId="35620289" w:rsidR="00E64006" w:rsidRPr="00E64006" w:rsidRDefault="00E64006" w:rsidP="00E64006">
            <w:pPr>
              <w:pStyle w:val="Textoencaja"/>
            </w:pPr>
          </w:p>
        </w:tc>
      </w:tr>
      <w:tr w:rsidR="004506EA" w:rsidRPr="00790103" w14:paraId="5072ACAF" w14:textId="77777777" w:rsidTr="00E64006">
        <w:trPr>
          <w:trHeight w:val="283"/>
          <w:jc w:val="center"/>
        </w:trPr>
        <w:tc>
          <w:tcPr>
            <w:tcW w:w="9639" w:type="dxa"/>
            <w:gridSpan w:val="3"/>
            <w:tcBorders>
              <w:top w:val="single" w:sz="4" w:space="0" w:color="auto"/>
            </w:tcBorders>
            <w:shd w:val="clear" w:color="auto" w:fill="BEBEBE"/>
            <w:vAlign w:val="center"/>
          </w:tcPr>
          <w:p w14:paraId="4F462127" w14:textId="77777777" w:rsidR="004506EA" w:rsidRPr="00790103" w:rsidRDefault="00575EE6" w:rsidP="00E64006">
            <w:pPr>
              <w:pStyle w:val="TablaTitulo"/>
              <w:jc w:val="left"/>
            </w:pPr>
            <w:r w:rsidRPr="00790103">
              <w:t>LENGUAS</w:t>
            </w:r>
            <w:r w:rsidRPr="00790103">
              <w:rPr>
                <w:spacing w:val="-5"/>
              </w:rPr>
              <w:t xml:space="preserve"> </w:t>
            </w:r>
            <w:r w:rsidRPr="00790103">
              <w:t>DEL</w:t>
            </w:r>
            <w:r w:rsidRPr="00790103">
              <w:rPr>
                <w:spacing w:val="-6"/>
              </w:rPr>
              <w:t xml:space="preserve"> </w:t>
            </w:r>
            <w:r w:rsidRPr="00790103">
              <w:t>PROGRAMA</w:t>
            </w:r>
          </w:p>
        </w:tc>
      </w:tr>
      <w:tr w:rsidR="004506EA" w:rsidRPr="00790103" w14:paraId="3624E8F8" w14:textId="77777777" w:rsidTr="00E64006">
        <w:trPr>
          <w:trHeight w:val="283"/>
          <w:jc w:val="center"/>
        </w:trPr>
        <w:tc>
          <w:tcPr>
            <w:tcW w:w="3311" w:type="dxa"/>
            <w:shd w:val="clear" w:color="auto" w:fill="BEBEBE"/>
            <w:vAlign w:val="center"/>
          </w:tcPr>
          <w:p w14:paraId="5A579568" w14:textId="77777777" w:rsidR="004506EA" w:rsidRPr="00790103" w:rsidRDefault="00575EE6" w:rsidP="00E64006">
            <w:pPr>
              <w:pStyle w:val="TablaTitulo"/>
              <w:jc w:val="left"/>
            </w:pPr>
            <w:r w:rsidRPr="00790103">
              <w:t>CASTELLANO</w:t>
            </w:r>
          </w:p>
        </w:tc>
        <w:tc>
          <w:tcPr>
            <w:tcW w:w="3164" w:type="dxa"/>
            <w:shd w:val="clear" w:color="auto" w:fill="BEBEBE"/>
            <w:vAlign w:val="center"/>
          </w:tcPr>
          <w:p w14:paraId="6D0B9CD5" w14:textId="77777777" w:rsidR="004506EA" w:rsidRPr="00790103" w:rsidRDefault="00575EE6" w:rsidP="00E64006">
            <w:pPr>
              <w:pStyle w:val="TablaTitulo"/>
              <w:jc w:val="left"/>
            </w:pPr>
            <w:r w:rsidRPr="00790103">
              <w:t>CATALÁN</w:t>
            </w:r>
          </w:p>
        </w:tc>
        <w:tc>
          <w:tcPr>
            <w:tcW w:w="3164" w:type="dxa"/>
            <w:shd w:val="clear" w:color="auto" w:fill="BEBEBE"/>
            <w:vAlign w:val="center"/>
          </w:tcPr>
          <w:p w14:paraId="718C805A" w14:textId="77777777" w:rsidR="004506EA" w:rsidRPr="00790103" w:rsidRDefault="00575EE6" w:rsidP="00E64006">
            <w:pPr>
              <w:pStyle w:val="TablaTitulo"/>
              <w:jc w:val="left"/>
            </w:pPr>
            <w:r w:rsidRPr="00790103">
              <w:t>EUSKERA</w:t>
            </w:r>
          </w:p>
        </w:tc>
      </w:tr>
      <w:tr w:rsidR="004506EA" w:rsidRPr="00790103" w14:paraId="7633D885" w14:textId="77777777" w:rsidTr="00E64006">
        <w:trPr>
          <w:trHeight w:val="340"/>
          <w:jc w:val="center"/>
        </w:trPr>
        <w:tc>
          <w:tcPr>
            <w:tcW w:w="3311" w:type="dxa"/>
            <w:vAlign w:val="center"/>
          </w:tcPr>
          <w:p w14:paraId="410A37B4" w14:textId="77777777" w:rsidR="004506EA" w:rsidRPr="00790103" w:rsidRDefault="00575EE6" w:rsidP="00E64006">
            <w:pPr>
              <w:pStyle w:val="Textoencaja"/>
              <w:jc w:val="left"/>
            </w:pPr>
            <w:r w:rsidRPr="00790103">
              <w:t>Sí</w:t>
            </w:r>
          </w:p>
        </w:tc>
        <w:tc>
          <w:tcPr>
            <w:tcW w:w="3164" w:type="dxa"/>
            <w:vAlign w:val="center"/>
          </w:tcPr>
          <w:p w14:paraId="4007C46A" w14:textId="77777777" w:rsidR="004506EA" w:rsidRPr="00790103" w:rsidRDefault="00575EE6" w:rsidP="00E64006">
            <w:pPr>
              <w:pStyle w:val="Textoencaja"/>
              <w:jc w:val="left"/>
            </w:pPr>
            <w:r w:rsidRPr="00790103">
              <w:t>No</w:t>
            </w:r>
          </w:p>
        </w:tc>
        <w:tc>
          <w:tcPr>
            <w:tcW w:w="3164" w:type="dxa"/>
            <w:vAlign w:val="center"/>
          </w:tcPr>
          <w:p w14:paraId="0506F00D" w14:textId="77777777" w:rsidR="004506EA" w:rsidRPr="00790103" w:rsidRDefault="00575EE6" w:rsidP="00E64006">
            <w:pPr>
              <w:pStyle w:val="Textoencaja"/>
              <w:jc w:val="left"/>
            </w:pPr>
            <w:r w:rsidRPr="00790103">
              <w:t>No</w:t>
            </w:r>
          </w:p>
        </w:tc>
      </w:tr>
      <w:tr w:rsidR="004506EA" w:rsidRPr="00790103" w14:paraId="5F7531AA" w14:textId="77777777" w:rsidTr="00E64006">
        <w:trPr>
          <w:trHeight w:val="283"/>
          <w:jc w:val="center"/>
        </w:trPr>
        <w:tc>
          <w:tcPr>
            <w:tcW w:w="3311" w:type="dxa"/>
            <w:shd w:val="clear" w:color="auto" w:fill="BEBEBE"/>
            <w:vAlign w:val="center"/>
          </w:tcPr>
          <w:p w14:paraId="3E065031" w14:textId="77777777" w:rsidR="004506EA" w:rsidRPr="00790103" w:rsidRDefault="00575EE6" w:rsidP="00E64006">
            <w:pPr>
              <w:pStyle w:val="TablaTitulo"/>
              <w:jc w:val="left"/>
            </w:pPr>
            <w:r w:rsidRPr="00790103">
              <w:t>GALLEGO</w:t>
            </w:r>
          </w:p>
        </w:tc>
        <w:tc>
          <w:tcPr>
            <w:tcW w:w="3164" w:type="dxa"/>
            <w:shd w:val="clear" w:color="auto" w:fill="BEBEBE"/>
            <w:vAlign w:val="center"/>
          </w:tcPr>
          <w:p w14:paraId="133F349B" w14:textId="77777777" w:rsidR="004506EA" w:rsidRPr="00790103" w:rsidRDefault="00575EE6" w:rsidP="00E64006">
            <w:pPr>
              <w:pStyle w:val="TablaTitulo"/>
              <w:jc w:val="left"/>
            </w:pPr>
            <w:r w:rsidRPr="00790103">
              <w:t>VALENCIANO</w:t>
            </w:r>
          </w:p>
        </w:tc>
        <w:tc>
          <w:tcPr>
            <w:tcW w:w="3164" w:type="dxa"/>
            <w:shd w:val="clear" w:color="auto" w:fill="BEBEBE"/>
            <w:vAlign w:val="center"/>
          </w:tcPr>
          <w:p w14:paraId="7AD1D8C0" w14:textId="77777777" w:rsidR="004506EA" w:rsidRPr="00790103" w:rsidRDefault="00575EE6" w:rsidP="00E64006">
            <w:pPr>
              <w:pStyle w:val="TablaTitulo"/>
              <w:jc w:val="left"/>
            </w:pPr>
            <w:r w:rsidRPr="00790103">
              <w:t>INGLÉS</w:t>
            </w:r>
          </w:p>
        </w:tc>
      </w:tr>
      <w:tr w:rsidR="004506EA" w:rsidRPr="00790103" w14:paraId="17BB6697" w14:textId="77777777" w:rsidTr="00E64006">
        <w:trPr>
          <w:trHeight w:val="340"/>
          <w:jc w:val="center"/>
        </w:trPr>
        <w:tc>
          <w:tcPr>
            <w:tcW w:w="3311" w:type="dxa"/>
            <w:vAlign w:val="center"/>
          </w:tcPr>
          <w:p w14:paraId="2DFF2099" w14:textId="77777777" w:rsidR="004506EA" w:rsidRPr="00790103" w:rsidRDefault="00575EE6" w:rsidP="00E64006">
            <w:pPr>
              <w:pStyle w:val="Textoencaja"/>
              <w:jc w:val="left"/>
            </w:pPr>
            <w:r w:rsidRPr="00790103">
              <w:t>Sí</w:t>
            </w:r>
          </w:p>
        </w:tc>
        <w:tc>
          <w:tcPr>
            <w:tcW w:w="3164" w:type="dxa"/>
            <w:vAlign w:val="center"/>
          </w:tcPr>
          <w:p w14:paraId="2F925F41" w14:textId="77777777" w:rsidR="004506EA" w:rsidRPr="00790103" w:rsidRDefault="00575EE6" w:rsidP="00E64006">
            <w:pPr>
              <w:pStyle w:val="Textoencaja"/>
              <w:jc w:val="left"/>
            </w:pPr>
            <w:r w:rsidRPr="00790103">
              <w:t>No</w:t>
            </w:r>
          </w:p>
        </w:tc>
        <w:tc>
          <w:tcPr>
            <w:tcW w:w="3164" w:type="dxa"/>
            <w:vAlign w:val="center"/>
          </w:tcPr>
          <w:p w14:paraId="1D5D1A01" w14:textId="2911EDC5" w:rsidR="004506EA" w:rsidRPr="00790103" w:rsidRDefault="00347B25" w:rsidP="00E64006">
            <w:pPr>
              <w:pStyle w:val="Textoencaja"/>
              <w:jc w:val="left"/>
            </w:pPr>
            <w:r>
              <w:t>No</w:t>
            </w:r>
          </w:p>
        </w:tc>
      </w:tr>
      <w:tr w:rsidR="004506EA" w:rsidRPr="00790103" w14:paraId="286D10F5" w14:textId="77777777" w:rsidTr="00E64006">
        <w:trPr>
          <w:trHeight w:val="283"/>
          <w:jc w:val="center"/>
        </w:trPr>
        <w:tc>
          <w:tcPr>
            <w:tcW w:w="3311" w:type="dxa"/>
            <w:shd w:val="clear" w:color="auto" w:fill="BEBEBE"/>
            <w:vAlign w:val="center"/>
          </w:tcPr>
          <w:p w14:paraId="0B5B7A9D" w14:textId="77777777" w:rsidR="004506EA" w:rsidRPr="00790103" w:rsidRDefault="00575EE6" w:rsidP="00E64006">
            <w:pPr>
              <w:pStyle w:val="TablaTitulo"/>
              <w:jc w:val="left"/>
            </w:pPr>
            <w:r w:rsidRPr="00790103">
              <w:t>FRANCÉS</w:t>
            </w:r>
          </w:p>
        </w:tc>
        <w:tc>
          <w:tcPr>
            <w:tcW w:w="3164" w:type="dxa"/>
            <w:shd w:val="clear" w:color="auto" w:fill="BEBEBE"/>
            <w:vAlign w:val="center"/>
          </w:tcPr>
          <w:p w14:paraId="4F7B7EA6" w14:textId="77777777" w:rsidR="004506EA" w:rsidRPr="00790103" w:rsidRDefault="00575EE6" w:rsidP="00E64006">
            <w:pPr>
              <w:pStyle w:val="TablaTitulo"/>
              <w:jc w:val="left"/>
            </w:pPr>
            <w:r w:rsidRPr="00790103">
              <w:t>ALEMÁN</w:t>
            </w:r>
          </w:p>
        </w:tc>
        <w:tc>
          <w:tcPr>
            <w:tcW w:w="3164" w:type="dxa"/>
            <w:shd w:val="clear" w:color="auto" w:fill="BEBEBE"/>
            <w:vAlign w:val="center"/>
          </w:tcPr>
          <w:p w14:paraId="4FB68730" w14:textId="77777777" w:rsidR="004506EA" w:rsidRPr="00790103" w:rsidRDefault="00575EE6" w:rsidP="00E64006">
            <w:pPr>
              <w:pStyle w:val="TablaTitulo"/>
              <w:jc w:val="left"/>
            </w:pPr>
            <w:r w:rsidRPr="00790103">
              <w:t>PORTUGUÉS</w:t>
            </w:r>
          </w:p>
        </w:tc>
      </w:tr>
      <w:tr w:rsidR="004506EA" w:rsidRPr="00790103" w14:paraId="43241435" w14:textId="77777777" w:rsidTr="00E64006">
        <w:trPr>
          <w:trHeight w:val="340"/>
          <w:jc w:val="center"/>
        </w:trPr>
        <w:tc>
          <w:tcPr>
            <w:tcW w:w="3311" w:type="dxa"/>
            <w:vAlign w:val="center"/>
          </w:tcPr>
          <w:p w14:paraId="7B305CA5" w14:textId="77777777" w:rsidR="004506EA" w:rsidRPr="00790103" w:rsidRDefault="00575EE6" w:rsidP="00E64006">
            <w:pPr>
              <w:pStyle w:val="Textoencaja"/>
              <w:jc w:val="left"/>
            </w:pPr>
            <w:r w:rsidRPr="00790103">
              <w:t>No</w:t>
            </w:r>
          </w:p>
        </w:tc>
        <w:tc>
          <w:tcPr>
            <w:tcW w:w="3164" w:type="dxa"/>
            <w:vAlign w:val="center"/>
          </w:tcPr>
          <w:p w14:paraId="095F1763" w14:textId="77777777" w:rsidR="004506EA" w:rsidRPr="00790103" w:rsidRDefault="00575EE6" w:rsidP="00E64006">
            <w:pPr>
              <w:pStyle w:val="Textoencaja"/>
              <w:jc w:val="left"/>
            </w:pPr>
            <w:r w:rsidRPr="00790103">
              <w:t>No</w:t>
            </w:r>
          </w:p>
        </w:tc>
        <w:tc>
          <w:tcPr>
            <w:tcW w:w="3164" w:type="dxa"/>
            <w:vAlign w:val="center"/>
          </w:tcPr>
          <w:p w14:paraId="2010E4BE" w14:textId="6F15973C" w:rsidR="004506EA" w:rsidRPr="00790103" w:rsidRDefault="00347B25" w:rsidP="00E64006">
            <w:pPr>
              <w:pStyle w:val="Textoencaja"/>
              <w:jc w:val="left"/>
            </w:pPr>
            <w:r>
              <w:t>No</w:t>
            </w:r>
          </w:p>
        </w:tc>
      </w:tr>
      <w:tr w:rsidR="004506EA" w:rsidRPr="00790103" w14:paraId="132BA36E" w14:textId="77777777" w:rsidTr="00E64006">
        <w:trPr>
          <w:trHeight w:val="283"/>
          <w:jc w:val="center"/>
        </w:trPr>
        <w:tc>
          <w:tcPr>
            <w:tcW w:w="3311" w:type="dxa"/>
            <w:shd w:val="clear" w:color="auto" w:fill="BEBEBE"/>
            <w:vAlign w:val="center"/>
          </w:tcPr>
          <w:p w14:paraId="5A27FE28" w14:textId="77777777" w:rsidR="004506EA" w:rsidRPr="00790103" w:rsidRDefault="00575EE6" w:rsidP="00E64006">
            <w:pPr>
              <w:pStyle w:val="TablaTitulo"/>
              <w:jc w:val="left"/>
            </w:pPr>
            <w:r w:rsidRPr="00790103">
              <w:t>ITALIANO</w:t>
            </w:r>
          </w:p>
        </w:tc>
        <w:tc>
          <w:tcPr>
            <w:tcW w:w="6328" w:type="dxa"/>
            <w:gridSpan w:val="2"/>
            <w:shd w:val="clear" w:color="auto" w:fill="BEBEBE"/>
            <w:vAlign w:val="center"/>
          </w:tcPr>
          <w:p w14:paraId="4B4E3A9E" w14:textId="77777777" w:rsidR="004506EA" w:rsidRPr="00790103" w:rsidRDefault="00575EE6" w:rsidP="00E64006">
            <w:pPr>
              <w:pStyle w:val="TablaTitulo"/>
              <w:jc w:val="left"/>
            </w:pPr>
            <w:r w:rsidRPr="00790103">
              <w:t>OTRAS</w:t>
            </w:r>
          </w:p>
        </w:tc>
      </w:tr>
      <w:tr w:rsidR="004506EA" w:rsidRPr="00790103" w14:paraId="2F907D5E" w14:textId="77777777" w:rsidTr="00E64006">
        <w:trPr>
          <w:trHeight w:val="340"/>
          <w:jc w:val="center"/>
        </w:trPr>
        <w:tc>
          <w:tcPr>
            <w:tcW w:w="3311" w:type="dxa"/>
            <w:vAlign w:val="center"/>
          </w:tcPr>
          <w:p w14:paraId="0C29793F" w14:textId="77777777" w:rsidR="004506EA" w:rsidRPr="00790103" w:rsidRDefault="00575EE6" w:rsidP="00E64006">
            <w:pPr>
              <w:pStyle w:val="Textoencaja"/>
              <w:jc w:val="left"/>
            </w:pPr>
            <w:r w:rsidRPr="00790103">
              <w:t>No</w:t>
            </w:r>
          </w:p>
        </w:tc>
        <w:tc>
          <w:tcPr>
            <w:tcW w:w="6328" w:type="dxa"/>
            <w:gridSpan w:val="2"/>
            <w:vAlign w:val="center"/>
          </w:tcPr>
          <w:p w14:paraId="2E1D27E6" w14:textId="77777777" w:rsidR="004506EA" w:rsidRPr="00790103" w:rsidRDefault="00575EE6" w:rsidP="00E64006">
            <w:pPr>
              <w:pStyle w:val="Textoencaja"/>
              <w:jc w:val="left"/>
            </w:pPr>
            <w:r w:rsidRPr="00790103">
              <w:t>No</w:t>
            </w:r>
          </w:p>
        </w:tc>
      </w:tr>
    </w:tbl>
    <w:p w14:paraId="6C322954" w14:textId="77777777" w:rsidR="00917169" w:rsidRDefault="00917169" w:rsidP="00917169">
      <w:pPr>
        <w:pStyle w:val="Textoindependiente"/>
      </w:pPr>
      <w:bookmarkStart w:id="24" w:name="1.4._COLABORACIONES"/>
      <w:bookmarkEnd w:id="24"/>
    </w:p>
    <w:p w14:paraId="13234302" w14:textId="77777777" w:rsidR="00AA1E07" w:rsidRDefault="00AA1E07" w:rsidP="00AA1E07">
      <w:pPr>
        <w:pStyle w:val="Textoindependiente"/>
        <w:jc w:val="both"/>
        <w:rPr>
          <w:rFonts w:asciiTheme="minorHAnsi" w:hAnsiTheme="minorHAnsi" w:cstheme="minorHAnsi"/>
        </w:rPr>
      </w:pPr>
    </w:p>
    <w:p w14:paraId="4ACE5302"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55265EAE" w14:textId="0D6A495B" w:rsidR="004506EA" w:rsidRPr="00A95E3D" w:rsidRDefault="00575EE6" w:rsidP="00E82782">
      <w:pPr>
        <w:pStyle w:val="Seccin11"/>
      </w:pPr>
      <w:commentRangeStart w:id="25"/>
      <w:r w:rsidRPr="00A95E3D">
        <w:t>COLABORACIONES</w:t>
      </w:r>
      <w:commentRangeEnd w:id="25"/>
      <w:r w:rsidR="00347B25">
        <w:rPr>
          <w:rStyle w:val="Refdecomentario"/>
          <w:rFonts w:ascii="Calibri" w:hAnsi="Calibri" w:cs="Calibri"/>
          <w:b w:val="0"/>
          <w:bCs w:val="0"/>
        </w:rPr>
        <w:commentReference w:id="25"/>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887"/>
        <w:gridCol w:w="1492"/>
        <w:gridCol w:w="5917"/>
        <w:gridCol w:w="1343"/>
      </w:tblGrid>
      <w:tr w:rsidR="004506EA" w:rsidRPr="00EF58D3" w14:paraId="24A16FF4" w14:textId="77777777" w:rsidTr="00E82782">
        <w:trPr>
          <w:trHeight w:val="272"/>
          <w:jc w:val="center"/>
        </w:trPr>
        <w:tc>
          <w:tcPr>
            <w:tcW w:w="9639" w:type="dxa"/>
            <w:gridSpan w:val="4"/>
            <w:shd w:val="clear" w:color="auto" w:fill="BFBFBF" w:themeFill="background1" w:themeFillShade="BF"/>
            <w:vAlign w:val="center"/>
          </w:tcPr>
          <w:p w14:paraId="134DA436" w14:textId="77777777" w:rsidR="004506EA" w:rsidRPr="00790103" w:rsidRDefault="00575EE6" w:rsidP="009865D1">
            <w:pPr>
              <w:pStyle w:val="TablaTitulo"/>
            </w:pPr>
            <w:r w:rsidRPr="00790103">
              <w:t>LISTADO</w:t>
            </w:r>
            <w:r w:rsidRPr="00EF58D3">
              <w:rPr>
                <w:spacing w:val="0"/>
              </w:rPr>
              <w:t xml:space="preserve"> </w:t>
            </w:r>
            <w:r w:rsidRPr="00790103">
              <w:t>DE</w:t>
            </w:r>
            <w:r w:rsidRPr="00EF58D3">
              <w:rPr>
                <w:spacing w:val="0"/>
              </w:rPr>
              <w:t xml:space="preserve"> </w:t>
            </w:r>
            <w:r w:rsidRPr="00790103">
              <w:t>COLABORACIONES</w:t>
            </w:r>
            <w:r w:rsidRPr="00EF58D3">
              <w:rPr>
                <w:spacing w:val="0"/>
              </w:rPr>
              <w:t xml:space="preserve"> </w:t>
            </w:r>
            <w:r w:rsidRPr="00790103">
              <w:t>CON</w:t>
            </w:r>
            <w:r w:rsidRPr="00EF58D3">
              <w:rPr>
                <w:spacing w:val="0"/>
              </w:rPr>
              <w:t xml:space="preserve"> CONVENIO</w:t>
            </w:r>
          </w:p>
        </w:tc>
      </w:tr>
      <w:tr w:rsidR="004506EA" w:rsidRPr="00790103" w14:paraId="24C76C2D" w14:textId="77777777" w:rsidTr="00E82782">
        <w:trPr>
          <w:trHeight w:val="635"/>
          <w:jc w:val="center"/>
        </w:trPr>
        <w:tc>
          <w:tcPr>
            <w:tcW w:w="887" w:type="dxa"/>
            <w:shd w:val="clear" w:color="auto" w:fill="BEBEBE"/>
            <w:vAlign w:val="center"/>
          </w:tcPr>
          <w:p w14:paraId="6050B04A" w14:textId="77777777" w:rsidR="004506EA" w:rsidRPr="00790103" w:rsidRDefault="00575EE6" w:rsidP="009865D1">
            <w:pPr>
              <w:pStyle w:val="TablaTitulo"/>
            </w:pPr>
            <w:r w:rsidRPr="00790103">
              <w:t>CÓDIGO</w:t>
            </w:r>
          </w:p>
        </w:tc>
        <w:tc>
          <w:tcPr>
            <w:tcW w:w="1492" w:type="dxa"/>
            <w:shd w:val="clear" w:color="auto" w:fill="BEBEBE"/>
            <w:vAlign w:val="center"/>
          </w:tcPr>
          <w:p w14:paraId="1288001F" w14:textId="77777777" w:rsidR="004506EA" w:rsidRPr="00790103" w:rsidRDefault="00575EE6" w:rsidP="009865D1">
            <w:pPr>
              <w:pStyle w:val="TablaTitulo"/>
            </w:pPr>
            <w:r w:rsidRPr="00790103">
              <w:t>INSTITUCIÓN</w:t>
            </w:r>
          </w:p>
        </w:tc>
        <w:tc>
          <w:tcPr>
            <w:tcW w:w="5917" w:type="dxa"/>
            <w:shd w:val="clear" w:color="auto" w:fill="BEBEBE"/>
            <w:vAlign w:val="center"/>
          </w:tcPr>
          <w:p w14:paraId="067954B2" w14:textId="77777777" w:rsidR="004506EA" w:rsidRPr="00790103" w:rsidRDefault="00575EE6" w:rsidP="009865D1">
            <w:pPr>
              <w:pStyle w:val="TablaTitulo"/>
            </w:pPr>
            <w:r w:rsidRPr="00790103">
              <w:t>DESCRIPCIÓN</w:t>
            </w:r>
          </w:p>
        </w:tc>
        <w:tc>
          <w:tcPr>
            <w:tcW w:w="1343" w:type="dxa"/>
            <w:shd w:val="clear" w:color="auto" w:fill="BEBEBE"/>
            <w:vAlign w:val="center"/>
          </w:tcPr>
          <w:p w14:paraId="77B2E350" w14:textId="07E959DD" w:rsidR="004506EA" w:rsidRPr="00790103" w:rsidRDefault="00575EE6" w:rsidP="009865D1">
            <w:pPr>
              <w:pStyle w:val="TablaTitulo"/>
            </w:pPr>
            <w:r w:rsidRPr="00790103">
              <w:t>NATUR</w:t>
            </w:r>
            <w:r w:rsidR="00EF58D3">
              <w:t>ALEZA</w:t>
            </w:r>
            <w:r w:rsidRPr="00790103">
              <w:t xml:space="preserve"> INSTIT</w:t>
            </w:r>
            <w:r w:rsidR="00EF58D3">
              <w:t>UCIÓN</w:t>
            </w:r>
          </w:p>
        </w:tc>
      </w:tr>
      <w:tr w:rsidR="004506EA" w:rsidRPr="00790103" w14:paraId="2919256F" w14:textId="77777777" w:rsidTr="00E82782">
        <w:trPr>
          <w:trHeight w:val="283"/>
          <w:jc w:val="center"/>
        </w:trPr>
        <w:tc>
          <w:tcPr>
            <w:tcW w:w="887" w:type="dxa"/>
            <w:vAlign w:val="center"/>
          </w:tcPr>
          <w:p w14:paraId="118DB46C" w14:textId="77777777" w:rsidR="004506EA" w:rsidRPr="00790103" w:rsidRDefault="004506EA" w:rsidP="005B092E">
            <w:pPr>
              <w:pStyle w:val="Textoencaja"/>
            </w:pPr>
          </w:p>
        </w:tc>
        <w:tc>
          <w:tcPr>
            <w:tcW w:w="1492" w:type="dxa"/>
            <w:vAlign w:val="center"/>
          </w:tcPr>
          <w:p w14:paraId="044F3DF3" w14:textId="77777777" w:rsidR="004506EA" w:rsidRPr="00790103" w:rsidRDefault="004506EA" w:rsidP="005B092E">
            <w:pPr>
              <w:pStyle w:val="Textoencaja"/>
            </w:pPr>
          </w:p>
        </w:tc>
        <w:tc>
          <w:tcPr>
            <w:tcW w:w="5917" w:type="dxa"/>
            <w:vAlign w:val="center"/>
          </w:tcPr>
          <w:p w14:paraId="6F0834EB" w14:textId="77777777" w:rsidR="004506EA" w:rsidRPr="00790103" w:rsidRDefault="004506EA" w:rsidP="005B092E">
            <w:pPr>
              <w:pStyle w:val="Textoencaja"/>
            </w:pPr>
          </w:p>
        </w:tc>
        <w:tc>
          <w:tcPr>
            <w:tcW w:w="1343" w:type="dxa"/>
            <w:vAlign w:val="center"/>
          </w:tcPr>
          <w:p w14:paraId="28E30A91" w14:textId="1361B34B" w:rsidR="004506EA" w:rsidRPr="00790103" w:rsidRDefault="004506EA" w:rsidP="005B092E">
            <w:pPr>
              <w:pStyle w:val="Textoencaja"/>
            </w:pPr>
          </w:p>
        </w:tc>
      </w:tr>
      <w:tr w:rsidR="004506EA" w:rsidRPr="00790103" w14:paraId="0CDE5FC5" w14:textId="77777777" w:rsidTr="00E82782">
        <w:trPr>
          <w:trHeight w:val="283"/>
          <w:jc w:val="center"/>
        </w:trPr>
        <w:tc>
          <w:tcPr>
            <w:tcW w:w="887" w:type="dxa"/>
            <w:vAlign w:val="center"/>
          </w:tcPr>
          <w:p w14:paraId="0516FDF4" w14:textId="77777777" w:rsidR="004506EA" w:rsidRPr="00790103" w:rsidRDefault="004506EA" w:rsidP="005B092E">
            <w:pPr>
              <w:pStyle w:val="Textoencaja"/>
            </w:pPr>
          </w:p>
        </w:tc>
        <w:tc>
          <w:tcPr>
            <w:tcW w:w="1492" w:type="dxa"/>
            <w:vAlign w:val="center"/>
          </w:tcPr>
          <w:p w14:paraId="5E191C55" w14:textId="77777777" w:rsidR="004506EA" w:rsidRPr="00790103" w:rsidRDefault="004506EA" w:rsidP="005B092E">
            <w:pPr>
              <w:pStyle w:val="Textoencaja"/>
            </w:pPr>
          </w:p>
        </w:tc>
        <w:tc>
          <w:tcPr>
            <w:tcW w:w="5917" w:type="dxa"/>
            <w:vAlign w:val="center"/>
          </w:tcPr>
          <w:p w14:paraId="0460C68B" w14:textId="77777777" w:rsidR="004506EA" w:rsidRPr="00790103" w:rsidRDefault="004506EA" w:rsidP="005B092E">
            <w:pPr>
              <w:pStyle w:val="Textoencaja"/>
            </w:pPr>
          </w:p>
        </w:tc>
        <w:tc>
          <w:tcPr>
            <w:tcW w:w="1343" w:type="dxa"/>
            <w:vAlign w:val="center"/>
          </w:tcPr>
          <w:p w14:paraId="0FAD77EC" w14:textId="77777777" w:rsidR="004506EA" w:rsidRPr="00790103" w:rsidRDefault="004506EA" w:rsidP="005B092E">
            <w:pPr>
              <w:pStyle w:val="Textoencaja"/>
            </w:pPr>
          </w:p>
        </w:tc>
      </w:tr>
      <w:tr w:rsidR="004506EA" w:rsidRPr="00790103" w14:paraId="5A166194" w14:textId="77777777" w:rsidTr="00E82782">
        <w:trPr>
          <w:trHeight w:val="283"/>
          <w:jc w:val="center"/>
        </w:trPr>
        <w:tc>
          <w:tcPr>
            <w:tcW w:w="887" w:type="dxa"/>
            <w:vAlign w:val="center"/>
          </w:tcPr>
          <w:p w14:paraId="4A0CC389" w14:textId="77777777" w:rsidR="004506EA" w:rsidRPr="00790103" w:rsidRDefault="004506EA" w:rsidP="005B092E">
            <w:pPr>
              <w:pStyle w:val="Textoencaja"/>
            </w:pPr>
          </w:p>
        </w:tc>
        <w:tc>
          <w:tcPr>
            <w:tcW w:w="1492" w:type="dxa"/>
            <w:vAlign w:val="center"/>
          </w:tcPr>
          <w:p w14:paraId="66B636BC" w14:textId="77777777" w:rsidR="004506EA" w:rsidRPr="00790103" w:rsidRDefault="004506EA" w:rsidP="005B092E">
            <w:pPr>
              <w:pStyle w:val="Textoencaja"/>
            </w:pPr>
          </w:p>
        </w:tc>
        <w:tc>
          <w:tcPr>
            <w:tcW w:w="5917" w:type="dxa"/>
            <w:vAlign w:val="center"/>
          </w:tcPr>
          <w:p w14:paraId="775EAD93" w14:textId="77777777" w:rsidR="004506EA" w:rsidRPr="00790103" w:rsidRDefault="004506EA" w:rsidP="005B092E">
            <w:pPr>
              <w:pStyle w:val="Textoencaja"/>
            </w:pPr>
          </w:p>
        </w:tc>
        <w:tc>
          <w:tcPr>
            <w:tcW w:w="1343" w:type="dxa"/>
            <w:vAlign w:val="center"/>
          </w:tcPr>
          <w:p w14:paraId="0635D418" w14:textId="77777777" w:rsidR="004506EA" w:rsidRPr="00790103" w:rsidRDefault="004506EA" w:rsidP="005B092E">
            <w:pPr>
              <w:pStyle w:val="Textoencaja"/>
            </w:pPr>
          </w:p>
        </w:tc>
      </w:tr>
      <w:tr w:rsidR="00EF58D3" w:rsidRPr="00790103" w14:paraId="0B1F1259" w14:textId="77777777" w:rsidTr="00E82782">
        <w:trPr>
          <w:trHeight w:val="283"/>
          <w:jc w:val="center"/>
        </w:trPr>
        <w:tc>
          <w:tcPr>
            <w:tcW w:w="887" w:type="dxa"/>
            <w:vAlign w:val="center"/>
          </w:tcPr>
          <w:p w14:paraId="1A314013" w14:textId="306A2324" w:rsidR="00EF58D3" w:rsidRPr="00790103" w:rsidRDefault="00EF58D3" w:rsidP="005B092E">
            <w:pPr>
              <w:pStyle w:val="Textoencaja"/>
            </w:pPr>
          </w:p>
        </w:tc>
        <w:tc>
          <w:tcPr>
            <w:tcW w:w="1492" w:type="dxa"/>
            <w:vAlign w:val="center"/>
          </w:tcPr>
          <w:p w14:paraId="6E73D2AB" w14:textId="77777777" w:rsidR="00EF58D3" w:rsidRPr="00790103" w:rsidRDefault="00EF58D3" w:rsidP="005B092E">
            <w:pPr>
              <w:pStyle w:val="Textoencaja"/>
            </w:pPr>
          </w:p>
        </w:tc>
        <w:tc>
          <w:tcPr>
            <w:tcW w:w="5917" w:type="dxa"/>
            <w:vAlign w:val="center"/>
          </w:tcPr>
          <w:p w14:paraId="6C65EC0B" w14:textId="77777777" w:rsidR="00EF58D3" w:rsidRPr="00790103" w:rsidRDefault="00EF58D3" w:rsidP="005B092E">
            <w:pPr>
              <w:pStyle w:val="Textoencaja"/>
            </w:pPr>
          </w:p>
        </w:tc>
        <w:tc>
          <w:tcPr>
            <w:tcW w:w="1343" w:type="dxa"/>
            <w:vAlign w:val="center"/>
          </w:tcPr>
          <w:p w14:paraId="1D1D6101" w14:textId="77777777" w:rsidR="00EF58D3" w:rsidRPr="00790103" w:rsidRDefault="00EF58D3" w:rsidP="005B092E">
            <w:pPr>
              <w:pStyle w:val="Textoencaja"/>
            </w:pPr>
          </w:p>
        </w:tc>
      </w:tr>
      <w:tr w:rsidR="004506EA" w:rsidRPr="00790103" w14:paraId="3275B940" w14:textId="77777777" w:rsidTr="00E82782">
        <w:trPr>
          <w:trHeight w:val="283"/>
          <w:jc w:val="center"/>
        </w:trPr>
        <w:tc>
          <w:tcPr>
            <w:tcW w:w="887" w:type="dxa"/>
            <w:vAlign w:val="center"/>
          </w:tcPr>
          <w:p w14:paraId="25F480E9" w14:textId="77777777" w:rsidR="004506EA" w:rsidRPr="00790103" w:rsidRDefault="004506EA" w:rsidP="005B092E">
            <w:pPr>
              <w:pStyle w:val="Textoencaja"/>
            </w:pPr>
          </w:p>
        </w:tc>
        <w:tc>
          <w:tcPr>
            <w:tcW w:w="1492" w:type="dxa"/>
            <w:vAlign w:val="center"/>
          </w:tcPr>
          <w:p w14:paraId="30022F81" w14:textId="77777777" w:rsidR="004506EA" w:rsidRPr="00790103" w:rsidRDefault="004506EA" w:rsidP="005B092E">
            <w:pPr>
              <w:pStyle w:val="Textoencaja"/>
            </w:pPr>
          </w:p>
        </w:tc>
        <w:tc>
          <w:tcPr>
            <w:tcW w:w="5917" w:type="dxa"/>
            <w:vAlign w:val="center"/>
          </w:tcPr>
          <w:p w14:paraId="5EE53EEE" w14:textId="77777777" w:rsidR="004506EA" w:rsidRPr="00790103" w:rsidRDefault="004506EA" w:rsidP="005B092E">
            <w:pPr>
              <w:pStyle w:val="Textoencaja"/>
            </w:pPr>
          </w:p>
        </w:tc>
        <w:tc>
          <w:tcPr>
            <w:tcW w:w="1343" w:type="dxa"/>
            <w:vAlign w:val="center"/>
          </w:tcPr>
          <w:p w14:paraId="1BAC0CDA" w14:textId="77777777" w:rsidR="004506EA" w:rsidRPr="00790103" w:rsidRDefault="004506EA" w:rsidP="005B092E">
            <w:pPr>
              <w:pStyle w:val="Textoencaja"/>
            </w:pPr>
          </w:p>
        </w:tc>
      </w:tr>
      <w:tr w:rsidR="004506EA" w:rsidRPr="00790103" w14:paraId="36C11F04" w14:textId="77777777" w:rsidTr="00E82782">
        <w:trPr>
          <w:trHeight w:val="283"/>
          <w:jc w:val="center"/>
        </w:trPr>
        <w:tc>
          <w:tcPr>
            <w:tcW w:w="887" w:type="dxa"/>
            <w:vAlign w:val="center"/>
          </w:tcPr>
          <w:p w14:paraId="69508C9C" w14:textId="77777777" w:rsidR="004506EA" w:rsidRPr="00790103" w:rsidRDefault="004506EA" w:rsidP="005B092E">
            <w:pPr>
              <w:pStyle w:val="Textoencaja"/>
            </w:pPr>
          </w:p>
        </w:tc>
        <w:tc>
          <w:tcPr>
            <w:tcW w:w="1492" w:type="dxa"/>
            <w:vAlign w:val="center"/>
          </w:tcPr>
          <w:p w14:paraId="522F3DFF" w14:textId="77777777" w:rsidR="004506EA" w:rsidRPr="00790103" w:rsidRDefault="004506EA" w:rsidP="005B092E">
            <w:pPr>
              <w:pStyle w:val="Textoencaja"/>
            </w:pPr>
          </w:p>
        </w:tc>
        <w:tc>
          <w:tcPr>
            <w:tcW w:w="5917" w:type="dxa"/>
            <w:vAlign w:val="center"/>
          </w:tcPr>
          <w:p w14:paraId="796A4D1B" w14:textId="77777777" w:rsidR="004506EA" w:rsidRPr="00790103" w:rsidRDefault="004506EA" w:rsidP="005B092E">
            <w:pPr>
              <w:pStyle w:val="Textoencaja"/>
            </w:pPr>
          </w:p>
        </w:tc>
        <w:tc>
          <w:tcPr>
            <w:tcW w:w="1343" w:type="dxa"/>
            <w:vAlign w:val="center"/>
          </w:tcPr>
          <w:p w14:paraId="7E1CED1B" w14:textId="77777777" w:rsidR="004506EA" w:rsidRPr="00790103" w:rsidRDefault="004506EA" w:rsidP="005B092E">
            <w:pPr>
              <w:pStyle w:val="Textoencaja"/>
            </w:pPr>
          </w:p>
        </w:tc>
      </w:tr>
    </w:tbl>
    <w:p w14:paraId="1B7D2246" w14:textId="77777777" w:rsidR="007A6634" w:rsidRPr="00790103" w:rsidRDefault="007A6634">
      <w:pPr>
        <w:rPr>
          <w:rFonts w:asciiTheme="minorHAnsi" w:hAnsiTheme="minorHAnsi" w:cstheme="minorHAnsi"/>
        </w:rPr>
      </w:pP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220C9BD9" w14:textId="77777777" w:rsidTr="00E64006">
        <w:trPr>
          <w:trHeight w:val="272"/>
          <w:jc w:val="center"/>
        </w:trPr>
        <w:tc>
          <w:tcPr>
            <w:tcW w:w="9638" w:type="dxa"/>
            <w:shd w:val="clear" w:color="auto" w:fill="BEBEBE"/>
            <w:vAlign w:val="center"/>
          </w:tcPr>
          <w:p w14:paraId="29CFC02F" w14:textId="77777777" w:rsidR="004506EA" w:rsidRPr="00790103" w:rsidRDefault="00575EE6" w:rsidP="00E64006">
            <w:pPr>
              <w:pStyle w:val="TablaTitulo"/>
              <w:jc w:val="left"/>
            </w:pPr>
            <w:commentRangeStart w:id="26"/>
            <w:r w:rsidRPr="00790103">
              <w:t>CONVENIOS</w:t>
            </w:r>
            <w:r w:rsidRPr="00790103">
              <w:rPr>
                <w:spacing w:val="-7"/>
              </w:rPr>
              <w:t xml:space="preserve"> </w:t>
            </w:r>
            <w:r w:rsidRPr="00790103">
              <w:t>DE</w:t>
            </w:r>
            <w:r w:rsidRPr="00790103">
              <w:rPr>
                <w:spacing w:val="-7"/>
              </w:rPr>
              <w:t xml:space="preserve"> </w:t>
            </w:r>
            <w:r w:rsidRPr="00790103">
              <w:t>COLABORACIÓN</w:t>
            </w:r>
            <w:commentRangeEnd w:id="26"/>
            <w:r w:rsidR="00EE032D">
              <w:rPr>
                <w:rStyle w:val="Refdecomentario"/>
                <w:rFonts w:ascii="Calibri" w:hAnsi="Calibri" w:cs="Calibri"/>
                <w:b w:val="0"/>
                <w:spacing w:val="0"/>
              </w:rPr>
              <w:commentReference w:id="26"/>
            </w:r>
          </w:p>
        </w:tc>
      </w:tr>
      <w:tr w:rsidR="004506EA" w:rsidRPr="00790103" w14:paraId="633B4C16" w14:textId="77777777" w:rsidTr="006349BD">
        <w:trPr>
          <w:trHeight w:val="850"/>
          <w:jc w:val="center"/>
        </w:trPr>
        <w:tc>
          <w:tcPr>
            <w:tcW w:w="9638" w:type="dxa"/>
          </w:tcPr>
          <w:p w14:paraId="356A1FAD" w14:textId="77777777" w:rsidR="009C6308" w:rsidRPr="009C6308" w:rsidRDefault="009C6308" w:rsidP="009C6308">
            <w:pPr>
              <w:pStyle w:val="Textoencaja"/>
            </w:pPr>
            <w:r w:rsidRPr="009C6308">
              <w:rPr>
                <w:highlight w:val="yellow"/>
              </w:rPr>
              <w:t>[Escribir aquí…]</w:t>
            </w:r>
          </w:p>
          <w:p w14:paraId="7D123BF4" w14:textId="77777777" w:rsidR="007A6634" w:rsidRPr="00A95E3D" w:rsidRDefault="007A6634" w:rsidP="009C6308">
            <w:pPr>
              <w:pStyle w:val="Textoencaja"/>
            </w:pPr>
          </w:p>
          <w:p w14:paraId="370F5BA3" w14:textId="697ECDF0" w:rsidR="007A6634" w:rsidRPr="00790103" w:rsidRDefault="007A6634" w:rsidP="005B092E">
            <w:pPr>
              <w:pStyle w:val="Textoencaja"/>
            </w:pPr>
          </w:p>
        </w:tc>
      </w:tr>
    </w:tbl>
    <w:p w14:paraId="15108515" w14:textId="77777777" w:rsidR="00EF58D3" w:rsidRPr="00EF58D3" w:rsidRDefault="00EF58D3" w:rsidP="00EF58D3">
      <w:pPr>
        <w:pStyle w:val="Textoindependiente"/>
        <w:jc w:val="both"/>
        <w:rPr>
          <w:rFonts w:asciiTheme="minorHAnsi" w:hAnsiTheme="minorHAnsi" w:cstheme="minorHAnsi"/>
        </w:rPr>
      </w:pPr>
    </w:p>
    <w:p w14:paraId="3DD07069" w14:textId="77777777" w:rsidR="004506EA" w:rsidRPr="00790103" w:rsidRDefault="004506EA">
      <w:pPr>
        <w:pStyle w:val="Textoindependiente"/>
        <w:spacing w:before="10"/>
        <w:rPr>
          <w:rFonts w:asciiTheme="minorHAnsi" w:hAnsiTheme="minorHAnsi" w:cstheme="minorHAnsi"/>
          <w:b/>
          <w:sz w:val="3"/>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2A954E0D" w14:textId="77777777" w:rsidTr="00E64006">
        <w:trPr>
          <w:trHeight w:val="273"/>
          <w:jc w:val="center"/>
        </w:trPr>
        <w:tc>
          <w:tcPr>
            <w:tcW w:w="9638" w:type="dxa"/>
            <w:shd w:val="clear" w:color="auto" w:fill="BFBFBF" w:themeFill="background1" w:themeFillShade="BF"/>
            <w:vAlign w:val="center"/>
          </w:tcPr>
          <w:p w14:paraId="00752EE9" w14:textId="77777777" w:rsidR="004506EA" w:rsidRPr="00790103" w:rsidRDefault="00575EE6" w:rsidP="00E64006">
            <w:pPr>
              <w:pStyle w:val="TablaTitulo"/>
              <w:jc w:val="left"/>
            </w:pPr>
            <w:r w:rsidRPr="00790103">
              <w:t>OTRAS</w:t>
            </w:r>
            <w:r w:rsidRPr="00790103">
              <w:rPr>
                <w:spacing w:val="-10"/>
              </w:rPr>
              <w:t xml:space="preserve"> </w:t>
            </w:r>
            <w:r w:rsidRPr="00790103">
              <w:t>COLABORACIONES</w:t>
            </w:r>
          </w:p>
        </w:tc>
      </w:tr>
      <w:tr w:rsidR="004506EA" w:rsidRPr="00790103" w14:paraId="7E080691" w14:textId="77777777" w:rsidTr="006349BD">
        <w:trPr>
          <w:trHeight w:val="850"/>
          <w:jc w:val="center"/>
        </w:trPr>
        <w:tc>
          <w:tcPr>
            <w:tcW w:w="9638" w:type="dxa"/>
          </w:tcPr>
          <w:p w14:paraId="395ED3B8" w14:textId="77777777" w:rsidR="009C6308" w:rsidRPr="009C6308" w:rsidRDefault="009C6308" w:rsidP="009C6308">
            <w:pPr>
              <w:pStyle w:val="Textoencaja"/>
            </w:pPr>
            <w:r w:rsidRPr="009C6308">
              <w:rPr>
                <w:highlight w:val="yellow"/>
              </w:rPr>
              <w:t>[Escribir aquí…]</w:t>
            </w:r>
          </w:p>
          <w:p w14:paraId="61C74947" w14:textId="77777777" w:rsidR="00A95E3D" w:rsidRDefault="00A95E3D" w:rsidP="009C6308">
            <w:pPr>
              <w:pStyle w:val="Textoencaja"/>
            </w:pPr>
          </w:p>
          <w:p w14:paraId="3CE02569" w14:textId="7B7D3285" w:rsidR="00A95E3D" w:rsidRPr="00790103" w:rsidRDefault="00A95E3D" w:rsidP="005B092E">
            <w:pPr>
              <w:pStyle w:val="Textoencaja"/>
            </w:pPr>
          </w:p>
        </w:tc>
      </w:tr>
    </w:tbl>
    <w:p w14:paraId="146E15CE" w14:textId="77777777" w:rsidR="00A95E3D" w:rsidRDefault="00A95E3D" w:rsidP="00A95E3D">
      <w:pPr>
        <w:pStyle w:val="Textoindependiente"/>
        <w:jc w:val="both"/>
        <w:rPr>
          <w:rFonts w:asciiTheme="minorHAnsi" w:hAnsiTheme="minorHAnsi" w:cstheme="minorHAnsi"/>
        </w:rPr>
      </w:pPr>
    </w:p>
    <w:p w14:paraId="1544A497" w14:textId="77777777" w:rsidR="00AA1E07" w:rsidRDefault="00AA1E07" w:rsidP="00AA1E07">
      <w:pPr>
        <w:pStyle w:val="Textoindependiente"/>
        <w:jc w:val="both"/>
        <w:rPr>
          <w:rFonts w:asciiTheme="minorHAnsi" w:hAnsiTheme="minorHAnsi" w:cstheme="minorHAnsi"/>
        </w:rPr>
      </w:pPr>
    </w:p>
    <w:p w14:paraId="056B0016"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73A84DBE" w14:textId="77777777" w:rsidR="004506EA" w:rsidRPr="00790103" w:rsidRDefault="00575EE6" w:rsidP="00E82782">
      <w:pPr>
        <w:pStyle w:val="Seccin1"/>
      </w:pPr>
      <w:bookmarkStart w:id="27" w:name="2._COMPETENCIAS"/>
      <w:bookmarkEnd w:id="27"/>
      <w:commentRangeStart w:id="28"/>
      <w:r w:rsidRPr="00790103">
        <w:t>COMPETENCIAS</w:t>
      </w:r>
      <w:commentRangeEnd w:id="28"/>
      <w:r w:rsidR="00863007">
        <w:rPr>
          <w:rStyle w:val="Refdecomentario"/>
          <w:rFonts w:ascii="Calibri" w:hAnsi="Calibri" w:cs="Calibri"/>
          <w:b w:val="0"/>
        </w:rPr>
        <w:commentReference w:id="28"/>
      </w:r>
    </w:p>
    <w:tbl>
      <w:tblPr>
        <w:tblStyle w:val="TableNormal"/>
        <w:tblW w:w="96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8"/>
      </w:tblGrid>
      <w:tr w:rsidR="004506EA" w:rsidRPr="00A95E3D" w14:paraId="00A2E6B1" w14:textId="77777777" w:rsidTr="005B092E">
        <w:trPr>
          <w:trHeight w:val="283"/>
          <w:jc w:val="center"/>
        </w:trPr>
        <w:tc>
          <w:tcPr>
            <w:tcW w:w="9638" w:type="dxa"/>
            <w:shd w:val="clear" w:color="auto" w:fill="BFBFBF" w:themeFill="background1" w:themeFillShade="BF"/>
          </w:tcPr>
          <w:p w14:paraId="1FBBBF34" w14:textId="3919835E" w:rsidR="004506EA" w:rsidRPr="00A95E3D" w:rsidRDefault="00575EE6" w:rsidP="00C40F28">
            <w:pPr>
              <w:pStyle w:val="TablaTitulo"/>
            </w:pPr>
            <w:r w:rsidRPr="00A95E3D">
              <w:t xml:space="preserve">2.1 </w:t>
            </w:r>
            <w:commentRangeStart w:id="29"/>
            <w:r w:rsidRPr="00A95E3D">
              <w:t xml:space="preserve">COMPETENCIAS </w:t>
            </w:r>
            <w:r w:rsidRPr="003A74F5">
              <w:t xml:space="preserve">BÁSICAS </w:t>
            </w:r>
            <w:r w:rsidR="00C40F28" w:rsidRPr="003A74F5">
              <w:t>O</w:t>
            </w:r>
            <w:r w:rsidRPr="003A74F5">
              <w:t xml:space="preserve"> GENERALES</w:t>
            </w:r>
            <w:commentRangeEnd w:id="29"/>
            <w:r w:rsidR="009C7CB7" w:rsidRPr="003A74F5">
              <w:rPr>
                <w:rStyle w:val="Refdecomentario"/>
                <w:rFonts w:ascii="Calibri" w:hAnsi="Calibri" w:cs="Calibri"/>
                <w:b w:val="0"/>
                <w:spacing w:val="0"/>
              </w:rPr>
              <w:commentReference w:id="29"/>
            </w:r>
          </w:p>
        </w:tc>
      </w:tr>
      <w:tr w:rsidR="004506EA" w:rsidRPr="00A95E3D" w14:paraId="26C343EB" w14:textId="77777777" w:rsidTr="005B092E">
        <w:trPr>
          <w:trHeight w:val="283"/>
          <w:jc w:val="center"/>
        </w:trPr>
        <w:tc>
          <w:tcPr>
            <w:tcW w:w="9638" w:type="dxa"/>
            <w:shd w:val="clear" w:color="auto" w:fill="BFBFBF" w:themeFill="background1" w:themeFillShade="BF"/>
          </w:tcPr>
          <w:p w14:paraId="0478BBA4" w14:textId="73928935" w:rsidR="004506EA" w:rsidRPr="00A95E3D" w:rsidRDefault="00575EE6" w:rsidP="00BE540B">
            <w:pPr>
              <w:pStyle w:val="TablaTitulo"/>
            </w:pPr>
            <w:r w:rsidRPr="00A95E3D">
              <w:t>BÁSICAS</w:t>
            </w:r>
            <w:r w:rsidR="00F13668">
              <w:t xml:space="preserve"> (RD 99/2011 </w:t>
            </w:r>
            <w:r w:rsidR="00BE540B" w:rsidRPr="003A74F5">
              <w:t>modificado por</w:t>
            </w:r>
            <w:r w:rsidR="00F13668">
              <w:t xml:space="preserve"> 576/2023)</w:t>
            </w:r>
          </w:p>
        </w:tc>
      </w:tr>
      <w:tr w:rsidR="004506EA" w:rsidRPr="00A95E3D" w14:paraId="4A3BBD02" w14:textId="77777777" w:rsidTr="00E5091F">
        <w:trPr>
          <w:trHeight w:val="283"/>
          <w:jc w:val="center"/>
        </w:trPr>
        <w:tc>
          <w:tcPr>
            <w:tcW w:w="9638" w:type="dxa"/>
          </w:tcPr>
          <w:p w14:paraId="310FE7C8" w14:textId="5015823C" w:rsidR="004506EA" w:rsidRPr="00A95E3D" w:rsidRDefault="00575EE6" w:rsidP="00E5091F">
            <w:pPr>
              <w:pStyle w:val="Textoencaja"/>
            </w:pPr>
            <w:r w:rsidRPr="00A95E3D">
              <w:t xml:space="preserve">CB1 - Comprensión sistemática de un </w:t>
            </w:r>
            <w:r w:rsidR="00A063EC">
              <w:t xml:space="preserve">ámbito </w:t>
            </w:r>
            <w:r w:rsidRPr="00A95E3D">
              <w:t>de estudio y dominio de las habilidades y métodos de investigación</w:t>
            </w:r>
            <w:r w:rsidR="007A6634" w:rsidRPr="00A95E3D">
              <w:t xml:space="preserve"> </w:t>
            </w:r>
            <w:r w:rsidRPr="00A95E3D">
              <w:t xml:space="preserve">relacionados con dicho </w:t>
            </w:r>
            <w:r w:rsidR="00A063EC">
              <w:t>ámbito</w:t>
            </w:r>
            <w:r w:rsidRPr="00A95E3D">
              <w:t>.</w:t>
            </w:r>
          </w:p>
        </w:tc>
      </w:tr>
      <w:tr w:rsidR="004506EA" w:rsidRPr="00A95E3D" w14:paraId="499A6843" w14:textId="77777777" w:rsidTr="00E5091F">
        <w:trPr>
          <w:trHeight w:val="283"/>
          <w:jc w:val="center"/>
        </w:trPr>
        <w:tc>
          <w:tcPr>
            <w:tcW w:w="9638" w:type="dxa"/>
          </w:tcPr>
          <w:p w14:paraId="70CED3A6" w14:textId="2F33D413" w:rsidR="004506EA" w:rsidRPr="00A95E3D" w:rsidRDefault="00575EE6" w:rsidP="00E5091F">
            <w:pPr>
              <w:pStyle w:val="Textoencaja"/>
            </w:pPr>
            <w:r w:rsidRPr="00A95E3D">
              <w:t>CB2 - Capacidad de concebir, diseñar o crear, poner en práctica y adoptar un proceso sustancial de investigación o creación.</w:t>
            </w:r>
          </w:p>
        </w:tc>
      </w:tr>
      <w:tr w:rsidR="004506EA" w:rsidRPr="00A95E3D" w14:paraId="39852F48" w14:textId="77777777" w:rsidTr="00E5091F">
        <w:trPr>
          <w:trHeight w:val="283"/>
          <w:jc w:val="center"/>
        </w:trPr>
        <w:tc>
          <w:tcPr>
            <w:tcW w:w="9638" w:type="dxa"/>
          </w:tcPr>
          <w:p w14:paraId="439EADFA" w14:textId="725BA847" w:rsidR="004506EA" w:rsidRPr="00A95E3D" w:rsidRDefault="00575EE6" w:rsidP="00E5091F">
            <w:pPr>
              <w:pStyle w:val="Textoencaja"/>
            </w:pPr>
            <w:r w:rsidRPr="00A95E3D">
              <w:t>CB3 - Capacidad para contribuir a la ampliación de las fronteras del conocimiento a través de una investigación original.</w:t>
            </w:r>
          </w:p>
        </w:tc>
      </w:tr>
      <w:tr w:rsidR="004506EA" w:rsidRPr="00A95E3D" w14:paraId="7FDC0D5D" w14:textId="77777777" w:rsidTr="00E5091F">
        <w:trPr>
          <w:trHeight w:val="283"/>
          <w:jc w:val="center"/>
        </w:trPr>
        <w:tc>
          <w:tcPr>
            <w:tcW w:w="9638" w:type="dxa"/>
          </w:tcPr>
          <w:p w14:paraId="4573A05E" w14:textId="4153A1A8" w:rsidR="004506EA" w:rsidRPr="00A95E3D" w:rsidRDefault="00575EE6" w:rsidP="00E5091F">
            <w:pPr>
              <w:pStyle w:val="Textoencaja"/>
            </w:pPr>
            <w:r w:rsidRPr="00A95E3D">
              <w:t>CB4 - Capacidad de realizar un análisis crítico y de evaluación y síntesis de ideas nuevas y complejas.</w:t>
            </w:r>
          </w:p>
        </w:tc>
      </w:tr>
      <w:tr w:rsidR="004506EA" w:rsidRPr="00A95E3D" w14:paraId="7C8D696B" w14:textId="77777777" w:rsidTr="00E5091F">
        <w:trPr>
          <w:trHeight w:val="283"/>
          <w:jc w:val="center"/>
        </w:trPr>
        <w:tc>
          <w:tcPr>
            <w:tcW w:w="9638" w:type="dxa"/>
          </w:tcPr>
          <w:p w14:paraId="37F9931C" w14:textId="406D793B" w:rsidR="004506EA" w:rsidRPr="00A95E3D" w:rsidRDefault="00575EE6" w:rsidP="00E5091F">
            <w:pPr>
              <w:pStyle w:val="Textoencaja"/>
            </w:pPr>
            <w:r w:rsidRPr="00A95E3D">
              <w:t>CB5 - Capacidad de comunicación con la comunidad académica y científica y con la sociedad en general acerca de sus ámbitos de conocimiento en los modos e idiomas de uso habitual en su comunidad científica internacional.</w:t>
            </w:r>
          </w:p>
        </w:tc>
      </w:tr>
      <w:tr w:rsidR="004506EA" w:rsidRPr="00A95E3D" w14:paraId="49D51F60" w14:textId="77777777" w:rsidTr="00E5091F">
        <w:trPr>
          <w:trHeight w:val="283"/>
          <w:jc w:val="center"/>
        </w:trPr>
        <w:tc>
          <w:tcPr>
            <w:tcW w:w="9638" w:type="dxa"/>
          </w:tcPr>
          <w:p w14:paraId="58121C50" w14:textId="6FF43A5B" w:rsidR="007A6634" w:rsidRPr="00A95E3D" w:rsidRDefault="00575EE6" w:rsidP="00E5091F">
            <w:pPr>
              <w:pStyle w:val="Textoencaja"/>
            </w:pPr>
            <w:r w:rsidRPr="00A95E3D">
              <w:t>CB6 - Capacidad de fomentar, en contextos académicos y profesionales, el avance científico, tecnológico, social, artístico o cultural dentro de una sociedad basada en el conocimiento.</w:t>
            </w:r>
          </w:p>
        </w:tc>
      </w:tr>
      <w:tr w:rsidR="007A6634" w:rsidRPr="00A95E3D" w14:paraId="59091C96" w14:textId="77777777" w:rsidTr="00E5091F">
        <w:trPr>
          <w:trHeight w:val="283"/>
          <w:jc w:val="center"/>
        </w:trPr>
        <w:tc>
          <w:tcPr>
            <w:tcW w:w="9638" w:type="dxa"/>
          </w:tcPr>
          <w:p w14:paraId="11432C59" w14:textId="27B51C3B" w:rsidR="007A6634" w:rsidRPr="00A95E3D" w:rsidRDefault="007A6634" w:rsidP="00E5091F">
            <w:pPr>
              <w:pStyle w:val="Textoencaja"/>
            </w:pPr>
            <w:r w:rsidRPr="00A95E3D">
              <w:t>CB7 - Capacidad de fomentar la Ciencia Abierta y la Ciencia Ciudadana, como modo de contribuir a la consideración del conocimiento científico como un bien común.</w:t>
            </w:r>
          </w:p>
        </w:tc>
      </w:tr>
      <w:tr w:rsidR="004506EA" w:rsidRPr="00A95E3D" w14:paraId="6F168DB2" w14:textId="77777777" w:rsidTr="005B092E">
        <w:trPr>
          <w:trHeight w:val="283"/>
          <w:jc w:val="center"/>
        </w:trPr>
        <w:tc>
          <w:tcPr>
            <w:tcW w:w="9638" w:type="dxa"/>
            <w:shd w:val="clear" w:color="auto" w:fill="BFBFBF" w:themeFill="background1" w:themeFillShade="BF"/>
          </w:tcPr>
          <w:p w14:paraId="10217873" w14:textId="1C4F17ED" w:rsidR="004506EA" w:rsidRPr="00A95E3D" w:rsidRDefault="00575EE6" w:rsidP="00414603">
            <w:pPr>
              <w:pStyle w:val="TablaTitulo"/>
            </w:pPr>
            <w:commentRangeStart w:id="30"/>
            <w:r w:rsidRPr="00A95E3D">
              <w:t>CAPACIDADES Y DESTREZAS PERSONALES</w:t>
            </w:r>
            <w:r w:rsidR="00F13668">
              <w:t xml:space="preserve"> (</w:t>
            </w:r>
            <w:r w:rsidR="00F13668" w:rsidRPr="003A74F5">
              <w:t xml:space="preserve">RD </w:t>
            </w:r>
            <w:r w:rsidR="00414603" w:rsidRPr="003A74F5">
              <w:t>99</w:t>
            </w:r>
            <w:r w:rsidR="00F13668" w:rsidRPr="003A74F5">
              <w:t>/201</w:t>
            </w:r>
            <w:r w:rsidR="00414603" w:rsidRPr="003A74F5">
              <w:t>1</w:t>
            </w:r>
            <w:r w:rsidR="00F13668">
              <w:t>)</w:t>
            </w:r>
            <w:commentRangeEnd w:id="30"/>
            <w:r w:rsidR="009C7CB7">
              <w:rPr>
                <w:rStyle w:val="Refdecomentario"/>
                <w:rFonts w:ascii="Calibri" w:hAnsi="Calibri" w:cs="Calibri"/>
                <w:b w:val="0"/>
                <w:spacing w:val="0"/>
              </w:rPr>
              <w:commentReference w:id="30"/>
            </w:r>
          </w:p>
        </w:tc>
      </w:tr>
      <w:tr w:rsidR="004506EA" w:rsidRPr="00A95E3D" w14:paraId="6A864E81" w14:textId="77777777" w:rsidTr="00E5091F">
        <w:trPr>
          <w:trHeight w:val="283"/>
          <w:jc w:val="center"/>
        </w:trPr>
        <w:tc>
          <w:tcPr>
            <w:tcW w:w="9638" w:type="dxa"/>
          </w:tcPr>
          <w:p w14:paraId="4F46CF2A" w14:textId="6A08D87A" w:rsidR="004506EA" w:rsidRPr="00A95E3D" w:rsidRDefault="00575EE6" w:rsidP="00E5091F">
            <w:pPr>
              <w:pStyle w:val="Textoencaja"/>
            </w:pPr>
            <w:r w:rsidRPr="00A95E3D">
              <w:t>CA1 - Desenvolverse en contextos en los que hay poca información específica.</w:t>
            </w:r>
          </w:p>
        </w:tc>
      </w:tr>
      <w:tr w:rsidR="004506EA" w:rsidRPr="00A95E3D" w14:paraId="3CCC3B80" w14:textId="77777777" w:rsidTr="00E5091F">
        <w:trPr>
          <w:trHeight w:val="283"/>
          <w:jc w:val="center"/>
        </w:trPr>
        <w:tc>
          <w:tcPr>
            <w:tcW w:w="9638" w:type="dxa"/>
          </w:tcPr>
          <w:p w14:paraId="3D7E994F" w14:textId="2D48CEDC" w:rsidR="004506EA" w:rsidRPr="00A95E3D" w:rsidRDefault="00575EE6" w:rsidP="00E5091F">
            <w:pPr>
              <w:pStyle w:val="Textoencaja"/>
            </w:pPr>
            <w:r w:rsidRPr="00A95E3D">
              <w:t>CA2 - Encontrar las preguntas clave que hay que responder para resolver un problema complejo.</w:t>
            </w:r>
          </w:p>
        </w:tc>
      </w:tr>
      <w:tr w:rsidR="004506EA" w:rsidRPr="00A95E3D" w14:paraId="3CA89AE1" w14:textId="77777777" w:rsidTr="00E5091F">
        <w:trPr>
          <w:trHeight w:val="283"/>
          <w:jc w:val="center"/>
        </w:trPr>
        <w:tc>
          <w:tcPr>
            <w:tcW w:w="9638" w:type="dxa"/>
          </w:tcPr>
          <w:p w14:paraId="02136223" w14:textId="05C67DD6" w:rsidR="004506EA" w:rsidRPr="00A95E3D" w:rsidRDefault="00575EE6" w:rsidP="00E5091F">
            <w:pPr>
              <w:pStyle w:val="Textoencaja"/>
            </w:pPr>
            <w:r w:rsidRPr="00A95E3D">
              <w:t>CA3 - Diseñar, crear, desarrollar y emprender proyectos novedosos e innovadores en su ámbito de conocimiento.</w:t>
            </w:r>
          </w:p>
        </w:tc>
      </w:tr>
      <w:tr w:rsidR="004506EA" w:rsidRPr="00A95E3D" w14:paraId="6122F5EB" w14:textId="77777777" w:rsidTr="00E5091F">
        <w:trPr>
          <w:trHeight w:val="283"/>
          <w:jc w:val="center"/>
        </w:trPr>
        <w:tc>
          <w:tcPr>
            <w:tcW w:w="9638" w:type="dxa"/>
          </w:tcPr>
          <w:p w14:paraId="2B4A6C21" w14:textId="2AD63111" w:rsidR="004506EA" w:rsidRPr="00A95E3D" w:rsidRDefault="00575EE6" w:rsidP="00E5091F">
            <w:pPr>
              <w:pStyle w:val="Textoencaja"/>
            </w:pPr>
            <w:r w:rsidRPr="00A95E3D">
              <w:t>CA4 - Trabajar tanto en equipo como de manera autónoma en un contexto internacional o multidisciplinar.</w:t>
            </w:r>
          </w:p>
        </w:tc>
      </w:tr>
      <w:tr w:rsidR="004506EA" w:rsidRPr="00A95E3D" w14:paraId="7E8C5A74" w14:textId="77777777" w:rsidTr="00E5091F">
        <w:trPr>
          <w:trHeight w:val="283"/>
          <w:jc w:val="center"/>
        </w:trPr>
        <w:tc>
          <w:tcPr>
            <w:tcW w:w="9638" w:type="dxa"/>
          </w:tcPr>
          <w:p w14:paraId="15412099" w14:textId="76252719" w:rsidR="004506EA" w:rsidRPr="00A95E3D" w:rsidRDefault="00575EE6" w:rsidP="00E5091F">
            <w:pPr>
              <w:pStyle w:val="Textoencaja"/>
            </w:pPr>
            <w:r w:rsidRPr="00A95E3D">
              <w:t>CA5 - Integrar conocimientos, enfrentarse a la complejidad y formular juicios con información limitada.</w:t>
            </w:r>
          </w:p>
        </w:tc>
      </w:tr>
      <w:tr w:rsidR="004506EA" w:rsidRPr="00A95E3D" w14:paraId="1A6AEDAA" w14:textId="77777777" w:rsidTr="00E5091F">
        <w:trPr>
          <w:trHeight w:val="283"/>
          <w:jc w:val="center"/>
        </w:trPr>
        <w:tc>
          <w:tcPr>
            <w:tcW w:w="9638" w:type="dxa"/>
          </w:tcPr>
          <w:p w14:paraId="69772247" w14:textId="0A59E6B1" w:rsidR="004506EA" w:rsidRPr="00A95E3D" w:rsidRDefault="00575EE6" w:rsidP="00E5091F">
            <w:pPr>
              <w:pStyle w:val="Textoencaja"/>
            </w:pPr>
            <w:r w:rsidRPr="00A95E3D">
              <w:t>CA6 - La crítica y defensa intelectual de soluciones.</w:t>
            </w:r>
          </w:p>
        </w:tc>
      </w:tr>
      <w:tr w:rsidR="004506EA" w:rsidRPr="00A95E3D" w14:paraId="25A610ED" w14:textId="77777777" w:rsidTr="005B092E">
        <w:trPr>
          <w:trHeight w:val="283"/>
          <w:jc w:val="center"/>
        </w:trPr>
        <w:tc>
          <w:tcPr>
            <w:tcW w:w="9638" w:type="dxa"/>
            <w:shd w:val="clear" w:color="auto" w:fill="BFBFBF" w:themeFill="background1" w:themeFillShade="BF"/>
          </w:tcPr>
          <w:p w14:paraId="132C4D81" w14:textId="67E849D4" w:rsidR="004506EA" w:rsidRPr="00A95E3D" w:rsidRDefault="00575EE6" w:rsidP="00004133">
            <w:pPr>
              <w:pStyle w:val="TablaTitulo"/>
            </w:pPr>
            <w:commentRangeStart w:id="31"/>
            <w:r w:rsidRPr="00A95E3D">
              <w:t>OTRAS COMPETENCIAS</w:t>
            </w:r>
            <w:commentRangeEnd w:id="31"/>
            <w:r w:rsidR="00C739EE">
              <w:rPr>
                <w:rStyle w:val="Refdecomentario"/>
                <w:rFonts w:ascii="Calibri" w:hAnsi="Calibri" w:cs="Calibri"/>
                <w:b w:val="0"/>
                <w:spacing w:val="0"/>
              </w:rPr>
              <w:commentReference w:id="31"/>
            </w:r>
          </w:p>
        </w:tc>
      </w:tr>
      <w:tr w:rsidR="004506EA" w:rsidRPr="00A95E3D" w14:paraId="202D648D" w14:textId="77777777" w:rsidTr="00E5091F">
        <w:trPr>
          <w:trHeight w:val="283"/>
          <w:jc w:val="center"/>
        </w:trPr>
        <w:tc>
          <w:tcPr>
            <w:tcW w:w="9638" w:type="dxa"/>
          </w:tcPr>
          <w:p w14:paraId="4047DE71" w14:textId="241071F1" w:rsidR="004506EA" w:rsidRPr="00A95E3D" w:rsidRDefault="00C739EE" w:rsidP="00E5091F">
            <w:pPr>
              <w:pStyle w:val="Textoencaja"/>
            </w:pPr>
            <w:r>
              <w:t>OC</w:t>
            </w:r>
            <w:r w:rsidR="00575EE6" w:rsidRPr="00A95E3D">
              <w:t xml:space="preserve">1 - </w:t>
            </w:r>
          </w:p>
        </w:tc>
      </w:tr>
      <w:tr w:rsidR="004506EA" w:rsidRPr="00A95E3D" w14:paraId="6285DCFA" w14:textId="77777777" w:rsidTr="00E5091F">
        <w:trPr>
          <w:trHeight w:val="283"/>
          <w:jc w:val="center"/>
        </w:trPr>
        <w:tc>
          <w:tcPr>
            <w:tcW w:w="9638" w:type="dxa"/>
          </w:tcPr>
          <w:p w14:paraId="0877445A" w14:textId="62215AD8" w:rsidR="004506EA" w:rsidRPr="00A95E3D" w:rsidRDefault="00C739EE" w:rsidP="00E5091F">
            <w:pPr>
              <w:pStyle w:val="Textoencaja"/>
            </w:pPr>
            <w:r>
              <w:t>OC</w:t>
            </w:r>
            <w:r w:rsidR="00575EE6" w:rsidRPr="00A95E3D">
              <w:t xml:space="preserve">2 - </w:t>
            </w:r>
          </w:p>
        </w:tc>
      </w:tr>
      <w:tr w:rsidR="004506EA" w:rsidRPr="00A95E3D" w14:paraId="48D579EB" w14:textId="77777777" w:rsidTr="00E5091F">
        <w:trPr>
          <w:trHeight w:val="283"/>
          <w:jc w:val="center"/>
        </w:trPr>
        <w:tc>
          <w:tcPr>
            <w:tcW w:w="9638" w:type="dxa"/>
          </w:tcPr>
          <w:p w14:paraId="447B4A12" w14:textId="466721E4" w:rsidR="004506EA" w:rsidRPr="00A95E3D" w:rsidRDefault="00C739EE" w:rsidP="00E5091F">
            <w:pPr>
              <w:pStyle w:val="Textoencaja"/>
            </w:pPr>
            <w:r>
              <w:t>OC</w:t>
            </w:r>
            <w:r w:rsidR="00575EE6" w:rsidRPr="00A95E3D">
              <w:t xml:space="preserve">3 - </w:t>
            </w:r>
          </w:p>
        </w:tc>
      </w:tr>
      <w:tr w:rsidR="004506EA" w:rsidRPr="00A95E3D" w14:paraId="2DA08733" w14:textId="77777777" w:rsidTr="00E5091F">
        <w:trPr>
          <w:trHeight w:val="283"/>
          <w:jc w:val="center"/>
        </w:trPr>
        <w:tc>
          <w:tcPr>
            <w:tcW w:w="9638" w:type="dxa"/>
          </w:tcPr>
          <w:p w14:paraId="40B2FCFF" w14:textId="7D8C0FC0" w:rsidR="004506EA" w:rsidRPr="00A95E3D" w:rsidRDefault="004506EA" w:rsidP="00E5091F">
            <w:pPr>
              <w:pStyle w:val="Textoencaja"/>
            </w:pPr>
          </w:p>
        </w:tc>
      </w:tr>
    </w:tbl>
    <w:p w14:paraId="5210C32B" w14:textId="77777777" w:rsidR="00A95E3D" w:rsidRDefault="00A95E3D" w:rsidP="00A95E3D">
      <w:pPr>
        <w:pStyle w:val="Textoindependiente"/>
        <w:jc w:val="both"/>
        <w:rPr>
          <w:rFonts w:asciiTheme="minorHAnsi" w:hAnsiTheme="minorHAnsi" w:cstheme="minorHAnsi"/>
        </w:rPr>
      </w:pPr>
    </w:p>
    <w:p w14:paraId="5F00E42A" w14:textId="77777777" w:rsidR="00AA1E07" w:rsidRDefault="00AA1E07" w:rsidP="00AA1E07">
      <w:pPr>
        <w:pStyle w:val="Textoindependiente"/>
        <w:jc w:val="both"/>
        <w:rPr>
          <w:rFonts w:asciiTheme="minorHAnsi" w:hAnsiTheme="minorHAnsi" w:cstheme="minorHAnsi"/>
        </w:rPr>
      </w:pPr>
    </w:p>
    <w:p w14:paraId="403E054F"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5120AB34" w14:textId="77777777" w:rsidR="004506EA" w:rsidRPr="00004133" w:rsidRDefault="00575EE6" w:rsidP="00004133">
      <w:pPr>
        <w:pStyle w:val="Seccin1"/>
      </w:pPr>
      <w:bookmarkStart w:id="32" w:name="3._ACCESO_Y_ADMISIÓN_DE_ESTUDIANTES"/>
      <w:bookmarkEnd w:id="32"/>
      <w:commentRangeStart w:id="33"/>
      <w:r w:rsidRPr="00004133">
        <w:t>ACCESO Y ADMISIÓN DE ESTUDIANTES</w:t>
      </w:r>
      <w:commentRangeEnd w:id="33"/>
      <w:r w:rsidR="009C7CB7">
        <w:rPr>
          <w:rStyle w:val="Refdecomentario"/>
          <w:rFonts w:ascii="Calibri" w:hAnsi="Calibri" w:cs="Calibri"/>
          <w:b w:val="0"/>
        </w:rPr>
        <w:commentReference w:id="33"/>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004133" w14:paraId="2BEC610C" w14:textId="77777777" w:rsidTr="005B092E">
        <w:trPr>
          <w:trHeight w:val="282"/>
          <w:jc w:val="center"/>
        </w:trPr>
        <w:tc>
          <w:tcPr>
            <w:tcW w:w="9639" w:type="dxa"/>
            <w:shd w:val="clear" w:color="auto" w:fill="BFBFBF" w:themeFill="background1" w:themeFillShade="BF"/>
          </w:tcPr>
          <w:p w14:paraId="6B4407CE" w14:textId="77777777" w:rsidR="004506EA" w:rsidRPr="00004133" w:rsidRDefault="00575EE6" w:rsidP="00004133">
            <w:pPr>
              <w:pStyle w:val="TablaTitulo"/>
            </w:pPr>
            <w:r w:rsidRPr="00004133">
              <w:t xml:space="preserve">3.1 </w:t>
            </w:r>
            <w:commentRangeStart w:id="34"/>
            <w:r w:rsidRPr="00004133">
              <w:t>SISTEMAS DE INFORMACIÓN PREVIOS</w:t>
            </w:r>
            <w:commentRangeEnd w:id="34"/>
            <w:r w:rsidR="008179F2">
              <w:rPr>
                <w:rStyle w:val="Refdecomentario"/>
                <w:rFonts w:ascii="Calibri" w:hAnsi="Calibri" w:cs="Calibri"/>
                <w:b w:val="0"/>
                <w:spacing w:val="0"/>
              </w:rPr>
              <w:commentReference w:id="34"/>
            </w:r>
          </w:p>
        </w:tc>
      </w:tr>
      <w:tr w:rsidR="00004133" w:rsidRPr="00921DEE" w14:paraId="49CAA733" w14:textId="77777777" w:rsidTr="005B092E">
        <w:trPr>
          <w:trHeight w:val="1701"/>
          <w:jc w:val="center"/>
        </w:trPr>
        <w:tc>
          <w:tcPr>
            <w:tcW w:w="9639" w:type="dxa"/>
            <w:shd w:val="clear" w:color="auto" w:fill="auto"/>
          </w:tcPr>
          <w:p w14:paraId="00B9CA4E" w14:textId="4EF5290F" w:rsidR="005B686C" w:rsidRPr="00921DEE" w:rsidRDefault="00D01B6B" w:rsidP="005B686C">
            <w:pPr>
              <w:pStyle w:val="Textoencaja"/>
            </w:pPr>
            <w:r>
              <w:rPr>
                <w:b/>
                <w:bCs/>
              </w:rPr>
              <w:t xml:space="preserve">- </w:t>
            </w:r>
            <w:r w:rsidR="005B686C" w:rsidRPr="00921DEE">
              <w:rPr>
                <w:b/>
                <w:bCs/>
              </w:rPr>
              <w:t>Sistemas de información previos de</w:t>
            </w:r>
            <w:r w:rsidR="005B686C">
              <w:rPr>
                <w:b/>
                <w:bCs/>
              </w:rPr>
              <w:t xml:space="preserve"> </w:t>
            </w:r>
            <w:r w:rsidR="005B686C" w:rsidRPr="00921DEE">
              <w:rPr>
                <w:b/>
                <w:bCs/>
              </w:rPr>
              <w:t>l</w:t>
            </w:r>
            <w:r w:rsidR="005B686C">
              <w:rPr>
                <w:b/>
                <w:bCs/>
              </w:rPr>
              <w:t>a Universidad de Vigo</w:t>
            </w:r>
          </w:p>
          <w:p w14:paraId="32045720" w14:textId="77777777" w:rsidR="00263441" w:rsidRDefault="00263441" w:rsidP="007B0E1F">
            <w:pPr>
              <w:pStyle w:val="Textoencaja"/>
            </w:pPr>
          </w:p>
          <w:p w14:paraId="6DBC1893" w14:textId="17BA17A8" w:rsidR="00DB20DF" w:rsidRDefault="00DB20DF" w:rsidP="007B0E1F">
            <w:pPr>
              <w:pStyle w:val="Textoencaja"/>
            </w:pPr>
            <w:r>
              <w:t xml:space="preserve">La página web de la Universidad de Vigo </w:t>
            </w:r>
            <w:r w:rsidR="005746A7">
              <w:t xml:space="preserve">tiene una sección </w:t>
            </w:r>
            <w:r>
              <w:t>dedicad</w:t>
            </w:r>
            <w:r w:rsidR="005746A7">
              <w:t>a</w:t>
            </w:r>
            <w:r>
              <w:t xml:space="preserve"> específicamente a los estudios de doctorado</w:t>
            </w:r>
            <w:r w:rsidR="005746A7">
              <w:t>:</w:t>
            </w:r>
          </w:p>
          <w:p w14:paraId="65345A0D" w14:textId="0965656C" w:rsidR="00DB20DF" w:rsidRPr="001561B3" w:rsidRDefault="007E56A1" w:rsidP="007B0E1F">
            <w:pPr>
              <w:pStyle w:val="Textoencaja"/>
              <w:rPr>
                <w:rStyle w:val="Hipervnculo"/>
                <w:color w:val="auto"/>
              </w:rPr>
            </w:pPr>
            <w:hyperlink r:id="rId18" w:history="1">
              <w:r w:rsidR="00DB20DF" w:rsidRPr="00DB20DF">
                <w:rPr>
                  <w:rStyle w:val="Hipervnculo"/>
                </w:rPr>
                <w:t>https://www.uvigo.gal/doutoramento</w:t>
              </w:r>
            </w:hyperlink>
          </w:p>
          <w:p w14:paraId="153AD27E" w14:textId="77777777" w:rsidR="00DB20DF" w:rsidRDefault="00DB20DF" w:rsidP="007B0E1F">
            <w:pPr>
              <w:pStyle w:val="Textoencaja"/>
            </w:pPr>
          </w:p>
          <w:p w14:paraId="22CB3323" w14:textId="00DAC2D7" w:rsidR="006340FE" w:rsidRPr="007B0E1F" w:rsidRDefault="006F152F" w:rsidP="006340FE">
            <w:pPr>
              <w:pStyle w:val="Textoencaja"/>
            </w:pPr>
            <w:r>
              <w:t>Específicamente para los estudios de doctorado, l</w:t>
            </w:r>
            <w:r w:rsidR="006340FE" w:rsidRPr="007B0E1F">
              <w:t>a Universidad de Vigo publica la convocatoria de admisión y matrícula, los calendarios de los distintos procesos de gestión académica, así como otra normativa de aplicación</w:t>
            </w:r>
            <w:r w:rsidR="005746A7">
              <w:t>,</w:t>
            </w:r>
            <w:r w:rsidR="006340FE" w:rsidRPr="007B0E1F">
              <w:t xml:space="preserve"> en el enlace:</w:t>
            </w:r>
          </w:p>
          <w:p w14:paraId="68758866" w14:textId="77777777" w:rsidR="006340FE" w:rsidRDefault="007E56A1" w:rsidP="006340FE">
            <w:pPr>
              <w:pStyle w:val="Textoencaja"/>
            </w:pPr>
            <w:hyperlink r:id="rId19" w:history="1">
              <w:r w:rsidR="006340FE" w:rsidRPr="00C95D2E">
                <w:rPr>
                  <w:rStyle w:val="Hipervnculo"/>
                </w:rPr>
                <w:t>https://www.uvigo.gal/es/estudiar/gestiones-estudiantes/matriculate/matricula-doctorado</w:t>
              </w:r>
            </w:hyperlink>
          </w:p>
          <w:p w14:paraId="7FFEA437" w14:textId="77777777" w:rsidR="006340FE" w:rsidRDefault="006340FE" w:rsidP="006340FE">
            <w:pPr>
              <w:pStyle w:val="Textoencaja"/>
            </w:pPr>
          </w:p>
          <w:p w14:paraId="59F1FDAB" w14:textId="1D39F132" w:rsidR="006340FE" w:rsidRDefault="0084660F" w:rsidP="006340FE">
            <w:pPr>
              <w:pStyle w:val="Textoencaja"/>
            </w:pPr>
            <w:r w:rsidRPr="007B0E1F">
              <w:t xml:space="preserve">La oferta de </w:t>
            </w:r>
            <w:r w:rsidR="00D01B6B">
              <w:t>p</w:t>
            </w:r>
            <w:r w:rsidRPr="007B0E1F">
              <w:t xml:space="preserve">rogramas de </w:t>
            </w:r>
            <w:r w:rsidR="00D01B6B">
              <w:t>d</w:t>
            </w:r>
            <w:r w:rsidRPr="007B0E1F">
              <w:t>octorado en la Universidad de Vigo se difunde a través de la página web</w:t>
            </w:r>
            <w:r w:rsidR="007B0E1F" w:rsidRPr="007B0E1F">
              <w:t xml:space="preserve"> de la Escuela Internacional de Doctorado (EIDO)</w:t>
            </w:r>
            <w:r w:rsidR="006340FE">
              <w:t>:</w:t>
            </w:r>
          </w:p>
          <w:p w14:paraId="3C093994" w14:textId="158785DD" w:rsidR="006340FE" w:rsidRDefault="007E56A1" w:rsidP="006340FE">
            <w:pPr>
              <w:pStyle w:val="Textoencaja"/>
            </w:pPr>
            <w:hyperlink r:id="rId20" w:history="1">
              <w:r w:rsidR="006340FE" w:rsidRPr="006340FE">
                <w:rPr>
                  <w:rStyle w:val="Hipervnculo"/>
                </w:rPr>
                <w:t>https://www.uvigo.gal/es/estudiar/organizacion-academica/eido-escuela-internacional-doctorado/programas-doctorado</w:t>
              </w:r>
            </w:hyperlink>
          </w:p>
          <w:p w14:paraId="407CD40F" w14:textId="4D57D93E" w:rsidR="00DB20DF" w:rsidRDefault="006340FE" w:rsidP="006340FE">
            <w:pPr>
              <w:pStyle w:val="Textoencaja"/>
            </w:pPr>
            <w:r>
              <w:t xml:space="preserve">En </w:t>
            </w:r>
            <w:r w:rsidR="00DB20DF">
              <w:t>esta p</w:t>
            </w:r>
            <w:r>
              <w:t xml:space="preserve">ágina </w:t>
            </w:r>
            <w:r w:rsidR="00DB20DF">
              <w:t xml:space="preserve">de la EIDO se encuentra la </w:t>
            </w:r>
            <w:hyperlink r:id="rId21" w:history="1">
              <w:r w:rsidR="00DB20DF" w:rsidRPr="001561B3">
                <w:rPr>
                  <w:rStyle w:val="Hipervnculo"/>
                </w:rPr>
                <w:t xml:space="preserve">relación de </w:t>
              </w:r>
              <w:r w:rsidR="00D01B6B" w:rsidRPr="001561B3">
                <w:rPr>
                  <w:rStyle w:val="Hipervnculo"/>
                </w:rPr>
                <w:t>p</w:t>
              </w:r>
              <w:r w:rsidR="00DB20DF" w:rsidRPr="001561B3">
                <w:rPr>
                  <w:rStyle w:val="Hipervnculo"/>
                </w:rPr>
                <w:t xml:space="preserve">rogramas de </w:t>
              </w:r>
              <w:r w:rsidR="00D01B6B" w:rsidRPr="001561B3">
                <w:rPr>
                  <w:rStyle w:val="Hipervnculo"/>
                </w:rPr>
                <w:t>d</w:t>
              </w:r>
              <w:r w:rsidR="00DB20DF" w:rsidRPr="001561B3">
                <w:rPr>
                  <w:rStyle w:val="Hipervnculo"/>
                </w:rPr>
                <w:t>octorado</w:t>
              </w:r>
            </w:hyperlink>
            <w:r w:rsidR="00DB20DF">
              <w:t xml:space="preserve"> que constituyen la oferta actualizada de tercer ciclo de la universidad. Se incluye información relativa a la denominación formal del </w:t>
            </w:r>
            <w:r w:rsidR="00D01B6B">
              <w:t>p</w:t>
            </w:r>
            <w:r w:rsidR="00DB20DF">
              <w:t xml:space="preserve">rograma de </w:t>
            </w:r>
            <w:r w:rsidR="00D01B6B">
              <w:t>d</w:t>
            </w:r>
            <w:r w:rsidR="00DB20DF">
              <w:t xml:space="preserve">octorado, carácter del programa (propio o interuniversitario, indicando en este último caso las universidades participantes y la universidad coordinadora), información relativa a las condiciones de acceso y admisión en el </w:t>
            </w:r>
            <w:r w:rsidR="00D01B6B">
              <w:t>p</w:t>
            </w:r>
            <w:r w:rsidR="00DB20DF">
              <w:t xml:space="preserve">rograma de </w:t>
            </w:r>
            <w:r w:rsidR="00D01B6B">
              <w:t>d</w:t>
            </w:r>
            <w:r w:rsidR="00DB20DF">
              <w:t xml:space="preserve">octorado, líneas de investigación que se desarrollan en el programa, datos de contacto del/ de la coordinador/a, memoria de verificación del </w:t>
            </w:r>
            <w:r w:rsidR="00D01B6B">
              <w:t>p</w:t>
            </w:r>
            <w:r w:rsidR="00DB20DF">
              <w:t xml:space="preserve">rograma de </w:t>
            </w:r>
            <w:r w:rsidR="00D01B6B">
              <w:t>d</w:t>
            </w:r>
            <w:r w:rsidR="00DB20DF">
              <w:t xml:space="preserve">octorado y el enlace a la información propia de cada </w:t>
            </w:r>
            <w:r w:rsidR="00D01B6B">
              <w:t>p</w:t>
            </w:r>
            <w:r w:rsidR="00DB20DF">
              <w:t xml:space="preserve">rograma de </w:t>
            </w:r>
            <w:r w:rsidR="00D01B6B">
              <w:t>d</w:t>
            </w:r>
            <w:r w:rsidR="00DB20DF">
              <w:t>octorado.</w:t>
            </w:r>
          </w:p>
          <w:p w14:paraId="5DB59C01" w14:textId="2DB3C174" w:rsidR="006340FE" w:rsidRDefault="00DB20DF" w:rsidP="006340FE">
            <w:pPr>
              <w:pStyle w:val="Textoencaja"/>
            </w:pPr>
            <w:r>
              <w:t>T</w:t>
            </w:r>
            <w:r w:rsidR="006340FE">
              <w:t>ambién puede encontrarse información sobre:</w:t>
            </w:r>
          </w:p>
          <w:p w14:paraId="348C2B73" w14:textId="77777777" w:rsidR="006340FE" w:rsidRDefault="006340FE" w:rsidP="00D01B6B">
            <w:pPr>
              <w:pStyle w:val="Textoencaja"/>
              <w:numPr>
                <w:ilvl w:val="0"/>
                <w:numId w:val="29"/>
              </w:numPr>
              <w:ind w:left="340" w:hanging="142"/>
            </w:pPr>
            <w:r>
              <w:t>Las condiciones, procedimientos y plazos para la tramitación de la defensa de la tesis doctoral establecidas en el Reglamento de Estudios de Doctorado de la universidad</w:t>
            </w:r>
          </w:p>
          <w:p w14:paraId="0491231A" w14:textId="2F808070" w:rsidR="006340FE" w:rsidRDefault="006340FE" w:rsidP="00D01B6B">
            <w:pPr>
              <w:pStyle w:val="Textoencaja"/>
              <w:numPr>
                <w:ilvl w:val="0"/>
                <w:numId w:val="29"/>
              </w:numPr>
              <w:ind w:left="340" w:hanging="142"/>
            </w:pPr>
            <w:r>
              <w:t>Las etapas para la presentación de la tesis doctoral para su defensa (procedimientos</w:t>
            </w:r>
            <w:r w:rsidR="005746A7">
              <w:t>, impresos</w:t>
            </w:r>
            <w:r>
              <w:t xml:space="preserve"> y plazos)</w:t>
            </w:r>
          </w:p>
          <w:p w14:paraId="5A36C10B" w14:textId="793666EE" w:rsidR="006340FE" w:rsidRDefault="00DB20DF" w:rsidP="00D01B6B">
            <w:pPr>
              <w:pStyle w:val="Textoencaja"/>
              <w:numPr>
                <w:ilvl w:val="0"/>
                <w:numId w:val="29"/>
              </w:numPr>
              <w:ind w:left="340" w:hanging="142"/>
            </w:pPr>
            <w:r>
              <w:t xml:space="preserve">Las </w:t>
            </w:r>
            <w:r w:rsidR="006340FE">
              <w:t>tesis doctorales en depósito</w:t>
            </w:r>
          </w:p>
          <w:p w14:paraId="47073ACB" w14:textId="1FE74EA5" w:rsidR="006340FE" w:rsidRDefault="00DB20DF" w:rsidP="00D01B6B">
            <w:pPr>
              <w:pStyle w:val="Textoencaja"/>
              <w:numPr>
                <w:ilvl w:val="0"/>
                <w:numId w:val="29"/>
              </w:numPr>
              <w:ind w:left="340" w:hanging="142"/>
            </w:pPr>
            <w:r>
              <w:t xml:space="preserve">Los </w:t>
            </w:r>
            <w:r w:rsidR="006340FE">
              <w:t>actos de defensa pública de las tesis</w:t>
            </w:r>
          </w:p>
          <w:p w14:paraId="740D7AB7" w14:textId="7BFC02EA" w:rsidR="006340FE" w:rsidRPr="006340FE" w:rsidRDefault="00DB20DF" w:rsidP="00D01B6B">
            <w:pPr>
              <w:pStyle w:val="Textoencaja"/>
              <w:numPr>
                <w:ilvl w:val="0"/>
                <w:numId w:val="29"/>
              </w:numPr>
              <w:ind w:left="340" w:hanging="142"/>
              <w:rPr>
                <w:lang w:val="pt-PT"/>
              </w:rPr>
            </w:pPr>
            <w:r>
              <w:rPr>
                <w:lang w:val="pt-PT"/>
              </w:rPr>
              <w:t xml:space="preserve">La </w:t>
            </w:r>
            <w:r w:rsidR="006340FE" w:rsidRPr="006340FE">
              <w:rPr>
                <w:lang w:val="pt-PT"/>
              </w:rPr>
              <w:t>convocatoria anual de Premios Extraordinarios de Doctorado.</w:t>
            </w:r>
          </w:p>
          <w:p w14:paraId="10823187" w14:textId="77777777" w:rsidR="006340FE" w:rsidRPr="006340FE" w:rsidRDefault="006340FE" w:rsidP="007B0E1F">
            <w:pPr>
              <w:pStyle w:val="Textoencaja"/>
              <w:rPr>
                <w:lang w:val="pt-PT"/>
              </w:rPr>
            </w:pPr>
          </w:p>
          <w:p w14:paraId="3BF7C2CD" w14:textId="42F5B88A" w:rsidR="00BA2EBA" w:rsidRPr="003A74F5" w:rsidRDefault="00BA2EBA" w:rsidP="00BA2EBA">
            <w:pPr>
              <w:pStyle w:val="Textoencaja"/>
            </w:pPr>
            <w:r w:rsidRPr="003A74F5">
              <w:t>La Universidad de Vigo cuenta</w:t>
            </w:r>
            <w:r w:rsidR="00921DEE" w:rsidRPr="003A74F5">
              <w:t xml:space="preserve"> </w:t>
            </w:r>
            <w:r w:rsidRPr="003A74F5">
              <w:t xml:space="preserve">con diversos sistemas de </w:t>
            </w:r>
            <w:r w:rsidR="0075750B" w:rsidRPr="003A74F5">
              <w:t xml:space="preserve">información, atención, </w:t>
            </w:r>
            <w:r w:rsidRPr="003A74F5">
              <w:t>apoyo y orientación al alumnado</w:t>
            </w:r>
            <w:r w:rsidR="0075750B" w:rsidRPr="003A74F5">
              <w:t>, tanto de carácter institucional o comunes a todos los estudiantes como específicos del ciclo de doctorado</w:t>
            </w:r>
            <w:r w:rsidRPr="003A74F5">
              <w:t>:</w:t>
            </w:r>
          </w:p>
          <w:p w14:paraId="5372FB46" w14:textId="77CA9A4A" w:rsidR="00D01B6B" w:rsidRPr="003A74F5" w:rsidRDefault="00D01B6B" w:rsidP="00BA2EBA">
            <w:pPr>
              <w:pStyle w:val="Textoencaja"/>
            </w:pPr>
          </w:p>
          <w:p w14:paraId="328DFEF9" w14:textId="0B747660" w:rsidR="0075750B" w:rsidRPr="003A74F5" w:rsidRDefault="003A74F5" w:rsidP="00BA2EBA">
            <w:pPr>
              <w:pStyle w:val="Textoencaja"/>
              <w:rPr>
                <w:b/>
                <w:bCs/>
                <w:u w:val="single"/>
              </w:rPr>
            </w:pPr>
            <w:r w:rsidRPr="003A74F5">
              <w:rPr>
                <w:b/>
                <w:bCs/>
              </w:rPr>
              <w:t xml:space="preserve">- </w:t>
            </w:r>
            <w:r w:rsidR="0075750B" w:rsidRPr="003A74F5">
              <w:rPr>
                <w:b/>
                <w:bCs/>
                <w:u w:val="single"/>
              </w:rPr>
              <w:t>Institucionales</w:t>
            </w:r>
            <w:r w:rsidR="0075750B" w:rsidRPr="00162E10">
              <w:rPr>
                <w:b/>
                <w:bCs/>
              </w:rPr>
              <w:t>:</w:t>
            </w:r>
          </w:p>
          <w:p w14:paraId="30B02A73" w14:textId="77777777" w:rsidR="003A74F5" w:rsidRDefault="00263441" w:rsidP="00D01B6B">
            <w:pPr>
              <w:pStyle w:val="Textoencaja"/>
              <w:numPr>
                <w:ilvl w:val="0"/>
                <w:numId w:val="8"/>
              </w:numPr>
              <w:ind w:left="338" w:hanging="142"/>
            </w:pPr>
            <w:r w:rsidRPr="003A74F5">
              <w:rPr>
                <w:b/>
                <w:bCs/>
              </w:rPr>
              <w:t>Sección de Información al Estudiante (SIE)</w:t>
            </w:r>
            <w:r w:rsidRPr="003A74F5">
              <w:t xml:space="preserve">: Servicios de asesoramiento a los estudiantes, que informan sobre los estudios y sus salidas profesionales, el régimen de acceso y permanencia de estudiantes en la universidad, los derechos del alumnado y el modo de ejercerlos y/o reclamarlos, becas, ayudas y premios convocados, el Seguro Escolar, plazas en residencias universitarias, </w:t>
            </w:r>
            <w:r w:rsidR="0075750B" w:rsidRPr="003A74F5">
              <w:t>o cualquier otro aspecto relativo a la vida universitaria</w:t>
            </w:r>
            <w:r w:rsidRPr="003A74F5">
              <w:t>.</w:t>
            </w:r>
          </w:p>
          <w:p w14:paraId="35F613E3" w14:textId="71595345" w:rsidR="00263441" w:rsidRDefault="00263441" w:rsidP="003A74F5">
            <w:pPr>
              <w:pStyle w:val="Textoencaja"/>
              <w:ind w:left="338"/>
            </w:pPr>
            <w:r>
              <w:t>(</w:t>
            </w:r>
            <w:hyperlink r:id="rId22" w:history="1">
              <w:r w:rsidRPr="00263441">
                <w:rPr>
                  <w:rStyle w:val="Hipervnculo"/>
                </w:rPr>
                <w:t>https://www.uvigo.gal/es/estudiar/te-asesoramos</w:t>
              </w:r>
            </w:hyperlink>
            <w:r w:rsidRPr="00921DEE">
              <w:t>)</w:t>
            </w:r>
          </w:p>
          <w:p w14:paraId="009BA347" w14:textId="1BF0E343" w:rsidR="00DE6A6E" w:rsidRPr="003A74F5" w:rsidRDefault="00DE6A6E" w:rsidP="00DE6A6E">
            <w:pPr>
              <w:pStyle w:val="Textoencaja"/>
              <w:numPr>
                <w:ilvl w:val="0"/>
                <w:numId w:val="8"/>
              </w:numPr>
              <w:ind w:left="334" w:hanging="142"/>
              <w:rPr>
                <w:b/>
              </w:rPr>
            </w:pPr>
            <w:r w:rsidRPr="003A74F5">
              <w:rPr>
                <w:b/>
              </w:rPr>
              <w:t xml:space="preserve">Servicio de Ayudas al Estudio, Becas y Precios Públicos: </w:t>
            </w:r>
            <w:r w:rsidR="00162E10">
              <w:rPr>
                <w:b/>
              </w:rPr>
              <w:t>I</w:t>
            </w:r>
            <w:r w:rsidRPr="003A74F5">
              <w:t>nformación, gestión, tramitación y resolución de las becas y ayudas al estudio destinadas al alumnado de la Universidad de Vigo, y en concreto de las convocatorias generales del MECD, las propias de la universidad, así como de las becas de formación convocadas por la Universidad de Vigo. Además, se encarga de la información y de la tramitación de los procedimientos de gestión de precios públicos relativos a la vida académica del alumnado.</w:t>
            </w:r>
          </w:p>
          <w:p w14:paraId="6C85E75B" w14:textId="31A9E778" w:rsidR="00DE6A6E" w:rsidRPr="003A74F5" w:rsidRDefault="00DE6A6E" w:rsidP="00DE6A6E">
            <w:pPr>
              <w:pStyle w:val="Textoencaja"/>
              <w:ind w:left="334"/>
            </w:pPr>
            <w:r w:rsidRPr="003A74F5">
              <w:t>(</w:t>
            </w:r>
            <w:hyperlink r:id="rId23" w:history="1">
              <w:r w:rsidRPr="003A74F5">
                <w:rPr>
                  <w:rStyle w:val="Hipervnculo"/>
                </w:rPr>
                <w:t>https://www.uvigo.gal/es/universidad/administracion-personal/organizacion-administrativa/servicio-ayudas-estudio-becas-precios-publicos</w:t>
              </w:r>
            </w:hyperlink>
            <w:r w:rsidRPr="003A74F5">
              <w:t>)</w:t>
            </w:r>
          </w:p>
          <w:p w14:paraId="43980045" w14:textId="77777777" w:rsidR="003A74F5" w:rsidRDefault="00921DEE" w:rsidP="00D01B6B">
            <w:pPr>
              <w:pStyle w:val="Textoencaja"/>
              <w:numPr>
                <w:ilvl w:val="0"/>
                <w:numId w:val="8"/>
              </w:numPr>
              <w:ind w:left="338" w:hanging="142"/>
            </w:pPr>
            <w:r w:rsidRPr="00263441">
              <w:rPr>
                <w:b/>
                <w:bCs/>
              </w:rPr>
              <w:t xml:space="preserve">Unidad de </w:t>
            </w:r>
            <w:r w:rsidR="00250FE4">
              <w:rPr>
                <w:b/>
                <w:bCs/>
              </w:rPr>
              <w:t>A</w:t>
            </w:r>
            <w:r w:rsidRPr="00263441">
              <w:rPr>
                <w:b/>
                <w:bCs/>
              </w:rPr>
              <w:t>tención al Estudiantado con Necesidades Específicas de Apoyo Educativo (UNATEN)</w:t>
            </w:r>
            <w:r>
              <w:t xml:space="preserve">: </w:t>
            </w:r>
            <w:r w:rsidR="00BA2EBA">
              <w:t xml:space="preserve">Atención a la diversidad para prestar apoyo a los miembros de la comunidad universitaria necesidades </w:t>
            </w:r>
            <w:r w:rsidR="00900282">
              <w:t xml:space="preserve">educativas </w:t>
            </w:r>
            <w:r w:rsidR="00BA2EBA">
              <w:t>específicas</w:t>
            </w:r>
            <w:r>
              <w:t xml:space="preserve"> </w:t>
            </w:r>
            <w:r w:rsidR="003A74F5" w:rsidRPr="003A74F5">
              <w:rPr>
                <w:bCs/>
              </w:rPr>
              <w:t>Incluye los servicios de un Gabinete Psico</w:t>
            </w:r>
            <w:r w:rsidR="003A74F5" w:rsidRPr="003A74F5">
              <w:t>-Pedagógico.</w:t>
            </w:r>
          </w:p>
          <w:p w14:paraId="391F2F43" w14:textId="394F35ED" w:rsidR="00BA2EBA" w:rsidRDefault="00921DEE" w:rsidP="003A74F5">
            <w:pPr>
              <w:pStyle w:val="Textoencaja"/>
              <w:ind w:left="338"/>
            </w:pPr>
            <w:r>
              <w:t>(</w:t>
            </w:r>
            <w:hyperlink r:id="rId24" w:history="1">
              <w:r w:rsidR="00263441" w:rsidRPr="00C4439F">
                <w:rPr>
                  <w:rStyle w:val="Hipervnculo"/>
                </w:rPr>
                <w:t>https://www.uvigo.gal/es/campus/atencion-diversidad</w:t>
              </w:r>
            </w:hyperlink>
            <w:r w:rsidRPr="00921DEE">
              <w:t>)</w:t>
            </w:r>
          </w:p>
          <w:p w14:paraId="5A2AA655" w14:textId="4F4140DD" w:rsidR="00250FE4" w:rsidRPr="003A74F5" w:rsidRDefault="00250FE4" w:rsidP="00250FE4">
            <w:pPr>
              <w:pStyle w:val="Textoencaja"/>
              <w:numPr>
                <w:ilvl w:val="0"/>
                <w:numId w:val="8"/>
              </w:numPr>
              <w:ind w:left="334" w:hanging="142"/>
              <w:rPr>
                <w:b/>
                <w:bCs/>
              </w:rPr>
            </w:pPr>
            <w:r w:rsidRPr="003A74F5">
              <w:rPr>
                <w:b/>
                <w:bCs/>
              </w:rPr>
              <w:t xml:space="preserve">Atención a la Diversidad: </w:t>
            </w:r>
            <w:r w:rsidRPr="003A74F5">
              <w:rPr>
                <w:bCs/>
              </w:rPr>
              <w:t>Para que todas las personas puedan desarrollar su vida universitaria de forma plena,</w:t>
            </w:r>
            <w:r w:rsidRPr="003A74F5">
              <w:t xml:space="preserve"> </w:t>
            </w:r>
            <w:r w:rsidRPr="003A74F5">
              <w:rPr>
                <w:bCs/>
              </w:rPr>
              <w:t>independientemente de su nacionalidad, religión, orientación sexual, género, capacidad funcional o situación socioeconómica</w:t>
            </w:r>
            <w:r w:rsidR="00162E10">
              <w:rPr>
                <w:bCs/>
              </w:rPr>
              <w:t>.</w:t>
            </w:r>
          </w:p>
          <w:p w14:paraId="33EF9132" w14:textId="548E8AB4" w:rsidR="008A7F22" w:rsidRPr="008A7F22" w:rsidRDefault="00DB20DF" w:rsidP="00162E10">
            <w:pPr>
              <w:pStyle w:val="Textoencaja"/>
              <w:numPr>
                <w:ilvl w:val="0"/>
                <w:numId w:val="8"/>
              </w:numPr>
              <w:ind w:left="334" w:hanging="142"/>
              <w:rPr>
                <w:b/>
                <w:bCs/>
              </w:rPr>
            </w:pPr>
            <w:r w:rsidRPr="00263441">
              <w:rPr>
                <w:b/>
                <w:bCs/>
              </w:rPr>
              <w:t>Oficina de Relaciones Internacionales (ORI)</w:t>
            </w:r>
            <w:r w:rsidRPr="008A7F22">
              <w:rPr>
                <w:b/>
                <w:bCs/>
              </w:rPr>
              <w:t xml:space="preserve">: </w:t>
            </w:r>
            <w:r w:rsidRPr="008A7F22">
              <w:rPr>
                <w:bCs/>
              </w:rPr>
              <w:t xml:space="preserve">Facilita información relevante y asesoramiento sobre programas y normativa de movilidad, tanto para el alumnado que desee cursar estudios </w:t>
            </w:r>
            <w:r w:rsidR="008A7F22" w:rsidRPr="008A7F22">
              <w:rPr>
                <w:bCs/>
              </w:rPr>
              <w:t xml:space="preserve">o realizar estancias de investigación </w:t>
            </w:r>
            <w:r w:rsidRPr="008A7F22">
              <w:rPr>
                <w:bCs/>
              </w:rPr>
              <w:t>en otras universidades como para el alumnado que procede de otras universidades y otros países que vaya a continuar su formación en nuestra universidad</w:t>
            </w:r>
            <w:r w:rsidR="00162E10">
              <w:rPr>
                <w:bCs/>
              </w:rPr>
              <w:t>.</w:t>
            </w:r>
          </w:p>
          <w:p w14:paraId="2D0F68BE" w14:textId="16AADD11" w:rsidR="00DB20DF" w:rsidRDefault="00DB20DF" w:rsidP="008A7F22">
            <w:pPr>
              <w:pStyle w:val="Textoencaja"/>
              <w:ind w:left="338"/>
            </w:pPr>
            <w:r>
              <w:t>(</w:t>
            </w:r>
            <w:hyperlink r:id="rId25" w:history="1">
              <w:r w:rsidRPr="00263441">
                <w:rPr>
                  <w:rStyle w:val="Hipervnculo"/>
                </w:rPr>
                <w:t>https://www.uvigo.gal/es/universidad/administracion-personal/organizacion-administrativa/oficina-relaciones-internacionales</w:t>
              </w:r>
            </w:hyperlink>
            <w:r>
              <w:t>)</w:t>
            </w:r>
          </w:p>
          <w:p w14:paraId="029F65AB" w14:textId="6CE911EF" w:rsidR="008A7F22" w:rsidRPr="00162E10" w:rsidRDefault="008A7F22" w:rsidP="00162E10">
            <w:pPr>
              <w:pStyle w:val="Textoencaja"/>
              <w:numPr>
                <w:ilvl w:val="0"/>
                <w:numId w:val="8"/>
              </w:numPr>
              <w:ind w:left="340" w:hanging="142"/>
              <w:rPr>
                <w:b/>
                <w:bCs/>
              </w:rPr>
            </w:pPr>
            <w:r w:rsidRPr="00162E10">
              <w:rPr>
                <w:b/>
                <w:bCs/>
              </w:rPr>
              <w:t xml:space="preserve">Centro EURAXESS (Programa de Investigadores Visitantes): </w:t>
            </w:r>
            <w:r w:rsidRPr="00162E10">
              <w:rPr>
                <w:bCs/>
              </w:rPr>
              <w:t>Facilita información relevante y asesoramiento sobre programas y normativa de movilidad</w:t>
            </w:r>
            <w:r w:rsidR="00546A9E" w:rsidRPr="00162E10">
              <w:rPr>
                <w:bCs/>
              </w:rPr>
              <w:t xml:space="preserve"> para personal investigador R1 (estudiantes pre-doctorales) </w:t>
            </w:r>
            <w:r w:rsidRPr="00162E10">
              <w:rPr>
                <w:bCs/>
              </w:rPr>
              <w:t xml:space="preserve">que desee realizar estancias de investigación en otras universidades </w:t>
            </w:r>
            <w:r w:rsidR="00546A9E" w:rsidRPr="00162E10">
              <w:rPr>
                <w:bCs/>
              </w:rPr>
              <w:t xml:space="preserve">nacionales o internacionales </w:t>
            </w:r>
            <w:r w:rsidRPr="00162E10">
              <w:rPr>
                <w:bCs/>
              </w:rPr>
              <w:t xml:space="preserve">como para </w:t>
            </w:r>
            <w:r w:rsidR="00546A9E" w:rsidRPr="00162E10">
              <w:rPr>
                <w:bCs/>
              </w:rPr>
              <w:t>aquel personal investigador</w:t>
            </w:r>
            <w:r w:rsidRPr="00162E10">
              <w:rPr>
                <w:bCs/>
              </w:rPr>
              <w:t xml:space="preserve"> </w:t>
            </w:r>
            <w:r w:rsidR="00546A9E" w:rsidRPr="00162E10">
              <w:rPr>
                <w:bCs/>
              </w:rPr>
              <w:t xml:space="preserve">R1 desee realizar una estancia de investigación en la </w:t>
            </w:r>
            <w:r w:rsidR="00162E10">
              <w:rPr>
                <w:bCs/>
              </w:rPr>
              <w:t>Universidad de Vigo</w:t>
            </w:r>
            <w:r w:rsidR="00546A9E" w:rsidRPr="00162E10">
              <w:rPr>
                <w:bCs/>
              </w:rPr>
              <w:t>.</w:t>
            </w:r>
          </w:p>
          <w:p w14:paraId="7F1B513E" w14:textId="77777777" w:rsidR="00162E10" w:rsidRDefault="00DB20DF" w:rsidP="00162E10">
            <w:pPr>
              <w:pStyle w:val="Textoencaja"/>
              <w:ind w:left="340"/>
            </w:pPr>
            <w:r w:rsidRPr="00162E10">
              <w:t xml:space="preserve">En cuanto a los investigadores/as predoctorales registrados como investigadores/as visitantes deberán, además, formalizar su matrícula en la Universidad de Vigo en un </w:t>
            </w:r>
            <w:r w:rsidR="006A5883" w:rsidRPr="00162E10">
              <w:t>P</w:t>
            </w:r>
            <w:r w:rsidRPr="00162E10">
              <w:t xml:space="preserve">rograma de </w:t>
            </w:r>
            <w:r w:rsidR="006A5883" w:rsidRPr="00162E10">
              <w:t>D</w:t>
            </w:r>
            <w:r w:rsidRPr="00162E10">
              <w:t>octorado concreto o en el programa genérico de la EIDO (en caso de que no encuentren dentro de la oferta de programas de doctorado de la Universidad de Vigo una línea de investigación afín a aquella en que están trabajando) bajo la modalidad de matrícula de «Estadía» por el tiempo de su duración, excepto aquellos cuya estadía sea inferior a un mes</w:t>
            </w:r>
          </w:p>
          <w:p w14:paraId="08E0269F" w14:textId="7FFDA6D9" w:rsidR="00DB20DF" w:rsidRDefault="00162E10" w:rsidP="00162E10">
            <w:pPr>
              <w:pStyle w:val="Textoencaja"/>
              <w:ind w:left="340"/>
            </w:pPr>
            <w:r>
              <w:t>(</w:t>
            </w:r>
            <w:hyperlink r:id="rId26" w:history="1">
              <w:r w:rsidR="004139DB" w:rsidRPr="00162E10">
                <w:rPr>
                  <w:rStyle w:val="Hipervnculo"/>
                </w:rPr>
                <w:t>https://www.uvigo.gal/es/ven-uvigo/personal-investigador-visitante</w:t>
              </w:r>
            </w:hyperlink>
            <w:r>
              <w:t>)</w:t>
            </w:r>
          </w:p>
          <w:p w14:paraId="07FF9EA1" w14:textId="77777777" w:rsidR="00162E10" w:rsidRDefault="00BA2EBA" w:rsidP="00162E10">
            <w:pPr>
              <w:pStyle w:val="Textoencaja"/>
              <w:numPr>
                <w:ilvl w:val="0"/>
                <w:numId w:val="8"/>
              </w:numPr>
              <w:ind w:left="340" w:hanging="142"/>
            </w:pPr>
            <w:r w:rsidRPr="00263441">
              <w:rPr>
                <w:b/>
                <w:bCs/>
              </w:rPr>
              <w:t>Biblioteca</w:t>
            </w:r>
            <w:r w:rsidR="00921DEE">
              <w:t>:</w:t>
            </w:r>
            <w:r>
              <w:t xml:space="preserve"> Da soporte a la docencia, aprendizaje, investigación y formación integral del alumnado y del profesorado y, en general, de todas las personas. Facilita el acceso y la difusión de los recursos de información, gestionan espacios, equipamientos y servicios, y colaboran en los procesos de transformar la información en conocimiento</w:t>
            </w:r>
            <w:r w:rsidR="00162E10">
              <w:t>.</w:t>
            </w:r>
          </w:p>
          <w:p w14:paraId="345D3B0C" w14:textId="74754B0B" w:rsidR="00BA2EBA" w:rsidRDefault="00921DEE" w:rsidP="00162E10">
            <w:pPr>
              <w:pStyle w:val="Textoencaja"/>
              <w:ind w:left="340"/>
            </w:pPr>
            <w:r>
              <w:t>(</w:t>
            </w:r>
            <w:hyperlink r:id="rId27" w:history="1">
              <w:r w:rsidR="00BA2EBA" w:rsidRPr="00263441">
                <w:rPr>
                  <w:rStyle w:val="Hipervnculo"/>
                </w:rPr>
                <w:t>https://www.uvigo.gal/es/universidad/biblioteca</w:t>
              </w:r>
            </w:hyperlink>
            <w:r>
              <w:t>)</w:t>
            </w:r>
          </w:p>
          <w:p w14:paraId="036E622F" w14:textId="034B33C5" w:rsidR="00DE6A6E" w:rsidRPr="00162E10" w:rsidRDefault="00DE6A6E" w:rsidP="00162E10">
            <w:pPr>
              <w:pStyle w:val="Textoencaja"/>
              <w:numPr>
                <w:ilvl w:val="0"/>
                <w:numId w:val="8"/>
              </w:numPr>
              <w:ind w:left="340" w:hanging="142"/>
            </w:pPr>
            <w:r w:rsidRPr="00162E10">
              <w:rPr>
                <w:b/>
                <w:bCs/>
              </w:rPr>
              <w:t>Unidad de Empleo y Emprendimiento</w:t>
            </w:r>
            <w:r w:rsidRPr="00162E10">
              <w:t>: Orienta y facilita, en colaboración con administraciones, empresas y otras instituciones, el acceso al mercado laboral de las personas tituladas en la Universidad de Vigo.</w:t>
            </w:r>
          </w:p>
          <w:p w14:paraId="37A40D2E" w14:textId="18EE23C0" w:rsidR="00DE6A6E" w:rsidRPr="00162E10" w:rsidRDefault="00DE6A6E" w:rsidP="00162E10">
            <w:pPr>
              <w:pStyle w:val="Textoencaja"/>
              <w:ind w:left="340"/>
            </w:pPr>
            <w:r w:rsidRPr="00162E10">
              <w:t>(</w:t>
            </w:r>
            <w:hyperlink r:id="rId28" w:history="1">
              <w:r w:rsidRPr="00162E10">
                <w:rPr>
                  <w:rStyle w:val="Hipervnculo"/>
                </w:rPr>
                <w:t>https://www.uvigo.gal/es/universidad/administracion-personal/organizacion-administrativa/unidad-empleo-emprendimiento</w:t>
              </w:r>
            </w:hyperlink>
            <w:r w:rsidRPr="00162E10">
              <w:t>)</w:t>
            </w:r>
          </w:p>
          <w:p w14:paraId="31DDE380" w14:textId="1CA0B37C" w:rsidR="005746A7" w:rsidRPr="00162E10" w:rsidRDefault="005746A7" w:rsidP="00162E10">
            <w:pPr>
              <w:pStyle w:val="Textoencaja"/>
              <w:numPr>
                <w:ilvl w:val="0"/>
                <w:numId w:val="8"/>
              </w:numPr>
              <w:ind w:left="340" w:hanging="142"/>
            </w:pPr>
            <w:r w:rsidRPr="00162E10">
              <w:rPr>
                <w:b/>
                <w:bCs/>
              </w:rPr>
              <w:t>Centro de Lenguas</w:t>
            </w:r>
            <w:r w:rsidRPr="00162E10">
              <w:t xml:space="preserve">: Se ofrece formación en cinco idiomas extranjeros (inglés, francés, portugués, alemán e italiano) y de español para extranjeros. Imparten cursos generales, intensivos y cursos de conversación de duración trimestral, que están homologados por la </w:t>
            </w:r>
            <w:hyperlink r:id="rId29" w:history="1">
              <w:r w:rsidRPr="00162E10">
                <w:rPr>
                  <w:rStyle w:val="Hipervnculo"/>
                </w:rPr>
                <w:t>ACLES</w:t>
              </w:r>
            </w:hyperlink>
            <w:r w:rsidRPr="00162E10">
              <w:t xml:space="preserve"> y reconocidos académicamente como competencias transversales propias de la universidad. La formación está dirigida a alumnado (incluido el extranjero), personal docente e investigador, personal de administración y servicios y a la sociedad en general (</w:t>
            </w:r>
            <w:hyperlink r:id="rId30" w:history="1">
              <w:r w:rsidRPr="006F152F">
                <w:rPr>
                  <w:rStyle w:val="Hipervnculo"/>
                </w:rPr>
                <w:t>https://cdl.uvigo.es</w:t>
              </w:r>
            </w:hyperlink>
            <w:r w:rsidR="006F152F">
              <w:t>)</w:t>
            </w:r>
          </w:p>
          <w:p w14:paraId="3F776231" w14:textId="14FB0980" w:rsidR="00DB20DF" w:rsidRPr="00162E10" w:rsidRDefault="006340FE" w:rsidP="00162E10">
            <w:pPr>
              <w:pStyle w:val="Textoencaja"/>
              <w:numPr>
                <w:ilvl w:val="0"/>
                <w:numId w:val="8"/>
              </w:numPr>
              <w:ind w:left="340" w:hanging="142"/>
            </w:pPr>
            <w:r w:rsidRPr="00162E10">
              <w:rPr>
                <w:b/>
                <w:bCs/>
              </w:rPr>
              <w:t>Talleres y otros curso</w:t>
            </w:r>
            <w:r w:rsidR="00DB20DF" w:rsidRPr="00162E10">
              <w:rPr>
                <w:b/>
                <w:bCs/>
              </w:rPr>
              <w:t>s</w:t>
            </w:r>
            <w:r w:rsidRPr="00162E10">
              <w:rPr>
                <w:b/>
                <w:bCs/>
              </w:rPr>
              <w:t>:</w:t>
            </w:r>
            <w:r w:rsidRPr="00162E10">
              <w:t xml:space="preserve"> O</w:t>
            </w:r>
            <w:r w:rsidR="005B686C" w:rsidRPr="00162E10">
              <w:t xml:space="preserve">ferta de formación complementaria al alumnado, </w:t>
            </w:r>
            <w:r w:rsidRPr="00162E10">
              <w:t>con el objetivo de promover el desarrollo de habilidades y destrezas complementarias al currículum</w:t>
            </w:r>
            <w:r w:rsidR="00162E10">
              <w:t>.</w:t>
            </w:r>
          </w:p>
          <w:p w14:paraId="4DCF18EF" w14:textId="55EA841C" w:rsidR="005B686C" w:rsidRPr="006F152F" w:rsidRDefault="006340FE" w:rsidP="00162E10">
            <w:pPr>
              <w:pStyle w:val="Textoencaja"/>
              <w:ind w:left="340"/>
              <w:rPr>
                <w:rStyle w:val="Hipervnculo"/>
                <w:color w:val="auto"/>
              </w:rPr>
            </w:pPr>
            <w:r w:rsidRPr="00162E10">
              <w:t>(</w:t>
            </w:r>
            <w:hyperlink r:id="rId31" w:history="1">
              <w:r w:rsidR="005B686C" w:rsidRPr="00162E10">
                <w:rPr>
                  <w:rStyle w:val="Hipervnculo"/>
                </w:rPr>
                <w:t>https://www.uvigo.gal/es/campus/cultura/talleres-otros-cursos</w:t>
              </w:r>
            </w:hyperlink>
            <w:r w:rsidR="00162E10" w:rsidRPr="006F152F">
              <w:t>)</w:t>
            </w:r>
          </w:p>
          <w:p w14:paraId="16459542" w14:textId="59EB0EC6" w:rsidR="00250FE4" w:rsidRPr="00162E10" w:rsidRDefault="006F152F" w:rsidP="00162E10">
            <w:pPr>
              <w:pStyle w:val="Textoencaja"/>
              <w:numPr>
                <w:ilvl w:val="0"/>
                <w:numId w:val="8"/>
              </w:numPr>
              <w:ind w:left="340" w:hanging="142"/>
            </w:pPr>
            <w:r>
              <w:rPr>
                <w:b/>
                <w:bCs/>
              </w:rPr>
              <w:t>Vida e</w:t>
            </w:r>
            <w:r w:rsidR="00250FE4" w:rsidRPr="00162E10">
              <w:rPr>
                <w:b/>
                <w:bCs/>
              </w:rPr>
              <w:t>n el campus:</w:t>
            </w:r>
            <w:r w:rsidR="00250FE4" w:rsidRPr="00162E10">
              <w:t xml:space="preserve"> Adicionalmente, la </w:t>
            </w:r>
            <w:r w:rsidR="00162E10">
              <w:t xml:space="preserve">Universidad de Vigo </w:t>
            </w:r>
            <w:r w:rsidR="00250FE4" w:rsidRPr="00162E10">
              <w:t xml:space="preserve">dispone de servicios de información y apoyo en relación con la vida en el campus (Igualdad, Cultura, Voluntariado y Cooperación, Asociacionismo, </w:t>
            </w:r>
            <w:r w:rsidR="000E7587" w:rsidRPr="00162E10">
              <w:t>Convivencia, Deporte, Salud y Bienestar, Medioambiente y Sostenibilidad,</w:t>
            </w:r>
            <w:r w:rsidR="004D34BD" w:rsidRPr="00162E10">
              <w:t xml:space="preserve"> Conectividad,</w:t>
            </w:r>
            <w:r w:rsidR="000E7587" w:rsidRPr="00162E10">
              <w:t xml:space="preserve"> Emergencias)</w:t>
            </w:r>
            <w:r w:rsidR="00162E10">
              <w:t>.</w:t>
            </w:r>
          </w:p>
          <w:p w14:paraId="067BBB87" w14:textId="182006F2" w:rsidR="00250FE4" w:rsidRPr="006F152F" w:rsidRDefault="00162E10" w:rsidP="00162E10">
            <w:pPr>
              <w:pStyle w:val="Textoencaja"/>
              <w:ind w:left="340"/>
              <w:rPr>
                <w:rStyle w:val="Hipervnculo"/>
                <w:color w:val="auto"/>
              </w:rPr>
            </w:pPr>
            <w:r w:rsidRPr="00162E10">
              <w:t>(</w:t>
            </w:r>
            <w:hyperlink r:id="rId32" w:history="1">
              <w:r w:rsidR="000E7587" w:rsidRPr="00162E10">
                <w:rPr>
                  <w:rStyle w:val="Hipervnculo"/>
                </w:rPr>
                <w:t>https://www.uvigo.gal/es/campus</w:t>
              </w:r>
            </w:hyperlink>
            <w:r w:rsidRPr="006F152F">
              <w:t>)</w:t>
            </w:r>
          </w:p>
          <w:p w14:paraId="474487F6" w14:textId="2FE3E66F" w:rsidR="004E40F3" w:rsidRPr="00162E10" w:rsidRDefault="004E40F3" w:rsidP="00162E10">
            <w:pPr>
              <w:pStyle w:val="Textoencaja"/>
              <w:numPr>
                <w:ilvl w:val="0"/>
                <w:numId w:val="8"/>
              </w:numPr>
              <w:ind w:left="340" w:hanging="142"/>
              <w:rPr>
                <w:b/>
                <w:bCs/>
              </w:rPr>
            </w:pPr>
            <w:r w:rsidRPr="00162E10">
              <w:rPr>
                <w:b/>
              </w:rPr>
              <w:t>Delegaciones de estudiantes</w:t>
            </w:r>
            <w:r w:rsidRPr="00162E10">
              <w:t xml:space="preserve">: </w:t>
            </w:r>
            <w:r w:rsidR="00162E10">
              <w:t>F</w:t>
            </w:r>
            <w:r w:rsidRPr="00162E10">
              <w:t>ormadas, por lo menos, por las personas que son representantes del alumnado del centro en los órganos de gobierno de la universidad.</w:t>
            </w:r>
          </w:p>
          <w:p w14:paraId="21FC2515" w14:textId="61C83EA7" w:rsidR="004E40F3" w:rsidRPr="00162E10" w:rsidRDefault="004E40F3" w:rsidP="00162E10">
            <w:pPr>
              <w:pStyle w:val="Textoencaja"/>
              <w:ind w:left="340"/>
              <w:rPr>
                <w:bCs/>
              </w:rPr>
            </w:pPr>
            <w:r w:rsidRPr="00162E10">
              <w:rPr>
                <w:bCs/>
              </w:rPr>
              <w:t>(</w:t>
            </w:r>
            <w:hyperlink r:id="rId33" w:history="1">
              <w:r w:rsidRPr="00162E10">
                <w:rPr>
                  <w:rStyle w:val="Hipervnculo"/>
                </w:rPr>
                <w:t>https://www.uvigo.gal/es/universidad/gobierno-uvigo/democracia/participacion-alumnado/delegaciones-estudiantes</w:t>
              </w:r>
            </w:hyperlink>
            <w:r w:rsidRPr="00162E10">
              <w:rPr>
                <w:bCs/>
              </w:rPr>
              <w:t>)</w:t>
            </w:r>
          </w:p>
          <w:p w14:paraId="0182F3D0" w14:textId="1D5E5737" w:rsidR="0075750B" w:rsidRPr="00162E10" w:rsidRDefault="0075750B" w:rsidP="00162E10">
            <w:pPr>
              <w:pStyle w:val="Textoencaja"/>
              <w:numPr>
                <w:ilvl w:val="0"/>
                <w:numId w:val="8"/>
              </w:numPr>
              <w:ind w:left="340" w:hanging="142"/>
              <w:rPr>
                <w:b/>
                <w:bCs/>
              </w:rPr>
            </w:pPr>
            <w:r w:rsidRPr="00162E10">
              <w:rPr>
                <w:b/>
                <w:bCs/>
              </w:rPr>
              <w:t xml:space="preserve">Defensoría Universitaria: </w:t>
            </w:r>
            <w:r w:rsidRPr="00162E10">
              <w:rPr>
                <w:bCs/>
              </w:rPr>
              <w:t>Es un órgano creado para velar por los derechos de toda la comunidad universitaria: estudiantes, personal docente e investigador, y personal de administración y servicios.</w:t>
            </w:r>
          </w:p>
          <w:p w14:paraId="17D012EF" w14:textId="0D688A7C" w:rsidR="0075750B" w:rsidRPr="00162E10" w:rsidRDefault="00162E10" w:rsidP="00162E10">
            <w:pPr>
              <w:pStyle w:val="Textoencaja"/>
              <w:ind w:left="340"/>
            </w:pPr>
            <w:r w:rsidRPr="00162E10">
              <w:t>(</w:t>
            </w:r>
            <w:hyperlink r:id="rId34" w:history="1">
              <w:r w:rsidR="0075750B" w:rsidRPr="00162E10">
                <w:rPr>
                  <w:rStyle w:val="Hipervnculo"/>
                </w:rPr>
                <w:t>https://www.uvigo.gal/es/universidad/gobierno-uvigo/defensoria-universitaria</w:t>
              </w:r>
            </w:hyperlink>
            <w:r w:rsidRPr="00162E10">
              <w:t>)</w:t>
            </w:r>
          </w:p>
          <w:p w14:paraId="60D0A612" w14:textId="4BCB9D0C" w:rsidR="001A713F" w:rsidRPr="00162E10" w:rsidRDefault="00162E10" w:rsidP="001A713F">
            <w:pPr>
              <w:pStyle w:val="Textoencaja"/>
              <w:rPr>
                <w:b/>
                <w:bCs/>
              </w:rPr>
            </w:pPr>
            <w:r>
              <w:rPr>
                <w:b/>
                <w:bCs/>
              </w:rPr>
              <w:t xml:space="preserve">- </w:t>
            </w:r>
            <w:r w:rsidR="001A713F" w:rsidRPr="00162E10">
              <w:rPr>
                <w:b/>
                <w:bCs/>
                <w:u w:val="single"/>
              </w:rPr>
              <w:t>Específicos</w:t>
            </w:r>
            <w:r w:rsidR="001A713F" w:rsidRPr="00162E10">
              <w:rPr>
                <w:b/>
                <w:bCs/>
              </w:rPr>
              <w:t>:</w:t>
            </w:r>
          </w:p>
          <w:p w14:paraId="2A529126" w14:textId="28280B3E" w:rsidR="001A713F" w:rsidRPr="00162E10" w:rsidRDefault="001A713F" w:rsidP="00162E10">
            <w:pPr>
              <w:pStyle w:val="Textoencaja"/>
              <w:numPr>
                <w:ilvl w:val="0"/>
                <w:numId w:val="8"/>
              </w:numPr>
              <w:ind w:left="334" w:hanging="142"/>
              <w:rPr>
                <w:bCs/>
              </w:rPr>
            </w:pPr>
            <w:r w:rsidRPr="00162E10">
              <w:rPr>
                <w:b/>
              </w:rPr>
              <w:t>Servicio de Gestión de Estudios de Posgrado</w:t>
            </w:r>
            <w:r w:rsidRPr="00162E10">
              <w:rPr>
                <w:bCs/>
              </w:rPr>
              <w:t>: proporciona apoyo administrativo a la Escuela de Doctorado,</w:t>
            </w:r>
            <w:r w:rsidR="004921D5" w:rsidRPr="00162E10">
              <w:rPr>
                <w:bCs/>
              </w:rPr>
              <w:t xml:space="preserve"> elabora las instrucciones de matrícula y admisión y coordina sus procedimientos, resuelve las </w:t>
            </w:r>
            <w:r w:rsidR="00C831AF" w:rsidRPr="00162E10">
              <w:rPr>
                <w:bCs/>
              </w:rPr>
              <w:t>incidencias, coordina</w:t>
            </w:r>
            <w:r w:rsidRPr="00162E10">
              <w:rPr>
                <w:bCs/>
              </w:rPr>
              <w:t xml:space="preserve"> la gestión administrativa e información de las Áreas Académicas de Posgrado (AAP), da apoyo a los procedimientos de tramitación de las tesis doctorales</w:t>
            </w:r>
            <w:r w:rsidR="004921D5" w:rsidRPr="00162E10">
              <w:rPr>
                <w:bCs/>
              </w:rPr>
              <w:t>, y gestiona y expide los títulos de doctorado y otros documentos relacionados</w:t>
            </w:r>
            <w:r w:rsidRPr="00162E10">
              <w:rPr>
                <w:bCs/>
              </w:rPr>
              <w:t>.</w:t>
            </w:r>
          </w:p>
          <w:p w14:paraId="3F7FEE76" w14:textId="6EBBC9BF" w:rsidR="001A713F" w:rsidRDefault="001A713F" w:rsidP="00162E10">
            <w:pPr>
              <w:pStyle w:val="Textoencaja"/>
              <w:ind w:left="340"/>
            </w:pPr>
            <w:r>
              <w:t>(</w:t>
            </w:r>
            <w:hyperlink r:id="rId35" w:history="1">
              <w:r w:rsidRPr="009D0575">
                <w:rPr>
                  <w:rStyle w:val="Hipervnculo"/>
                </w:rPr>
                <w:t>https://www.uvigo.gal/es/universidad/administracion-personal/organizacion-administrativa/servicio-gestion-estudios-postgrado</w:t>
              </w:r>
            </w:hyperlink>
            <w:r w:rsidRPr="00921DEE">
              <w:t>)</w:t>
            </w:r>
          </w:p>
          <w:p w14:paraId="353788DE" w14:textId="032FA059" w:rsidR="004921D5" w:rsidRPr="00162E10" w:rsidRDefault="004921D5" w:rsidP="00162E10">
            <w:pPr>
              <w:pStyle w:val="Textoencaja"/>
              <w:numPr>
                <w:ilvl w:val="0"/>
                <w:numId w:val="8"/>
              </w:numPr>
              <w:ind w:left="334" w:hanging="142"/>
              <w:rPr>
                <w:bCs/>
              </w:rPr>
            </w:pPr>
            <w:r w:rsidRPr="00162E10">
              <w:rPr>
                <w:b/>
              </w:rPr>
              <w:t>Áreas Académicas de Posgrado (AAP)</w:t>
            </w:r>
            <w:r w:rsidRPr="00162E10">
              <w:rPr>
                <w:bCs/>
              </w:rPr>
              <w:t xml:space="preserve">: </w:t>
            </w:r>
            <w:r w:rsidR="00162E10">
              <w:rPr>
                <w:bCs/>
              </w:rPr>
              <w:t>P</w:t>
            </w:r>
            <w:r w:rsidRPr="00162E10">
              <w:rPr>
                <w:bCs/>
              </w:rPr>
              <w:t>roporciona</w:t>
            </w:r>
            <w:r w:rsidR="00162E10">
              <w:rPr>
                <w:bCs/>
              </w:rPr>
              <w:t>n</w:t>
            </w:r>
            <w:r w:rsidRPr="00162E10">
              <w:rPr>
                <w:bCs/>
              </w:rPr>
              <w:t xml:space="preserve"> apoyo administrativo a l</w:t>
            </w:r>
            <w:r w:rsidR="00BB3BCC" w:rsidRPr="00162E10">
              <w:rPr>
                <w:bCs/>
              </w:rPr>
              <w:t xml:space="preserve">os </w:t>
            </w:r>
            <w:r w:rsidR="00162E10">
              <w:rPr>
                <w:bCs/>
              </w:rPr>
              <w:t xml:space="preserve">programas de doctorado </w:t>
            </w:r>
            <w:r w:rsidR="00BB3BCC" w:rsidRPr="00162E10">
              <w:rPr>
                <w:bCs/>
              </w:rPr>
              <w:t>de su ámbito, y son responsables de las actividades de atención, información a doctorandos/as, y gestionan los expedientes en su ámbito.</w:t>
            </w:r>
          </w:p>
          <w:p w14:paraId="060B3ABC" w14:textId="77777777" w:rsidR="00D3028C" w:rsidRPr="00D01B6B" w:rsidRDefault="00D3028C" w:rsidP="005746A7">
            <w:pPr>
              <w:pStyle w:val="Textoencaja"/>
              <w:rPr>
                <w:bCs/>
              </w:rPr>
            </w:pPr>
          </w:p>
          <w:p w14:paraId="5ABB8EDA" w14:textId="06F7464B" w:rsidR="0071621E" w:rsidRPr="00921DEE" w:rsidRDefault="0071621E" w:rsidP="0071621E">
            <w:pPr>
              <w:pStyle w:val="Textoencaja"/>
            </w:pPr>
            <w:r w:rsidRPr="0071621E">
              <w:rPr>
                <w:b/>
                <w:bCs/>
              </w:rPr>
              <w:t>-</w:t>
            </w:r>
            <w:r>
              <w:rPr>
                <w:b/>
                <w:bCs/>
              </w:rPr>
              <w:t xml:space="preserve"> P</w:t>
            </w:r>
            <w:r w:rsidRPr="0071621E">
              <w:rPr>
                <w:b/>
                <w:bCs/>
              </w:rPr>
              <w:t>rocedimientos de acogida y orientación de estudiantes de nuevo ingreso.</w:t>
            </w:r>
          </w:p>
          <w:p w14:paraId="689FEFB3" w14:textId="77777777" w:rsidR="0071621E" w:rsidRPr="00D01B6B" w:rsidRDefault="0071621E" w:rsidP="005746A7">
            <w:pPr>
              <w:pStyle w:val="Textoencaja"/>
              <w:rPr>
                <w:bCs/>
              </w:rPr>
            </w:pPr>
          </w:p>
          <w:p w14:paraId="1CFC7A45" w14:textId="6D9B9E0D" w:rsidR="005B686C" w:rsidRDefault="005746A7" w:rsidP="005746A7">
            <w:pPr>
              <w:pStyle w:val="Textoencaja"/>
            </w:pPr>
            <w:r>
              <w:t xml:space="preserve">La Universidad de Vigo dispone de procedimientos de acogida y orientación de los/as estudiantes de nuevo ingreso. En la </w:t>
            </w:r>
            <w:r w:rsidRPr="00D3028C">
              <w:rPr>
                <w:i/>
                <w:iCs/>
              </w:rPr>
              <w:t>Guía rápida del estudiante</w:t>
            </w:r>
            <w:r>
              <w:t xml:space="preserve"> se pone a disposición del alumnado de nuevo ingreso información orientativa sobre la institución e incluye información relativa al sistema universitario, estudios oficiales, calendario escolar, programas de movilidad, becas, oferta académica, transporte a los campus universitarios, alojamiento en residencia, etc. </w:t>
            </w:r>
          </w:p>
          <w:p w14:paraId="0D1F4E26" w14:textId="3BABF395" w:rsidR="005746A7" w:rsidRDefault="005746A7" w:rsidP="005746A7">
            <w:pPr>
              <w:pStyle w:val="Textoencaja"/>
            </w:pPr>
            <w:r>
              <w:t xml:space="preserve">Para los estudiantes extranjeros, la Universidad de Vigo cuenta con un servicio especial de acogida a través de la Oficina de Relaciones Internacionales (ORI), que da apoyo tanto informativo, como en la búsqueda de alojamiento, cursos de idiomas. Esta oficina facilita la </w:t>
            </w:r>
            <w:r w:rsidRPr="00D3028C">
              <w:rPr>
                <w:i/>
                <w:iCs/>
              </w:rPr>
              <w:t>Guía de</w:t>
            </w:r>
            <w:r w:rsidR="00D3028C">
              <w:rPr>
                <w:i/>
                <w:iCs/>
              </w:rPr>
              <w:t xml:space="preserve"> bienvenida para el estudiantado</w:t>
            </w:r>
            <w:r w:rsidRPr="00D3028C">
              <w:rPr>
                <w:i/>
                <w:iCs/>
              </w:rPr>
              <w:t xml:space="preserve"> extranjero</w:t>
            </w:r>
            <w:r>
              <w:t>, con información práctica para los estudiantes extranjeros que quieran cursar estudios en la Universidad de Vigo.</w:t>
            </w:r>
          </w:p>
          <w:p w14:paraId="4CD2D4E6" w14:textId="682AA75A" w:rsidR="00D3028C" w:rsidRDefault="00D3028C" w:rsidP="005746A7">
            <w:pPr>
              <w:pStyle w:val="Textoencaja"/>
            </w:pPr>
            <w:r>
              <w:t>(</w:t>
            </w:r>
            <w:hyperlink r:id="rId36" w:history="1">
              <w:r w:rsidRPr="00D3028C">
                <w:rPr>
                  <w:rStyle w:val="Hipervnculo"/>
                </w:rPr>
                <w:t>https://www.uvigo.gal/es/perfil-estudiantes</w:t>
              </w:r>
            </w:hyperlink>
            <w:r>
              <w:t>)</w:t>
            </w:r>
          </w:p>
          <w:p w14:paraId="668059DE" w14:textId="77777777" w:rsidR="005746A7" w:rsidRDefault="005746A7" w:rsidP="00921DEE">
            <w:pPr>
              <w:pStyle w:val="Textoencaja"/>
            </w:pPr>
          </w:p>
          <w:p w14:paraId="1AD87B4A" w14:textId="6E4010E4" w:rsidR="00D3028C" w:rsidRPr="00DB146D" w:rsidRDefault="00D3028C" w:rsidP="00D3028C">
            <w:pPr>
              <w:pStyle w:val="Textoencaja"/>
            </w:pPr>
            <w:r w:rsidRPr="00DB146D">
              <w:t xml:space="preserve">La Universidad de Vigo organiza </w:t>
            </w:r>
            <w:r w:rsidR="00D023DC" w:rsidRPr="00DB146D">
              <w:t xml:space="preserve">anualmente, en cada uno de los tres campus, </w:t>
            </w:r>
            <w:r w:rsidRPr="00DB146D">
              <w:t xml:space="preserve">unas jornadas de </w:t>
            </w:r>
            <w:r w:rsidR="00D023DC" w:rsidRPr="00DB146D">
              <w:t>bienvenida/</w:t>
            </w:r>
            <w:r w:rsidRPr="00DB146D">
              <w:t>acogida destinadas a la generalidad de</w:t>
            </w:r>
            <w:r w:rsidR="009C67DF" w:rsidRPr="00DB146D">
              <w:t xml:space="preserve"> </w:t>
            </w:r>
            <w:r w:rsidRPr="00DB146D">
              <w:t>l</w:t>
            </w:r>
            <w:r w:rsidR="009C67DF" w:rsidRPr="00DB146D">
              <w:t>os estudiantes</w:t>
            </w:r>
            <w:r w:rsidRPr="00DB146D">
              <w:t>:</w:t>
            </w:r>
          </w:p>
          <w:p w14:paraId="5F099A20" w14:textId="7C5FFADF" w:rsidR="009C67DF" w:rsidRDefault="00D3028C" w:rsidP="00D3028C">
            <w:pPr>
              <w:pStyle w:val="Textoencaja"/>
            </w:pPr>
            <w:r>
              <w:t>(</w:t>
            </w:r>
            <w:hyperlink r:id="rId37" w:history="1">
              <w:r w:rsidR="009C67DF" w:rsidRPr="009D0575">
                <w:rPr>
                  <w:rStyle w:val="Hipervnculo"/>
                </w:rPr>
                <w:t>https://www.uvigo.gal/universidade/comunicacion/novas/xornadas-benvida-20242025</w:t>
              </w:r>
            </w:hyperlink>
            <w:r w:rsidR="009C67DF">
              <w:t>)</w:t>
            </w:r>
          </w:p>
          <w:p w14:paraId="7DFE8B43" w14:textId="073B6F12" w:rsidR="00D3028C" w:rsidRDefault="00D3028C" w:rsidP="00D3028C">
            <w:pPr>
              <w:pStyle w:val="Textoencaja"/>
            </w:pPr>
          </w:p>
          <w:p w14:paraId="55B93CB7" w14:textId="77777777" w:rsidR="00DB146D" w:rsidRDefault="00D3028C" w:rsidP="00D3028C">
            <w:pPr>
              <w:pStyle w:val="Textoencaja"/>
            </w:pPr>
            <w:r>
              <w:t xml:space="preserve">Además, </w:t>
            </w:r>
            <w:r w:rsidR="00D01B6B">
              <w:t xml:space="preserve">la EIDO </w:t>
            </w:r>
            <w:r>
              <w:t xml:space="preserve">también organiza ocasionalmente jornadas de bienvenida </w:t>
            </w:r>
            <w:r w:rsidR="009C67DF" w:rsidRPr="00DB146D">
              <w:t xml:space="preserve">tanto </w:t>
            </w:r>
            <w:r w:rsidRPr="00DB146D">
              <w:t xml:space="preserve">para los nuevos estudiantes de doctorado </w:t>
            </w:r>
            <w:r w:rsidR="009C67DF" w:rsidRPr="00DB146D">
              <w:t xml:space="preserve">como </w:t>
            </w:r>
            <w:r w:rsidRPr="00DB146D">
              <w:t>los de continuación, en la que se da información orientativa q</w:t>
            </w:r>
            <w:r>
              <w:t>ue facilita el conocimiento de la EIDO, información general sobre el doctorado, calendario académico, actividades formativas, programas de movilidad, procesos académicos, etc.</w:t>
            </w:r>
          </w:p>
          <w:p w14:paraId="29319130" w14:textId="3E5B1F35" w:rsidR="00D3028C" w:rsidRDefault="00D3028C" w:rsidP="00D3028C">
            <w:pPr>
              <w:pStyle w:val="Textoencaja"/>
              <w:rPr>
                <w:color w:val="0000FF"/>
              </w:rPr>
            </w:pPr>
            <w:r>
              <w:t>(</w:t>
            </w:r>
            <w:hyperlink r:id="rId38" w:history="1">
              <w:r w:rsidR="00D023DC" w:rsidRPr="009D0575">
                <w:rPr>
                  <w:rStyle w:val="Hipervnculo"/>
                </w:rPr>
                <w:t>https://tv.uvigo.es/series/5ca1f0e68f4208961ec06285</w:t>
              </w:r>
            </w:hyperlink>
            <w:r w:rsidR="00D023DC">
              <w:rPr>
                <w:color w:val="0000FF"/>
              </w:rPr>
              <w:t>)</w:t>
            </w:r>
          </w:p>
          <w:p w14:paraId="4CA3DDA4" w14:textId="77777777" w:rsidR="00D023DC" w:rsidRDefault="00D023DC" w:rsidP="00D3028C">
            <w:pPr>
              <w:pStyle w:val="Textoencaja"/>
            </w:pPr>
          </w:p>
          <w:p w14:paraId="7EB0B6EE" w14:textId="67C358E7" w:rsidR="00921DEE" w:rsidRPr="00921DEE" w:rsidRDefault="0071621E" w:rsidP="0071621E">
            <w:pPr>
              <w:pStyle w:val="Textoencaja"/>
            </w:pPr>
            <w:r w:rsidRPr="0071621E">
              <w:rPr>
                <w:b/>
                <w:bCs/>
              </w:rPr>
              <w:t>-</w:t>
            </w:r>
            <w:r>
              <w:rPr>
                <w:b/>
                <w:bCs/>
              </w:rPr>
              <w:t xml:space="preserve"> </w:t>
            </w:r>
            <w:commentRangeStart w:id="35"/>
            <w:r w:rsidR="00921DEE" w:rsidRPr="00921DEE">
              <w:rPr>
                <w:b/>
                <w:bCs/>
              </w:rPr>
              <w:t xml:space="preserve">Sistemas de información previos del </w:t>
            </w:r>
            <w:r w:rsidR="006A5883">
              <w:rPr>
                <w:b/>
                <w:bCs/>
              </w:rPr>
              <w:t>P</w:t>
            </w:r>
            <w:r w:rsidR="00921DEE" w:rsidRPr="00921DEE">
              <w:rPr>
                <w:b/>
                <w:bCs/>
              </w:rPr>
              <w:t xml:space="preserve">rograma de </w:t>
            </w:r>
            <w:r w:rsidR="006A5883">
              <w:rPr>
                <w:b/>
                <w:bCs/>
              </w:rPr>
              <w:t>D</w:t>
            </w:r>
            <w:r w:rsidR="00921DEE" w:rsidRPr="00921DEE">
              <w:rPr>
                <w:b/>
                <w:bCs/>
              </w:rPr>
              <w:t>octorado</w:t>
            </w:r>
            <w:commentRangeEnd w:id="35"/>
            <w:r w:rsidR="008179F2">
              <w:rPr>
                <w:rStyle w:val="Refdecomentario"/>
                <w:rFonts w:ascii="Calibri" w:hAnsi="Calibri" w:cs="Calibri"/>
              </w:rPr>
              <w:commentReference w:id="35"/>
            </w:r>
          </w:p>
          <w:p w14:paraId="7DB3F4FF" w14:textId="76DD54E9" w:rsidR="005B092E" w:rsidRDefault="00D3028C" w:rsidP="005B092E">
            <w:pPr>
              <w:pStyle w:val="Textoencaja"/>
            </w:pPr>
            <w:r w:rsidRPr="00D3028C">
              <w:rPr>
                <w:highlight w:val="yellow"/>
              </w:rPr>
              <w:t>[</w:t>
            </w:r>
            <w:r w:rsidR="008179F2">
              <w:rPr>
                <w:highlight w:val="yellow"/>
              </w:rPr>
              <w:t>Escribir aquí…</w:t>
            </w:r>
            <w:r w:rsidRPr="00D3028C">
              <w:rPr>
                <w:highlight w:val="yellow"/>
              </w:rPr>
              <w:t>]</w:t>
            </w:r>
          </w:p>
          <w:p w14:paraId="77967AC3" w14:textId="77777777" w:rsidR="005B092E" w:rsidRDefault="005B092E" w:rsidP="00DE49C4">
            <w:pPr>
              <w:pStyle w:val="Textoencaja"/>
              <w:rPr>
                <w:b/>
                <w:bCs/>
              </w:rPr>
            </w:pPr>
          </w:p>
          <w:p w14:paraId="3D52E1F0" w14:textId="77777777" w:rsidR="00DB146D" w:rsidRDefault="00DB146D" w:rsidP="00DE49C4">
            <w:pPr>
              <w:pStyle w:val="Textoencaja"/>
              <w:rPr>
                <w:b/>
                <w:bCs/>
              </w:rPr>
            </w:pPr>
          </w:p>
          <w:p w14:paraId="704750FB" w14:textId="77777777" w:rsidR="00DB146D" w:rsidRDefault="00DB146D" w:rsidP="00DE49C4">
            <w:pPr>
              <w:pStyle w:val="Textoencaja"/>
              <w:rPr>
                <w:b/>
                <w:bCs/>
              </w:rPr>
            </w:pPr>
          </w:p>
          <w:p w14:paraId="79D84EF4" w14:textId="77777777" w:rsidR="00DB146D" w:rsidRDefault="00DB146D" w:rsidP="00DE49C4">
            <w:pPr>
              <w:pStyle w:val="Textoencaja"/>
              <w:rPr>
                <w:b/>
                <w:bCs/>
              </w:rPr>
            </w:pPr>
          </w:p>
          <w:p w14:paraId="6444D1DF" w14:textId="77777777" w:rsidR="00DB146D" w:rsidRDefault="00DB146D" w:rsidP="00DE49C4">
            <w:pPr>
              <w:pStyle w:val="Textoencaja"/>
              <w:rPr>
                <w:b/>
                <w:bCs/>
              </w:rPr>
            </w:pPr>
          </w:p>
          <w:p w14:paraId="534928C2" w14:textId="77777777" w:rsidR="00DB146D" w:rsidRDefault="00DB146D" w:rsidP="00DE49C4">
            <w:pPr>
              <w:pStyle w:val="Textoencaja"/>
              <w:rPr>
                <w:b/>
                <w:bCs/>
              </w:rPr>
            </w:pPr>
          </w:p>
          <w:p w14:paraId="7422B8C3" w14:textId="77777777" w:rsidR="00DB146D" w:rsidRDefault="00DB146D" w:rsidP="00DE49C4">
            <w:pPr>
              <w:pStyle w:val="Textoencaja"/>
              <w:rPr>
                <w:b/>
                <w:bCs/>
              </w:rPr>
            </w:pPr>
          </w:p>
          <w:p w14:paraId="1E7A02D0" w14:textId="470AA049" w:rsidR="00DB146D" w:rsidRPr="00921DEE" w:rsidRDefault="00DB146D" w:rsidP="00DE49C4">
            <w:pPr>
              <w:pStyle w:val="Textoencaja"/>
            </w:pPr>
          </w:p>
        </w:tc>
      </w:tr>
    </w:tbl>
    <w:p w14:paraId="6B1A89D5" w14:textId="73720E05" w:rsidR="00DB146D" w:rsidRDefault="00DB146D" w:rsidP="005B092E">
      <w:pPr>
        <w:pStyle w:val="Textoindependiente"/>
        <w:jc w:val="both"/>
        <w:rPr>
          <w:rFonts w:asciiTheme="minorHAnsi" w:hAnsiTheme="minorHAnsi" w:cstheme="minorHAnsi"/>
        </w:rPr>
      </w:pPr>
    </w:p>
    <w:p w14:paraId="7990C05C" w14:textId="77777777" w:rsidR="00DB146D" w:rsidRDefault="00DB146D">
      <w:pPr>
        <w:rPr>
          <w:rFonts w:asciiTheme="minorHAnsi" w:hAnsiTheme="minorHAnsi" w:cstheme="minorHAnsi"/>
          <w:sz w:val="20"/>
          <w:szCs w:val="20"/>
        </w:rPr>
      </w:pPr>
      <w:r>
        <w:rPr>
          <w:rFonts w:asciiTheme="minorHAnsi" w:hAnsiTheme="minorHAnsi" w:cstheme="minorHAnsi"/>
        </w:rPr>
        <w:br w:type="page"/>
      </w:r>
    </w:p>
    <w:p w14:paraId="34611EE0" w14:textId="77777777" w:rsidR="00DE49C4" w:rsidRPr="00921DEE" w:rsidRDefault="00DE49C4" w:rsidP="005B092E">
      <w:pPr>
        <w:pStyle w:val="Textoindependiente"/>
        <w:jc w:val="both"/>
        <w:rPr>
          <w:rFonts w:asciiTheme="minorHAnsi" w:hAnsiTheme="minorHAnsi" w:cstheme="minorHAnsi"/>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48B0544E" w14:textId="77777777" w:rsidTr="005B092E">
        <w:trPr>
          <w:trHeight w:val="282"/>
          <w:jc w:val="center"/>
        </w:trPr>
        <w:tc>
          <w:tcPr>
            <w:tcW w:w="9754" w:type="dxa"/>
            <w:shd w:val="clear" w:color="auto" w:fill="BFBFBF" w:themeFill="background1" w:themeFillShade="BF"/>
          </w:tcPr>
          <w:p w14:paraId="547FDF8F" w14:textId="77777777" w:rsidR="004506EA" w:rsidRPr="00790103" w:rsidRDefault="00575EE6" w:rsidP="005B092E">
            <w:pPr>
              <w:pStyle w:val="TablaTitulo"/>
            </w:pPr>
            <w:r w:rsidRPr="00790103">
              <w:t>3.2</w:t>
            </w:r>
            <w:r w:rsidRPr="00790103">
              <w:rPr>
                <w:spacing w:val="-6"/>
              </w:rPr>
              <w:t xml:space="preserve"> </w:t>
            </w:r>
            <w:r w:rsidRPr="00790103">
              <w:t>REQUISITOS</w:t>
            </w:r>
            <w:r w:rsidRPr="00790103">
              <w:rPr>
                <w:spacing w:val="-7"/>
              </w:rPr>
              <w:t xml:space="preserve"> </w:t>
            </w:r>
            <w:r w:rsidRPr="00790103">
              <w:t>DE</w:t>
            </w:r>
            <w:r w:rsidRPr="00790103">
              <w:rPr>
                <w:spacing w:val="-4"/>
              </w:rPr>
              <w:t xml:space="preserve"> </w:t>
            </w:r>
            <w:r w:rsidRPr="00790103">
              <w:t>ACCESO</w:t>
            </w:r>
            <w:r w:rsidRPr="00790103">
              <w:rPr>
                <w:spacing w:val="-6"/>
              </w:rPr>
              <w:t xml:space="preserve"> </w:t>
            </w:r>
            <w:r w:rsidRPr="00790103">
              <w:t>Y</w:t>
            </w:r>
            <w:r w:rsidRPr="00790103">
              <w:rPr>
                <w:spacing w:val="-4"/>
              </w:rPr>
              <w:t xml:space="preserve"> </w:t>
            </w:r>
            <w:r w:rsidRPr="00790103">
              <w:t>CRITERIOS</w:t>
            </w:r>
            <w:r w:rsidRPr="00790103">
              <w:rPr>
                <w:spacing w:val="-6"/>
              </w:rPr>
              <w:t xml:space="preserve"> </w:t>
            </w:r>
            <w:r w:rsidRPr="00790103">
              <w:t>DE</w:t>
            </w:r>
            <w:r w:rsidRPr="00790103">
              <w:rPr>
                <w:spacing w:val="-5"/>
              </w:rPr>
              <w:t xml:space="preserve"> </w:t>
            </w:r>
            <w:r w:rsidRPr="00790103">
              <w:t>ADMISIÓN</w:t>
            </w:r>
          </w:p>
        </w:tc>
      </w:tr>
      <w:tr w:rsidR="004506EA" w:rsidRPr="00790103" w14:paraId="54F29753" w14:textId="77777777" w:rsidTr="005B092E">
        <w:trPr>
          <w:trHeight w:val="1701"/>
          <w:jc w:val="center"/>
        </w:trPr>
        <w:tc>
          <w:tcPr>
            <w:tcW w:w="9754" w:type="dxa"/>
          </w:tcPr>
          <w:p w14:paraId="22EABE5B" w14:textId="4A88CAAB" w:rsidR="00B6372F" w:rsidRPr="00B6372F" w:rsidRDefault="0071621E" w:rsidP="0071621E">
            <w:pPr>
              <w:pStyle w:val="Textoencaja"/>
              <w:rPr>
                <w:b/>
                <w:bCs/>
              </w:rPr>
            </w:pPr>
            <w:r w:rsidRPr="0071621E">
              <w:rPr>
                <w:b/>
                <w:bCs/>
              </w:rPr>
              <w:t>-</w:t>
            </w:r>
            <w:r>
              <w:rPr>
                <w:b/>
                <w:bCs/>
              </w:rPr>
              <w:t xml:space="preserve"> </w:t>
            </w:r>
            <w:r w:rsidR="00B6372F" w:rsidRPr="00B6372F">
              <w:rPr>
                <w:b/>
                <w:bCs/>
              </w:rPr>
              <w:t xml:space="preserve">Acceso a los estudios de </w:t>
            </w:r>
            <w:r w:rsidR="00897AE6">
              <w:rPr>
                <w:b/>
                <w:bCs/>
              </w:rPr>
              <w:t>d</w:t>
            </w:r>
            <w:r w:rsidR="00B6372F" w:rsidRPr="00B6372F">
              <w:rPr>
                <w:b/>
                <w:bCs/>
              </w:rPr>
              <w:t>octorado</w:t>
            </w:r>
          </w:p>
          <w:p w14:paraId="222EF24C" w14:textId="07E97712" w:rsidR="00801839" w:rsidRDefault="00B6372F" w:rsidP="00B6372F">
            <w:pPr>
              <w:pStyle w:val="Textoencaja"/>
            </w:pPr>
            <w:r>
              <w:t>L</w:t>
            </w:r>
            <w:r w:rsidR="00900282">
              <w:t xml:space="preserve">a estructura, duración, organización, competencias y </w:t>
            </w:r>
            <w:r>
              <w:t xml:space="preserve">requisitos de acceso a los </w:t>
            </w:r>
            <w:r w:rsidRPr="00DB146D">
              <w:t>estudios de doctorado son los recogidos en el Real Decreto 99/2011</w:t>
            </w:r>
            <w:r w:rsidR="00212FE1" w:rsidRPr="00DB146D">
              <w:t>,</w:t>
            </w:r>
            <w:r w:rsidR="00801839" w:rsidRPr="00DB146D">
              <w:t xml:space="preserve"> </w:t>
            </w:r>
            <w:r w:rsidRPr="00DB146D">
              <w:t>por el que se regulan las enseñanzas oficiales de doctorado</w:t>
            </w:r>
            <w:r w:rsidR="00212FE1" w:rsidRPr="00DB146D">
              <w:t xml:space="preserve">, modificado por </w:t>
            </w:r>
            <w:r w:rsidRPr="00DB146D">
              <w:t xml:space="preserve">el </w:t>
            </w:r>
            <w:r>
              <w:t>Real Decreto 576/2023</w:t>
            </w:r>
            <w:r w:rsidR="00801839">
              <w:t>:</w:t>
            </w:r>
          </w:p>
          <w:p w14:paraId="13FFB7D2" w14:textId="44875F95" w:rsidR="00801839" w:rsidRDefault="007E56A1" w:rsidP="00B6372F">
            <w:pPr>
              <w:pStyle w:val="Textoencaja"/>
            </w:pPr>
            <w:hyperlink r:id="rId39" w:history="1">
              <w:r w:rsidR="00801839" w:rsidRPr="00C4439F">
                <w:rPr>
                  <w:rStyle w:val="Hipervnculo"/>
                </w:rPr>
                <w:t>https://www.boe.es/buscar/pdf/2011/BOE-A-2011-2541-consolidado.pdf</w:t>
              </w:r>
            </w:hyperlink>
          </w:p>
          <w:p w14:paraId="229578B6" w14:textId="535F7224" w:rsidR="00B6372F" w:rsidRDefault="00F72CD1" w:rsidP="00B6372F">
            <w:pPr>
              <w:pStyle w:val="Textoencaja"/>
            </w:pPr>
            <w:r>
              <w:t xml:space="preserve">En la Universidad de Vigo todos los aspectos mencionados se desarrollan </w:t>
            </w:r>
            <w:r w:rsidR="001472E2">
              <w:t xml:space="preserve">con detalle </w:t>
            </w:r>
            <w:r>
              <w:t xml:space="preserve">en el </w:t>
            </w:r>
            <w:r w:rsidR="00B6372F">
              <w:t xml:space="preserve">Reglamento de </w:t>
            </w:r>
            <w:r w:rsidR="00801839">
              <w:t>Estudios de Doctorado</w:t>
            </w:r>
            <w:r w:rsidR="00B6372F">
              <w:t>:</w:t>
            </w:r>
          </w:p>
          <w:p w14:paraId="710DE054" w14:textId="09BED490" w:rsidR="00B6372F" w:rsidRDefault="007E56A1" w:rsidP="00B6372F">
            <w:pPr>
              <w:pStyle w:val="Textoencaja"/>
            </w:pPr>
            <w:hyperlink r:id="rId40" w:history="1">
              <w:r w:rsidR="00801839" w:rsidRPr="00C4439F">
                <w:rPr>
                  <w:rStyle w:val="Hipervnculo"/>
                </w:rPr>
                <w:t>https://secretaria.uvigo.gal/uv/web/normativa/public/show/625</w:t>
              </w:r>
            </w:hyperlink>
          </w:p>
          <w:p w14:paraId="3DCA2681" w14:textId="77777777" w:rsidR="00801839" w:rsidRDefault="00801839" w:rsidP="00B6372F">
            <w:pPr>
              <w:pStyle w:val="Textoencaja"/>
            </w:pPr>
          </w:p>
          <w:p w14:paraId="3C63DE84" w14:textId="2C962767" w:rsidR="00B6372F" w:rsidRPr="00801839" w:rsidRDefault="0071621E" w:rsidP="0071621E">
            <w:pPr>
              <w:pStyle w:val="Textoencaja"/>
              <w:rPr>
                <w:b/>
                <w:bCs/>
              </w:rPr>
            </w:pPr>
            <w:r w:rsidRPr="0071621E">
              <w:rPr>
                <w:b/>
                <w:bCs/>
              </w:rPr>
              <w:t>-</w:t>
            </w:r>
            <w:r>
              <w:rPr>
                <w:b/>
                <w:bCs/>
              </w:rPr>
              <w:t xml:space="preserve"> </w:t>
            </w:r>
            <w:r w:rsidR="00B6372F" w:rsidRPr="00801839">
              <w:rPr>
                <w:b/>
                <w:bCs/>
              </w:rPr>
              <w:t xml:space="preserve">Admisión al </w:t>
            </w:r>
            <w:r w:rsidR="00897AE6">
              <w:rPr>
                <w:b/>
                <w:bCs/>
              </w:rPr>
              <w:t>p</w:t>
            </w:r>
            <w:r w:rsidR="00B6372F" w:rsidRPr="00801839">
              <w:rPr>
                <w:b/>
                <w:bCs/>
              </w:rPr>
              <w:t xml:space="preserve">rograma de </w:t>
            </w:r>
            <w:r w:rsidR="00897AE6">
              <w:rPr>
                <w:b/>
                <w:bCs/>
              </w:rPr>
              <w:t>d</w:t>
            </w:r>
            <w:r w:rsidR="00B6372F" w:rsidRPr="00801839">
              <w:rPr>
                <w:b/>
                <w:bCs/>
              </w:rPr>
              <w:t>octorado</w:t>
            </w:r>
          </w:p>
          <w:p w14:paraId="242C781C" w14:textId="77777777" w:rsidR="0071621E" w:rsidRDefault="0071621E" w:rsidP="00B6372F">
            <w:pPr>
              <w:pStyle w:val="Textoencaja"/>
              <w:rPr>
                <w:b/>
                <w:bCs/>
              </w:rPr>
            </w:pPr>
          </w:p>
          <w:p w14:paraId="5E5C4C49" w14:textId="22ACC5AD" w:rsidR="00B6372F" w:rsidRPr="0071621E" w:rsidRDefault="00B6372F" w:rsidP="00861745">
            <w:pPr>
              <w:pStyle w:val="Textoencaja"/>
              <w:numPr>
                <w:ilvl w:val="0"/>
                <w:numId w:val="44"/>
              </w:numPr>
              <w:ind w:left="623" w:hanging="263"/>
              <w:rPr>
                <w:b/>
                <w:bCs/>
              </w:rPr>
            </w:pPr>
            <w:commentRangeStart w:id="36"/>
            <w:r w:rsidRPr="0071621E">
              <w:rPr>
                <w:b/>
                <w:bCs/>
              </w:rPr>
              <w:t xml:space="preserve">Perfil de ingreso del </w:t>
            </w:r>
            <w:r w:rsidR="00F72CD1">
              <w:rPr>
                <w:b/>
                <w:bCs/>
              </w:rPr>
              <w:t>p</w:t>
            </w:r>
            <w:r w:rsidRPr="0071621E">
              <w:rPr>
                <w:b/>
                <w:bCs/>
              </w:rPr>
              <w:t xml:space="preserve">rograma de </w:t>
            </w:r>
            <w:r w:rsidR="00A96053">
              <w:rPr>
                <w:b/>
                <w:bCs/>
              </w:rPr>
              <w:t>d</w:t>
            </w:r>
            <w:r w:rsidRPr="0071621E">
              <w:rPr>
                <w:b/>
                <w:bCs/>
              </w:rPr>
              <w:t>octorado</w:t>
            </w:r>
            <w:commentRangeEnd w:id="36"/>
            <w:r w:rsidR="008179F2">
              <w:rPr>
                <w:rStyle w:val="Refdecomentario"/>
                <w:rFonts w:ascii="Calibri" w:hAnsi="Calibri" w:cs="Calibri"/>
              </w:rPr>
              <w:commentReference w:id="36"/>
            </w:r>
          </w:p>
          <w:p w14:paraId="15E780A9" w14:textId="272C0366" w:rsidR="00B6372F" w:rsidRDefault="00B6372F" w:rsidP="00B6372F">
            <w:pPr>
              <w:pStyle w:val="Textoencaja"/>
            </w:pPr>
            <w:r>
              <w:t xml:space="preserve">El perfil de ingreso a este </w:t>
            </w:r>
            <w:r w:rsidR="00897AE6">
              <w:t>p</w:t>
            </w:r>
            <w:r>
              <w:t xml:space="preserve">rograma de </w:t>
            </w:r>
            <w:r w:rsidR="00897AE6">
              <w:t>d</w:t>
            </w:r>
            <w:r>
              <w:t>octorado está orientado</w:t>
            </w:r>
            <w:r w:rsidR="0071621E">
              <w:t xml:space="preserve"> </w:t>
            </w:r>
            <w:r>
              <w:t xml:space="preserve">hacia </w:t>
            </w:r>
            <w:r w:rsidR="0071621E" w:rsidRPr="001472E2">
              <w:rPr>
                <w:highlight w:val="yellow"/>
              </w:rPr>
              <w:t>[</w:t>
            </w:r>
            <w:r w:rsidR="008179F2">
              <w:rPr>
                <w:highlight w:val="yellow"/>
              </w:rPr>
              <w:t>Escribir aquí…</w:t>
            </w:r>
            <w:r w:rsidR="0071621E" w:rsidRPr="001472E2">
              <w:rPr>
                <w:highlight w:val="yellow"/>
              </w:rPr>
              <w:t>]</w:t>
            </w:r>
            <w:r w:rsidR="00212FE1">
              <w:t xml:space="preserve">  </w:t>
            </w:r>
          </w:p>
          <w:p w14:paraId="741E573A" w14:textId="77777777" w:rsidR="0071621E" w:rsidRDefault="0071621E" w:rsidP="00B6372F">
            <w:pPr>
              <w:pStyle w:val="Textoencaja"/>
            </w:pPr>
          </w:p>
          <w:p w14:paraId="63000EF6" w14:textId="612BBA53" w:rsidR="00B6372F" w:rsidRPr="0071621E" w:rsidRDefault="00B6372F" w:rsidP="00861745">
            <w:pPr>
              <w:pStyle w:val="Textoencaja"/>
              <w:numPr>
                <w:ilvl w:val="0"/>
                <w:numId w:val="44"/>
              </w:numPr>
              <w:ind w:left="623" w:hanging="263"/>
              <w:rPr>
                <w:b/>
                <w:bCs/>
              </w:rPr>
            </w:pPr>
            <w:commentRangeStart w:id="37"/>
            <w:r w:rsidRPr="0071621E">
              <w:rPr>
                <w:b/>
                <w:bCs/>
              </w:rPr>
              <w:t xml:space="preserve">Criterios de admisión del </w:t>
            </w:r>
            <w:r w:rsidR="00897AE6">
              <w:rPr>
                <w:b/>
                <w:bCs/>
              </w:rPr>
              <w:t>p</w:t>
            </w:r>
            <w:r w:rsidRPr="0071621E">
              <w:rPr>
                <w:b/>
                <w:bCs/>
              </w:rPr>
              <w:t>rograma</w:t>
            </w:r>
            <w:r w:rsidR="006A5883">
              <w:rPr>
                <w:b/>
                <w:bCs/>
              </w:rPr>
              <w:t xml:space="preserve"> de </w:t>
            </w:r>
            <w:r w:rsidR="00F72CD1">
              <w:rPr>
                <w:b/>
                <w:bCs/>
              </w:rPr>
              <w:t>d</w:t>
            </w:r>
            <w:r w:rsidR="006A5883">
              <w:rPr>
                <w:b/>
                <w:bCs/>
              </w:rPr>
              <w:t>octorado</w:t>
            </w:r>
            <w:commentRangeEnd w:id="37"/>
            <w:r w:rsidR="008179F2">
              <w:rPr>
                <w:rStyle w:val="Refdecomentario"/>
                <w:rFonts w:ascii="Calibri" w:hAnsi="Calibri" w:cs="Calibri"/>
              </w:rPr>
              <w:commentReference w:id="37"/>
            </w:r>
          </w:p>
          <w:p w14:paraId="59479302" w14:textId="155C046B" w:rsidR="00302656" w:rsidRPr="00573FA6" w:rsidRDefault="00065DE8" w:rsidP="00302656">
            <w:pPr>
              <w:pStyle w:val="Textocomentario"/>
              <w:rPr>
                <w:highlight w:val="yellow"/>
              </w:rPr>
            </w:pPr>
            <w:r>
              <w:rPr>
                <w:lang w:val="es-ES_tradnl"/>
              </w:rPr>
              <w:t xml:space="preserve">La CAPD </w:t>
            </w:r>
            <w:r w:rsidR="00293EDA">
              <w:rPr>
                <w:lang w:val="es-ES_tradnl"/>
              </w:rPr>
              <w:t xml:space="preserve">valorará las solicitudes de </w:t>
            </w:r>
            <w:r w:rsidR="00302656" w:rsidRPr="00573FA6">
              <w:rPr>
                <w:lang w:val="es-ES_tradnl"/>
              </w:rPr>
              <w:t xml:space="preserve">admisión en el programa </w:t>
            </w:r>
            <w:r w:rsidR="00293EDA">
              <w:rPr>
                <w:lang w:val="es-ES_tradnl"/>
              </w:rPr>
              <w:t xml:space="preserve">de doctorado </w:t>
            </w:r>
            <w:r w:rsidR="00302656" w:rsidRPr="00573FA6">
              <w:rPr>
                <w:lang w:val="es-ES_tradnl"/>
              </w:rPr>
              <w:t xml:space="preserve">en función de los siguientes </w:t>
            </w:r>
            <w:commentRangeStart w:id="38"/>
            <w:r w:rsidR="00302656" w:rsidRPr="00573FA6">
              <w:rPr>
                <w:lang w:val="es-ES_tradnl"/>
              </w:rPr>
              <w:t>criterios</w:t>
            </w:r>
            <w:commentRangeEnd w:id="38"/>
            <w:r w:rsidR="00DB7CC6">
              <w:rPr>
                <w:rStyle w:val="Refdecomentario"/>
              </w:rPr>
              <w:commentReference w:id="38"/>
            </w:r>
            <w:r w:rsidR="00302656" w:rsidRPr="00573FA6">
              <w:rPr>
                <w:lang w:val="es-ES_tradnl"/>
              </w:rPr>
              <w:t>:</w:t>
            </w:r>
            <w:r w:rsidR="00302656" w:rsidRPr="00573FA6">
              <w:t xml:space="preserve"> </w:t>
            </w:r>
          </w:p>
          <w:p w14:paraId="29DF97C2" w14:textId="776FBF4C" w:rsidR="00302656" w:rsidRPr="00573FA6" w:rsidRDefault="00302656" w:rsidP="00861745">
            <w:pPr>
              <w:pStyle w:val="Textocomentario"/>
              <w:numPr>
                <w:ilvl w:val="0"/>
                <w:numId w:val="44"/>
              </w:numPr>
              <w:ind w:left="1048" w:hanging="141"/>
              <w:rPr>
                <w:highlight w:val="yellow"/>
              </w:rPr>
            </w:pPr>
            <w:r w:rsidRPr="00573FA6">
              <w:rPr>
                <w:highlight w:val="yellow"/>
              </w:rPr>
              <w:t>Expediente académico (%</w:t>
            </w:r>
            <w:r w:rsidR="00573FA6">
              <w:rPr>
                <w:highlight w:val="yellow"/>
              </w:rPr>
              <w:t xml:space="preserve"> / puntos</w:t>
            </w:r>
            <w:r w:rsidRPr="00573FA6">
              <w:rPr>
                <w:highlight w:val="yellow"/>
              </w:rPr>
              <w:t>)</w:t>
            </w:r>
          </w:p>
          <w:p w14:paraId="01CDB3C3" w14:textId="36707246" w:rsidR="00302656" w:rsidRPr="00573FA6" w:rsidRDefault="00302656" w:rsidP="00861745">
            <w:pPr>
              <w:pStyle w:val="Textocomentario"/>
              <w:numPr>
                <w:ilvl w:val="0"/>
                <w:numId w:val="44"/>
              </w:numPr>
              <w:ind w:left="1048" w:hanging="141"/>
              <w:rPr>
                <w:highlight w:val="yellow"/>
              </w:rPr>
            </w:pPr>
            <w:r w:rsidRPr="00573FA6">
              <w:rPr>
                <w:highlight w:val="yellow"/>
              </w:rPr>
              <w:t xml:space="preserve">Experiencia investigadora previa </w:t>
            </w:r>
            <w:r w:rsidR="00573FA6" w:rsidRPr="00573FA6">
              <w:rPr>
                <w:highlight w:val="yellow"/>
              </w:rPr>
              <w:t>(%</w:t>
            </w:r>
            <w:r w:rsidR="00573FA6">
              <w:rPr>
                <w:highlight w:val="yellow"/>
              </w:rPr>
              <w:t xml:space="preserve"> / puntos</w:t>
            </w:r>
            <w:r w:rsidR="00573FA6" w:rsidRPr="00573FA6">
              <w:rPr>
                <w:highlight w:val="yellow"/>
              </w:rPr>
              <w:t>)</w:t>
            </w:r>
          </w:p>
          <w:p w14:paraId="4B7601DA" w14:textId="65BB0F90" w:rsidR="00302656" w:rsidRPr="00573FA6" w:rsidRDefault="00302656" w:rsidP="00861745">
            <w:pPr>
              <w:pStyle w:val="Textocomentario"/>
              <w:numPr>
                <w:ilvl w:val="0"/>
                <w:numId w:val="44"/>
              </w:numPr>
              <w:ind w:left="1048" w:hanging="141"/>
              <w:rPr>
                <w:highlight w:val="yellow"/>
              </w:rPr>
            </w:pPr>
            <w:r w:rsidRPr="00573FA6">
              <w:rPr>
                <w:highlight w:val="yellow"/>
              </w:rPr>
              <w:t xml:space="preserve">Experiencia profesional </w:t>
            </w:r>
            <w:r w:rsidR="00573FA6" w:rsidRPr="00573FA6">
              <w:rPr>
                <w:highlight w:val="yellow"/>
              </w:rPr>
              <w:t>(%</w:t>
            </w:r>
            <w:r w:rsidR="00573FA6">
              <w:rPr>
                <w:highlight w:val="yellow"/>
              </w:rPr>
              <w:t xml:space="preserve"> / puntos</w:t>
            </w:r>
            <w:r w:rsidR="00573FA6" w:rsidRPr="00573FA6">
              <w:rPr>
                <w:highlight w:val="yellow"/>
              </w:rPr>
              <w:t>)</w:t>
            </w:r>
          </w:p>
          <w:p w14:paraId="0931E304" w14:textId="20D232AE" w:rsidR="00302656" w:rsidRPr="00573FA6" w:rsidRDefault="00302656" w:rsidP="00861745">
            <w:pPr>
              <w:pStyle w:val="Textocomentario"/>
              <w:numPr>
                <w:ilvl w:val="0"/>
                <w:numId w:val="44"/>
              </w:numPr>
              <w:ind w:left="1048" w:hanging="141"/>
              <w:rPr>
                <w:highlight w:val="yellow"/>
              </w:rPr>
            </w:pPr>
            <w:r w:rsidRPr="00573FA6">
              <w:rPr>
                <w:highlight w:val="yellow"/>
              </w:rPr>
              <w:t xml:space="preserve">Estancias de investigación </w:t>
            </w:r>
            <w:r w:rsidR="00573FA6" w:rsidRPr="00573FA6">
              <w:rPr>
                <w:highlight w:val="yellow"/>
              </w:rPr>
              <w:t>(%</w:t>
            </w:r>
            <w:r w:rsidR="00573FA6">
              <w:rPr>
                <w:highlight w:val="yellow"/>
              </w:rPr>
              <w:t xml:space="preserve"> / puntos</w:t>
            </w:r>
            <w:r w:rsidR="00573FA6" w:rsidRPr="00573FA6">
              <w:rPr>
                <w:highlight w:val="yellow"/>
              </w:rPr>
              <w:t>)</w:t>
            </w:r>
          </w:p>
          <w:p w14:paraId="59DEBA43" w14:textId="49D372C6" w:rsidR="00302656" w:rsidRPr="00573FA6" w:rsidRDefault="00302656" w:rsidP="00861745">
            <w:pPr>
              <w:pStyle w:val="Textocomentario"/>
              <w:numPr>
                <w:ilvl w:val="0"/>
                <w:numId w:val="44"/>
              </w:numPr>
              <w:ind w:left="1048" w:hanging="141"/>
              <w:rPr>
                <w:highlight w:val="yellow"/>
              </w:rPr>
            </w:pPr>
            <w:r w:rsidRPr="00573FA6">
              <w:rPr>
                <w:highlight w:val="yellow"/>
              </w:rPr>
              <w:t xml:space="preserve">Cursos realizados e impartidos </w:t>
            </w:r>
            <w:r w:rsidR="00573FA6" w:rsidRPr="00573FA6">
              <w:rPr>
                <w:highlight w:val="yellow"/>
              </w:rPr>
              <w:t>(%</w:t>
            </w:r>
            <w:r w:rsidR="00573FA6">
              <w:rPr>
                <w:highlight w:val="yellow"/>
              </w:rPr>
              <w:t xml:space="preserve"> / puntos</w:t>
            </w:r>
            <w:r w:rsidR="00573FA6" w:rsidRPr="00573FA6">
              <w:rPr>
                <w:highlight w:val="yellow"/>
              </w:rPr>
              <w:t>)</w:t>
            </w:r>
          </w:p>
          <w:p w14:paraId="509C83D1" w14:textId="3AD6D223" w:rsidR="00302656" w:rsidRPr="00573FA6" w:rsidRDefault="00302656" w:rsidP="00861745">
            <w:pPr>
              <w:pStyle w:val="Textocomentario"/>
              <w:numPr>
                <w:ilvl w:val="0"/>
                <w:numId w:val="44"/>
              </w:numPr>
              <w:ind w:left="1048" w:hanging="141"/>
              <w:rPr>
                <w:highlight w:val="yellow"/>
              </w:rPr>
            </w:pPr>
            <w:r w:rsidRPr="00573FA6">
              <w:rPr>
                <w:highlight w:val="yellow"/>
              </w:rPr>
              <w:t xml:space="preserve">Conocimiento de idiomas </w:t>
            </w:r>
            <w:r w:rsidR="00573FA6" w:rsidRPr="00573FA6">
              <w:rPr>
                <w:highlight w:val="yellow"/>
              </w:rPr>
              <w:t>(%</w:t>
            </w:r>
            <w:r w:rsidR="00573FA6">
              <w:rPr>
                <w:highlight w:val="yellow"/>
              </w:rPr>
              <w:t xml:space="preserve"> / puntos</w:t>
            </w:r>
            <w:r w:rsidR="00573FA6" w:rsidRPr="00573FA6">
              <w:rPr>
                <w:highlight w:val="yellow"/>
              </w:rPr>
              <w:t>)</w:t>
            </w:r>
          </w:p>
          <w:p w14:paraId="1F79BCD9" w14:textId="144383A5" w:rsidR="00302656" w:rsidRPr="00573FA6" w:rsidRDefault="00302656" w:rsidP="00861745">
            <w:pPr>
              <w:pStyle w:val="Textocomentario"/>
              <w:numPr>
                <w:ilvl w:val="0"/>
                <w:numId w:val="44"/>
              </w:numPr>
              <w:ind w:left="1048" w:hanging="141"/>
              <w:rPr>
                <w:highlight w:val="yellow"/>
              </w:rPr>
            </w:pPr>
            <w:r w:rsidRPr="00573FA6">
              <w:rPr>
                <w:highlight w:val="yellow"/>
              </w:rPr>
              <w:t xml:space="preserve">Entrevista personal </w:t>
            </w:r>
            <w:r w:rsidR="00573FA6" w:rsidRPr="00573FA6">
              <w:rPr>
                <w:highlight w:val="yellow"/>
              </w:rPr>
              <w:t>(%</w:t>
            </w:r>
            <w:r w:rsidR="00573FA6">
              <w:rPr>
                <w:highlight w:val="yellow"/>
              </w:rPr>
              <w:t xml:space="preserve"> / puntos</w:t>
            </w:r>
            <w:r w:rsidR="00573FA6" w:rsidRPr="00573FA6">
              <w:rPr>
                <w:highlight w:val="yellow"/>
              </w:rPr>
              <w:t>)</w:t>
            </w:r>
          </w:p>
          <w:p w14:paraId="07711E51" w14:textId="41A83AC5" w:rsidR="00302656" w:rsidRPr="00573FA6" w:rsidRDefault="00573FA6" w:rsidP="00861745">
            <w:pPr>
              <w:pStyle w:val="Textoencaja"/>
              <w:numPr>
                <w:ilvl w:val="0"/>
                <w:numId w:val="44"/>
              </w:numPr>
              <w:ind w:left="1048" w:hanging="141"/>
              <w:rPr>
                <w:highlight w:val="yellow"/>
              </w:rPr>
            </w:pPr>
            <w:commentRangeStart w:id="39"/>
            <w:r w:rsidRPr="00573FA6">
              <w:rPr>
                <w:highlight w:val="yellow"/>
              </w:rPr>
              <w:t xml:space="preserve">Aval </w:t>
            </w:r>
            <w:r w:rsidR="00302656" w:rsidRPr="00573FA6">
              <w:rPr>
                <w:highlight w:val="yellow"/>
              </w:rPr>
              <w:t>de</w:t>
            </w:r>
            <w:r w:rsidR="00302656" w:rsidRPr="00573FA6">
              <w:rPr>
                <w:b/>
                <w:bCs/>
                <w:highlight w:val="yellow"/>
              </w:rPr>
              <w:t xml:space="preserve"> </w:t>
            </w:r>
            <w:r w:rsidR="00302656" w:rsidRPr="00573FA6">
              <w:rPr>
                <w:highlight w:val="yellow"/>
              </w:rPr>
              <w:t>un investigador del programa</w:t>
            </w:r>
            <w:commentRangeEnd w:id="39"/>
            <w:r w:rsidR="00DB7CC6">
              <w:rPr>
                <w:rStyle w:val="Refdecomentario"/>
                <w:rFonts w:ascii="Calibri" w:hAnsi="Calibri" w:cs="Calibri"/>
              </w:rPr>
              <w:commentReference w:id="39"/>
            </w:r>
            <w:r w:rsidR="00293EDA">
              <w:rPr>
                <w:highlight w:val="yellow"/>
              </w:rPr>
              <w:t xml:space="preserve"> i</w:t>
            </w:r>
            <w:r>
              <w:rPr>
                <w:highlight w:val="yellow"/>
              </w:rPr>
              <w:t xml:space="preserve">ndicando </w:t>
            </w:r>
            <w:r w:rsidR="00302656" w:rsidRPr="00573FA6">
              <w:rPr>
                <w:highlight w:val="yellow"/>
              </w:rPr>
              <w:t xml:space="preserve">(i) la potencial viabilidad de la futura tesis en el marco de una línea de investigación del programa y (ii) </w:t>
            </w:r>
            <w:r>
              <w:rPr>
                <w:highlight w:val="yellow"/>
              </w:rPr>
              <w:t xml:space="preserve">que </w:t>
            </w:r>
            <w:r w:rsidR="00302656" w:rsidRPr="00573FA6">
              <w:rPr>
                <w:highlight w:val="yellow"/>
              </w:rPr>
              <w:t>pued</w:t>
            </w:r>
            <w:r>
              <w:rPr>
                <w:highlight w:val="yellow"/>
              </w:rPr>
              <w:t>e</w:t>
            </w:r>
            <w:r w:rsidR="00302656" w:rsidRPr="00573FA6">
              <w:rPr>
                <w:highlight w:val="yellow"/>
              </w:rPr>
              <w:t xml:space="preserve"> ejercer como persona directora en caso de cumplir los requisitos necesarios para ello</w:t>
            </w:r>
            <w:r>
              <w:rPr>
                <w:highlight w:val="yellow"/>
              </w:rPr>
              <w:t xml:space="preserve"> (%</w:t>
            </w:r>
            <w:r w:rsidR="00293EDA">
              <w:rPr>
                <w:highlight w:val="yellow"/>
              </w:rPr>
              <w:t xml:space="preserve"> / puntos</w:t>
            </w:r>
            <w:r>
              <w:rPr>
                <w:highlight w:val="yellow"/>
              </w:rPr>
              <w:t>)</w:t>
            </w:r>
            <w:r w:rsidR="00302656" w:rsidRPr="00573FA6">
              <w:rPr>
                <w:highlight w:val="yellow"/>
              </w:rPr>
              <w:t>.</w:t>
            </w:r>
          </w:p>
          <w:p w14:paraId="1C4E9518" w14:textId="698B2E80" w:rsidR="00302656" w:rsidRDefault="00302656" w:rsidP="00861745">
            <w:pPr>
              <w:pStyle w:val="Textocomentario"/>
              <w:numPr>
                <w:ilvl w:val="0"/>
                <w:numId w:val="44"/>
              </w:numPr>
              <w:ind w:left="1048" w:hanging="141"/>
              <w:rPr>
                <w:highlight w:val="yellow"/>
              </w:rPr>
            </w:pPr>
            <w:r w:rsidRPr="00573FA6">
              <w:rPr>
                <w:highlight w:val="yellow"/>
              </w:rPr>
              <w:t>Otros (%</w:t>
            </w:r>
            <w:r w:rsidR="00293EDA">
              <w:rPr>
                <w:highlight w:val="yellow"/>
              </w:rPr>
              <w:t xml:space="preserve"> / puntos</w:t>
            </w:r>
            <w:r w:rsidRPr="00573FA6">
              <w:rPr>
                <w:highlight w:val="yellow"/>
              </w:rPr>
              <w:t>)</w:t>
            </w:r>
          </w:p>
          <w:p w14:paraId="31934EC9" w14:textId="77777777" w:rsidR="00E27D63" w:rsidRPr="00573FA6" w:rsidRDefault="00E27D63" w:rsidP="00E27D63">
            <w:pPr>
              <w:pStyle w:val="Textocomentario"/>
              <w:ind w:left="907"/>
              <w:rPr>
                <w:highlight w:val="yellow"/>
              </w:rPr>
            </w:pPr>
          </w:p>
          <w:p w14:paraId="3B73E429" w14:textId="4BF8A3B3" w:rsidR="008B7DB2" w:rsidRPr="00573FA6" w:rsidRDefault="008B7DB2" w:rsidP="00E27D63">
            <w:pPr>
              <w:pStyle w:val="Textoencaja"/>
              <w:rPr>
                <w:highlight w:val="yellow"/>
              </w:rPr>
            </w:pPr>
            <w:r w:rsidRPr="00573FA6">
              <w:rPr>
                <w:highlight w:val="yellow"/>
              </w:rPr>
              <w:t>Para ser admitido en el programa de doctorado debe alcanzarse un porcentaje/puntuación mínima del %</w:t>
            </w:r>
            <w:r w:rsidR="00573FA6">
              <w:rPr>
                <w:highlight w:val="yellow"/>
              </w:rPr>
              <w:t xml:space="preserve"> </w:t>
            </w:r>
            <w:r w:rsidRPr="00573FA6">
              <w:rPr>
                <w:highlight w:val="yellow"/>
              </w:rPr>
              <w:t>/</w:t>
            </w:r>
            <w:r w:rsidR="00573FA6">
              <w:rPr>
                <w:highlight w:val="yellow"/>
              </w:rPr>
              <w:t xml:space="preserve"> </w:t>
            </w:r>
            <w:r w:rsidRPr="00573FA6">
              <w:rPr>
                <w:highlight w:val="yellow"/>
              </w:rPr>
              <w:t>puntos.</w:t>
            </w:r>
          </w:p>
          <w:p w14:paraId="7633FDA3" w14:textId="77777777" w:rsidR="006824C7" w:rsidRDefault="006824C7" w:rsidP="006824C7">
            <w:pPr>
              <w:pStyle w:val="Textoencaja"/>
            </w:pPr>
          </w:p>
          <w:p w14:paraId="4BD8DCDF" w14:textId="77777777" w:rsidR="001561B3" w:rsidRPr="0071621E" w:rsidRDefault="001561B3" w:rsidP="00861745">
            <w:pPr>
              <w:pStyle w:val="Textoencaja"/>
              <w:numPr>
                <w:ilvl w:val="0"/>
                <w:numId w:val="44"/>
              </w:numPr>
              <w:ind w:left="623" w:hanging="263"/>
              <w:rPr>
                <w:b/>
                <w:bCs/>
              </w:rPr>
            </w:pPr>
            <w:r w:rsidRPr="0071621E">
              <w:rPr>
                <w:b/>
                <w:bCs/>
              </w:rPr>
              <w:t>Admisión condicionada a la realización de complementos específicos de formación</w:t>
            </w:r>
          </w:p>
          <w:p w14:paraId="599E3652" w14:textId="77777777" w:rsidR="001561B3" w:rsidRDefault="001561B3" w:rsidP="001561B3">
            <w:pPr>
              <w:pStyle w:val="Textoencaja"/>
            </w:pPr>
            <w:r>
              <w:t xml:space="preserve">De acuerdo con lo establecido en el Artículo 17 del Reglamento de Estudios de Doctorado de la Universidad de Vigo, en el caso de que el alumnado carezca de la formación previa exigida en el programa, la admisión podrá quedar condicionada a la superación de los complementos de formación concretos para cada estudiante que establezca la Comisión Académica del Programa de Doctorado (CAPD) y que no podrán exceder de 15 créditos ECTS (ver Apartado 3.4). </w:t>
            </w:r>
          </w:p>
          <w:p w14:paraId="2596C36E" w14:textId="77777777" w:rsidR="001561B3" w:rsidRDefault="001561B3" w:rsidP="001561B3">
            <w:pPr>
              <w:pStyle w:val="Textoencaja"/>
            </w:pPr>
            <w:r>
              <w:t>Las condiciones para la realización y superación de los complementos de formación serán las indicadas en el artículo 17 del Reglamento de Estudios de Doctorado de la Universidad de Vigo.</w:t>
            </w:r>
          </w:p>
          <w:p w14:paraId="16FE6A46" w14:textId="77777777" w:rsidR="004E1C5D" w:rsidRDefault="004E1C5D" w:rsidP="006824C7">
            <w:pPr>
              <w:pStyle w:val="Textoencaja"/>
            </w:pPr>
          </w:p>
          <w:p w14:paraId="293FF7F8" w14:textId="6DFDD672" w:rsidR="00B01F60" w:rsidRPr="0071621E" w:rsidRDefault="00B01F60" w:rsidP="00861745">
            <w:pPr>
              <w:pStyle w:val="Textoencaja"/>
              <w:numPr>
                <w:ilvl w:val="0"/>
                <w:numId w:val="44"/>
              </w:numPr>
              <w:ind w:left="623" w:hanging="263"/>
              <w:rPr>
                <w:b/>
                <w:bCs/>
              </w:rPr>
            </w:pPr>
            <w:r>
              <w:rPr>
                <w:b/>
                <w:bCs/>
              </w:rPr>
              <w:t>Procedimiento de a</w:t>
            </w:r>
            <w:r w:rsidRPr="0071621E">
              <w:rPr>
                <w:b/>
                <w:bCs/>
              </w:rPr>
              <w:t>dmisión</w:t>
            </w:r>
          </w:p>
          <w:p w14:paraId="7CDB748E" w14:textId="1DEB5E45" w:rsidR="00B950AF" w:rsidRDefault="00B950AF" w:rsidP="00B950AF">
            <w:pPr>
              <w:pStyle w:val="Textoencaja"/>
            </w:pPr>
            <w:r>
              <w:t xml:space="preserve">De acuerdo con lo establecido </w:t>
            </w:r>
            <w:r w:rsidR="006A5883">
              <w:t xml:space="preserve">en </w:t>
            </w:r>
            <w:r w:rsidR="00B01F60">
              <w:t>el Artículo 20 del Reglamento de Estudios de Doctorado de la Universidad de Vigo</w:t>
            </w:r>
            <w:r>
              <w:t>, el alumnado que reúna los requisitos de acceso a los estudios de doctorado podrá solicitar la admisión en el programa en los plazos establecidos por la universidad.</w:t>
            </w:r>
          </w:p>
          <w:p w14:paraId="590A711D" w14:textId="77777777" w:rsidR="00F72CD1" w:rsidRDefault="00F72CD1" w:rsidP="00F72CD1">
            <w:pPr>
              <w:pStyle w:val="Textoencaja"/>
            </w:pPr>
            <w:r>
              <w:t>C</w:t>
            </w:r>
            <w:r w:rsidRPr="00F72CD1">
              <w:t xml:space="preserve">ada programa de doctorado deberá reservar, por lo menos, un 5 % de las plazas ofertadas para estudiantes que hayan reconocido un grado de discapacidad igual o superior al 33 %, así como para estudiantes con necesidades educativas especiales permanentes y que </w:t>
            </w:r>
            <w:r>
              <w:t xml:space="preserve">en </w:t>
            </w:r>
            <w:r w:rsidRPr="00F72CD1">
              <w:t>sus estudios anteriores hubieran precisado de recursos y apoyos para su plena normalización educativa. Las plazas que no se cubran en esta cuota especial pasarán a formar parte de la oferta general de plazas del programa.</w:t>
            </w:r>
          </w:p>
          <w:p w14:paraId="0A1360DA" w14:textId="414E351E" w:rsidR="00B950AF" w:rsidRDefault="00B950AF" w:rsidP="00B950AF">
            <w:pPr>
              <w:pStyle w:val="Textoencaja"/>
            </w:pPr>
            <w:r>
              <w:t xml:space="preserve">La </w:t>
            </w:r>
            <w:r w:rsidR="00897AE6">
              <w:t>CAPD</w:t>
            </w:r>
            <w:r w:rsidR="001A47CD">
              <w:t xml:space="preserve">, de acuerdo con los criterios de admisión establecidos en el programa, </w:t>
            </w:r>
            <w:r>
              <w:t xml:space="preserve">publicará una propuesta provisional de personas admitidas y excluidas, </w:t>
            </w:r>
            <w:r w:rsidR="002520AC">
              <w:t xml:space="preserve">con indicación de los </w:t>
            </w:r>
            <w:r>
              <w:t xml:space="preserve">complementos de formación </w:t>
            </w:r>
            <w:r w:rsidR="002520AC">
              <w:t>necesarios</w:t>
            </w:r>
            <w:r>
              <w:t>, de ser el caso, junto con su correspondiente lista de espera.</w:t>
            </w:r>
          </w:p>
          <w:p w14:paraId="1618B844" w14:textId="6D8C1C34" w:rsidR="006A5883" w:rsidRPr="00015CD2" w:rsidRDefault="00B950AF" w:rsidP="00B950AF">
            <w:pPr>
              <w:pStyle w:val="Textoencaja"/>
            </w:pPr>
            <w:r>
              <w:t xml:space="preserve">Las personas no admitidas podrán presentar una reclamación en el plazo y forma establecidos en la convocatoria. Transcurrido el plazo de reclamaciones y resueltas éstas, se remitirá la relación de </w:t>
            </w:r>
            <w:r w:rsidR="00897AE6">
              <w:t>estudiantes</w:t>
            </w:r>
            <w:r>
              <w:t xml:space="preserve"> admitidos al órgano de </w:t>
            </w:r>
            <w:r w:rsidRPr="00015CD2">
              <w:t xml:space="preserve">gestión correspondiente, a efectos de </w:t>
            </w:r>
            <w:r w:rsidR="00897AE6" w:rsidRPr="00015CD2">
              <w:t xml:space="preserve">que puedan </w:t>
            </w:r>
            <w:r w:rsidRPr="00015CD2">
              <w:t xml:space="preserve">formalizar su matrícula en el plazo que se señale. De no formalizar su matrícula, </w:t>
            </w:r>
            <w:r w:rsidR="00897AE6" w:rsidRPr="00015CD2">
              <w:t xml:space="preserve">los/las </w:t>
            </w:r>
            <w:r w:rsidRPr="00015CD2">
              <w:t>solicitante</w:t>
            </w:r>
            <w:r w:rsidR="00897AE6" w:rsidRPr="00015CD2">
              <w:t>s</w:t>
            </w:r>
            <w:r w:rsidRPr="00015CD2">
              <w:t xml:space="preserve"> decaerá</w:t>
            </w:r>
            <w:r w:rsidR="00897AE6" w:rsidRPr="00015CD2">
              <w:t>n</w:t>
            </w:r>
            <w:r w:rsidRPr="00015CD2">
              <w:t xml:space="preserve"> en sus derechos.</w:t>
            </w:r>
          </w:p>
          <w:p w14:paraId="5B1C65C2" w14:textId="77777777" w:rsidR="005B092E" w:rsidRPr="00015CD2" w:rsidRDefault="005B092E" w:rsidP="005B092E">
            <w:pPr>
              <w:pStyle w:val="Textoencaja"/>
            </w:pPr>
          </w:p>
          <w:p w14:paraId="2A1918AF" w14:textId="04530CD6" w:rsidR="00F13430" w:rsidRPr="00015CD2" w:rsidRDefault="00DE49C4" w:rsidP="00861745">
            <w:pPr>
              <w:pStyle w:val="Textoencaja"/>
              <w:numPr>
                <w:ilvl w:val="0"/>
                <w:numId w:val="44"/>
              </w:numPr>
              <w:ind w:left="623" w:hanging="263"/>
              <w:rPr>
                <w:b/>
                <w:bCs/>
              </w:rPr>
            </w:pPr>
            <w:r w:rsidRPr="00015CD2">
              <w:rPr>
                <w:b/>
                <w:bCs/>
              </w:rPr>
              <w:t xml:space="preserve">Procedimiento de </w:t>
            </w:r>
            <w:r w:rsidR="006824C7">
              <w:rPr>
                <w:b/>
                <w:bCs/>
              </w:rPr>
              <w:t>m</w:t>
            </w:r>
            <w:r w:rsidR="00F13430" w:rsidRPr="00015CD2">
              <w:rPr>
                <w:b/>
                <w:bCs/>
              </w:rPr>
              <w:t>atrícula</w:t>
            </w:r>
            <w:r w:rsidRPr="00015CD2">
              <w:rPr>
                <w:b/>
                <w:bCs/>
              </w:rPr>
              <w:t xml:space="preserve"> </w:t>
            </w:r>
          </w:p>
          <w:p w14:paraId="304374BA" w14:textId="3A4ACC84" w:rsidR="00F13430" w:rsidRPr="00015CD2" w:rsidRDefault="00F13430" w:rsidP="00F13430">
            <w:pPr>
              <w:pStyle w:val="Textoencaja"/>
            </w:pPr>
            <w:r w:rsidRPr="00015CD2">
              <w:t xml:space="preserve">Las condiciones para matricularse en el </w:t>
            </w:r>
            <w:r w:rsidR="00897AE6" w:rsidRPr="00015CD2">
              <w:t>p</w:t>
            </w:r>
            <w:r w:rsidRPr="00015CD2">
              <w:t xml:space="preserve">rograma de </w:t>
            </w:r>
            <w:r w:rsidR="00897AE6" w:rsidRPr="00015CD2">
              <w:t>d</w:t>
            </w:r>
            <w:r w:rsidRPr="00015CD2">
              <w:t>octorado son las establecidas en el Capítulo 6 del Reglamento de Estudios de Doctorado de la Universidad de Vigo.</w:t>
            </w:r>
          </w:p>
          <w:p w14:paraId="1FD4B2EA" w14:textId="64E14041" w:rsidR="00F13430" w:rsidRPr="00015CD2" w:rsidRDefault="00F13430" w:rsidP="00F13430">
            <w:pPr>
              <w:pStyle w:val="Textoencaja"/>
            </w:pPr>
            <w:r w:rsidRPr="00015CD2">
              <w:t>Los</w:t>
            </w:r>
            <w:r w:rsidR="00FD7E29" w:rsidRPr="00015CD2">
              <w:t>/Las</w:t>
            </w:r>
            <w:r w:rsidRPr="00015CD2">
              <w:t xml:space="preserve"> estudiantes admitidos en el programa se matricularán en los complementos de formación acordados por la </w:t>
            </w:r>
            <w:r w:rsidR="00897AE6" w:rsidRPr="00015CD2">
              <w:t xml:space="preserve">CAPD </w:t>
            </w:r>
            <w:r w:rsidRPr="00015CD2">
              <w:t>en el proceso de admisión</w:t>
            </w:r>
            <w:r w:rsidR="00D05CA0" w:rsidRPr="00015CD2">
              <w:t xml:space="preserve"> y anualmente por el concepto de tutela académica</w:t>
            </w:r>
            <w:r w:rsidRPr="00015CD2">
              <w:t xml:space="preserve">. </w:t>
            </w:r>
            <w:r w:rsidR="00D05CA0" w:rsidRPr="00015CD2">
              <w:t xml:space="preserve">La matrícula se tramitará en la unidad de gestión de acuerdo con el procedimiento y el calendario establecido por la universidad. </w:t>
            </w:r>
            <w:r w:rsidRPr="00015CD2">
              <w:t xml:space="preserve">En caso de que </w:t>
            </w:r>
            <w:r w:rsidR="00D05CA0" w:rsidRPr="00015CD2">
              <w:t>un</w:t>
            </w:r>
            <w:r w:rsidR="00897AE6" w:rsidRPr="00015CD2">
              <w:t>/a</w:t>
            </w:r>
            <w:r w:rsidR="00D05CA0" w:rsidRPr="00015CD2">
              <w:t xml:space="preserve"> </w:t>
            </w:r>
            <w:r w:rsidRPr="00015CD2">
              <w:t>doctorando</w:t>
            </w:r>
            <w:r w:rsidR="00897AE6" w:rsidRPr="00015CD2">
              <w:t>/a</w:t>
            </w:r>
            <w:r w:rsidR="00D05CA0" w:rsidRPr="00015CD2">
              <w:t xml:space="preserve"> </w:t>
            </w:r>
            <w:r w:rsidRPr="00015CD2">
              <w:t>no realice la matrícula anual en un curso académico, causará baja definitiva en el programa, salvo en los casos por baja temporal establecidos en el Reglamento de Estudios de Doctorado</w:t>
            </w:r>
            <w:r w:rsidR="00D05CA0" w:rsidRPr="00015CD2">
              <w:t xml:space="preserve"> de la universidad</w:t>
            </w:r>
            <w:r w:rsidRPr="00015CD2">
              <w:t>.</w:t>
            </w:r>
          </w:p>
          <w:p w14:paraId="1E3C36F7" w14:textId="77777777" w:rsidR="00897AE6" w:rsidRPr="00015CD2" w:rsidRDefault="00897AE6" w:rsidP="00F13430">
            <w:pPr>
              <w:pStyle w:val="Textoencaja"/>
            </w:pPr>
          </w:p>
          <w:p w14:paraId="0BD100C9" w14:textId="77777777" w:rsidR="00D05CA0" w:rsidRPr="00015CD2" w:rsidRDefault="00D05CA0" w:rsidP="00861745">
            <w:pPr>
              <w:pStyle w:val="Textoencaja"/>
              <w:numPr>
                <w:ilvl w:val="0"/>
                <w:numId w:val="44"/>
              </w:numPr>
              <w:ind w:left="623" w:hanging="263"/>
              <w:rPr>
                <w:b/>
                <w:bCs/>
              </w:rPr>
            </w:pPr>
            <w:r w:rsidRPr="00015CD2">
              <w:rPr>
                <w:b/>
                <w:bCs/>
              </w:rPr>
              <w:t>Dedicación a tiempo parcial o completo</w:t>
            </w:r>
          </w:p>
          <w:p w14:paraId="6C17CAA0" w14:textId="3B6480D6" w:rsidR="00D05CA0" w:rsidRPr="00015CD2" w:rsidRDefault="00D05CA0" w:rsidP="00D05CA0">
            <w:pPr>
              <w:pStyle w:val="Textoencaja"/>
            </w:pPr>
            <w:r w:rsidRPr="00015CD2">
              <w:t>Los</w:t>
            </w:r>
            <w:r w:rsidR="001259E5" w:rsidRPr="00015CD2">
              <w:t>/Las</w:t>
            </w:r>
            <w:r w:rsidRPr="00015CD2">
              <w:t xml:space="preserve"> estudiantes del programa podrán matricularse a tiempo completo o a tiempo parcial. Para formalizar la matrícula a tiempo parcial, será requisito indispensable el informe favorable de la </w:t>
            </w:r>
            <w:r w:rsidR="00897AE6" w:rsidRPr="00015CD2">
              <w:t>CAPD</w:t>
            </w:r>
            <w:r w:rsidRPr="00015CD2">
              <w:t xml:space="preserve">. La condición de doctorando a tiempo parcial deberá solicitarse a la </w:t>
            </w:r>
            <w:r w:rsidR="00897AE6" w:rsidRPr="00015CD2">
              <w:t xml:space="preserve">CAPD </w:t>
            </w:r>
            <w:r w:rsidRPr="00015CD2">
              <w:t>aportando los documentos justificativos</w:t>
            </w:r>
            <w:r w:rsidR="00897AE6" w:rsidRPr="00015CD2">
              <w:t>, ya que p</w:t>
            </w:r>
            <w:r w:rsidRPr="00015CD2">
              <w:t>ara obtener la condición de doctorando a tiempo parcial deberá acreditarse alguna de las circunstancias recogidas en el Artículo 24 del Reglamento de Estudios de Doctorado de la universidad.</w:t>
            </w:r>
          </w:p>
          <w:p w14:paraId="19AF6F8E" w14:textId="5A4B004C" w:rsidR="00DE49C4" w:rsidRPr="00015CD2" w:rsidRDefault="00DE49C4" w:rsidP="00D05CA0">
            <w:pPr>
              <w:pStyle w:val="Textoencaja"/>
            </w:pPr>
          </w:p>
          <w:p w14:paraId="2506FDC7" w14:textId="105316A8" w:rsidR="00DE49C4" w:rsidRPr="00AA34D9" w:rsidRDefault="00DE49C4" w:rsidP="00861745">
            <w:pPr>
              <w:pStyle w:val="Textoencaja"/>
              <w:numPr>
                <w:ilvl w:val="0"/>
                <w:numId w:val="44"/>
              </w:numPr>
              <w:ind w:left="623" w:hanging="263"/>
              <w:rPr>
                <w:b/>
                <w:bCs/>
              </w:rPr>
            </w:pPr>
            <w:r w:rsidRPr="00AA34D9">
              <w:rPr>
                <w:b/>
                <w:bCs/>
              </w:rPr>
              <w:t>Estudiantes con necesidades educativas específicas</w:t>
            </w:r>
          </w:p>
          <w:p w14:paraId="2F9D384D" w14:textId="05ACEB13" w:rsidR="00AA34D9" w:rsidRDefault="00AA34D9" w:rsidP="00AA34D9">
            <w:pPr>
              <w:pStyle w:val="Textoencaja"/>
            </w:pPr>
            <w:r w:rsidRPr="00AA34D9">
              <w:t>La Unidad de Atención al Estudiantado con Necesidades Específicas de Apoyo Educativo (UNATEN) atiende a los</w:t>
            </w:r>
            <w:r>
              <w:t xml:space="preserve"> miembros de la comunidad universitaria necesidades educativas específicas, </w:t>
            </w:r>
            <w:r w:rsidRPr="00AA34D9">
              <w:rPr>
                <w:bCs/>
              </w:rPr>
              <w:t>estableciendo sistemas y servicios de apoyo y asesoramiento adecuados, que podrán determinar la necesidad de adaptaciones curriculares, itinerarios o estudios alternativos</w:t>
            </w:r>
          </w:p>
          <w:p w14:paraId="6EAF44E2" w14:textId="0D21774F" w:rsidR="00861745" w:rsidRPr="00790103" w:rsidRDefault="00AA34D9" w:rsidP="00F72CD1">
            <w:pPr>
              <w:pStyle w:val="Textoencaja"/>
            </w:pPr>
            <w:r>
              <w:t>(</w:t>
            </w:r>
            <w:hyperlink r:id="rId41" w:history="1">
              <w:r w:rsidRPr="00C4439F">
                <w:rPr>
                  <w:rStyle w:val="Hipervnculo"/>
                </w:rPr>
                <w:t>https://www.uvigo.gal/es/campus/atencion-diversidad</w:t>
              </w:r>
            </w:hyperlink>
            <w:r w:rsidR="00293EDA" w:rsidRPr="00293EDA">
              <w:rPr>
                <w:rStyle w:val="Hipervnculo"/>
                <w:color w:val="auto"/>
                <w:u w:val="none"/>
              </w:rPr>
              <w:t>)</w:t>
            </w:r>
          </w:p>
        </w:tc>
      </w:tr>
    </w:tbl>
    <w:p w14:paraId="27A917EC" w14:textId="77777777" w:rsidR="004506EA" w:rsidRPr="00790103" w:rsidRDefault="004506EA">
      <w:pPr>
        <w:pStyle w:val="Textoindependiente"/>
        <w:spacing w:before="11" w:after="1"/>
        <w:rPr>
          <w:rFonts w:asciiTheme="minorHAnsi" w:hAnsiTheme="minorHAnsi" w:cstheme="minorHAnsi"/>
          <w:b/>
          <w:sz w:val="19"/>
        </w:rPr>
      </w:pP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2400"/>
        <w:gridCol w:w="2311"/>
        <w:gridCol w:w="241"/>
        <w:gridCol w:w="4687"/>
      </w:tblGrid>
      <w:tr w:rsidR="004506EA" w:rsidRPr="00790103" w14:paraId="462487DC" w14:textId="77777777" w:rsidTr="00863007">
        <w:trPr>
          <w:trHeight w:val="272"/>
          <w:jc w:val="center"/>
        </w:trPr>
        <w:tc>
          <w:tcPr>
            <w:tcW w:w="9639" w:type="dxa"/>
            <w:gridSpan w:val="4"/>
            <w:shd w:val="clear" w:color="auto" w:fill="D9D9D9"/>
          </w:tcPr>
          <w:p w14:paraId="1D078FCE" w14:textId="5F80A72D" w:rsidR="004506EA" w:rsidRPr="00AA34D9" w:rsidRDefault="00575EE6" w:rsidP="005B092E">
            <w:pPr>
              <w:pStyle w:val="TablaTitulo"/>
            </w:pPr>
            <w:r w:rsidRPr="00AA34D9">
              <w:t>3.3</w:t>
            </w:r>
            <w:r w:rsidRPr="00AA34D9">
              <w:rPr>
                <w:spacing w:val="-5"/>
              </w:rPr>
              <w:t xml:space="preserve"> </w:t>
            </w:r>
            <w:commentRangeStart w:id="40"/>
            <w:r w:rsidRPr="00AA34D9">
              <w:t>ESTUDIANTES</w:t>
            </w:r>
            <w:commentRangeEnd w:id="40"/>
            <w:r w:rsidR="0067350F" w:rsidRPr="00AA34D9">
              <w:rPr>
                <w:rStyle w:val="Refdecomentario"/>
                <w:rFonts w:ascii="Calibri" w:hAnsi="Calibri" w:cs="Calibri"/>
                <w:spacing w:val="0"/>
              </w:rPr>
              <w:commentReference w:id="40"/>
            </w:r>
            <w:r w:rsidR="00DE49C4" w:rsidRPr="00AA34D9">
              <w:t xml:space="preserve"> MATRICULADOS Y SU PROCEDENCIA</w:t>
            </w:r>
          </w:p>
        </w:tc>
      </w:tr>
      <w:tr w:rsidR="0067350F" w:rsidRPr="00790103" w14:paraId="25D80D32" w14:textId="77777777" w:rsidTr="00AD603B">
        <w:trPr>
          <w:trHeight w:val="296"/>
          <w:jc w:val="center"/>
        </w:trPr>
        <w:tc>
          <w:tcPr>
            <w:tcW w:w="9639" w:type="dxa"/>
            <w:gridSpan w:val="4"/>
            <w:shd w:val="clear" w:color="auto" w:fill="auto"/>
          </w:tcPr>
          <w:p w14:paraId="5B494B3B" w14:textId="24713290" w:rsidR="0067350F" w:rsidRPr="0067350F" w:rsidRDefault="0067350F" w:rsidP="0067350F">
            <w:pPr>
              <w:pStyle w:val="Textoencaja"/>
            </w:pPr>
            <w:r w:rsidRPr="0067350F">
              <w:t>El Título está vinculado a uno o varios títulos previos</w:t>
            </w:r>
          </w:p>
        </w:tc>
      </w:tr>
      <w:tr w:rsidR="0067350F" w:rsidRPr="00790103" w14:paraId="28C41996" w14:textId="77777777" w:rsidTr="00AD603B">
        <w:trPr>
          <w:trHeight w:val="296"/>
          <w:jc w:val="center"/>
        </w:trPr>
        <w:tc>
          <w:tcPr>
            <w:tcW w:w="9639" w:type="dxa"/>
            <w:gridSpan w:val="4"/>
            <w:shd w:val="clear" w:color="auto" w:fill="D9D9D9"/>
          </w:tcPr>
          <w:p w14:paraId="21933E27" w14:textId="4121ABC6" w:rsidR="0067350F" w:rsidRPr="00790103" w:rsidRDefault="0067350F" w:rsidP="0067350F">
            <w:pPr>
              <w:pStyle w:val="TablaTitulo"/>
            </w:pPr>
            <w:r>
              <w:t>Títulos previos:</w:t>
            </w:r>
          </w:p>
        </w:tc>
      </w:tr>
      <w:tr w:rsidR="00863007" w:rsidRPr="00790103" w14:paraId="4B12FC85" w14:textId="77777777" w:rsidTr="00863007">
        <w:trPr>
          <w:trHeight w:val="296"/>
          <w:jc w:val="center"/>
        </w:trPr>
        <w:tc>
          <w:tcPr>
            <w:tcW w:w="4711" w:type="dxa"/>
            <w:gridSpan w:val="2"/>
            <w:shd w:val="clear" w:color="auto" w:fill="D9D9D9"/>
          </w:tcPr>
          <w:p w14:paraId="70B15AD9" w14:textId="14B78262" w:rsidR="00863007" w:rsidRDefault="00863007" w:rsidP="005B092E">
            <w:pPr>
              <w:pStyle w:val="TablaTitulo"/>
            </w:pPr>
            <w:r>
              <w:t>UNIVERSIDAD</w:t>
            </w:r>
          </w:p>
        </w:tc>
        <w:tc>
          <w:tcPr>
            <w:tcW w:w="4928" w:type="dxa"/>
            <w:gridSpan w:val="2"/>
          </w:tcPr>
          <w:p w14:paraId="5EF729FF" w14:textId="77777777" w:rsidR="00863007" w:rsidRPr="00790103" w:rsidRDefault="00863007" w:rsidP="005B092E">
            <w:pPr>
              <w:pStyle w:val="Textoencaja"/>
            </w:pPr>
          </w:p>
        </w:tc>
      </w:tr>
      <w:tr w:rsidR="0067350F" w:rsidRPr="00790103" w14:paraId="427BB97C" w14:textId="77777777" w:rsidTr="0067350F">
        <w:trPr>
          <w:trHeight w:val="296"/>
          <w:jc w:val="center"/>
        </w:trPr>
        <w:tc>
          <w:tcPr>
            <w:tcW w:w="4711" w:type="dxa"/>
            <w:gridSpan w:val="2"/>
            <w:shd w:val="clear" w:color="auto" w:fill="auto"/>
          </w:tcPr>
          <w:p w14:paraId="67FC1C7A" w14:textId="36BE8E39" w:rsidR="0067350F" w:rsidRDefault="0067350F" w:rsidP="0067350F">
            <w:pPr>
              <w:pStyle w:val="Textoencaja"/>
            </w:pPr>
            <w:r>
              <w:t>Universidad de Vigo</w:t>
            </w:r>
          </w:p>
        </w:tc>
        <w:tc>
          <w:tcPr>
            <w:tcW w:w="4928" w:type="dxa"/>
            <w:gridSpan w:val="2"/>
          </w:tcPr>
          <w:p w14:paraId="4DDD6BC1" w14:textId="6625342B" w:rsidR="0067350F" w:rsidRPr="00790103" w:rsidRDefault="0067350F" w:rsidP="0067350F">
            <w:pPr>
              <w:pStyle w:val="Textoencaja"/>
            </w:pPr>
            <w:commentRangeStart w:id="41"/>
            <w:r>
              <w:t>Programa de Doctorado</w:t>
            </w:r>
            <w:commentRangeEnd w:id="41"/>
            <w:r>
              <w:rPr>
                <w:rStyle w:val="Refdecomentario"/>
                <w:rFonts w:ascii="Calibri" w:hAnsi="Calibri" w:cs="Calibri"/>
              </w:rPr>
              <w:commentReference w:id="41"/>
            </w:r>
            <w:r>
              <w:t xml:space="preserve"> en </w:t>
            </w:r>
            <w:r w:rsidRPr="0067350F">
              <w:rPr>
                <w:highlight w:val="yellow"/>
              </w:rPr>
              <w:t>[Escribir aquí…]</w:t>
            </w:r>
          </w:p>
        </w:tc>
      </w:tr>
      <w:tr w:rsidR="0067350F" w:rsidRPr="00790103" w14:paraId="583B5C0A" w14:textId="77777777" w:rsidTr="0067350F">
        <w:trPr>
          <w:trHeight w:val="296"/>
          <w:jc w:val="center"/>
        </w:trPr>
        <w:tc>
          <w:tcPr>
            <w:tcW w:w="4711" w:type="dxa"/>
            <w:gridSpan w:val="2"/>
            <w:shd w:val="clear" w:color="auto" w:fill="auto"/>
          </w:tcPr>
          <w:p w14:paraId="11E344F3" w14:textId="77777777" w:rsidR="0067350F" w:rsidRDefault="0067350F" w:rsidP="0067350F">
            <w:pPr>
              <w:pStyle w:val="Textoencaja"/>
            </w:pPr>
          </w:p>
        </w:tc>
        <w:tc>
          <w:tcPr>
            <w:tcW w:w="4928" w:type="dxa"/>
            <w:gridSpan w:val="2"/>
          </w:tcPr>
          <w:p w14:paraId="56D8DA4B" w14:textId="77777777" w:rsidR="0067350F" w:rsidRPr="00790103" w:rsidRDefault="0067350F" w:rsidP="0067350F">
            <w:pPr>
              <w:pStyle w:val="Textoencaja"/>
            </w:pPr>
          </w:p>
        </w:tc>
      </w:tr>
      <w:tr w:rsidR="004506EA" w:rsidRPr="00790103" w14:paraId="4E1CFD0F" w14:textId="77777777" w:rsidTr="00863007">
        <w:trPr>
          <w:trHeight w:val="296"/>
          <w:jc w:val="center"/>
        </w:trPr>
        <w:tc>
          <w:tcPr>
            <w:tcW w:w="4711" w:type="dxa"/>
            <w:gridSpan w:val="2"/>
            <w:shd w:val="clear" w:color="auto" w:fill="auto"/>
          </w:tcPr>
          <w:p w14:paraId="027CDB57" w14:textId="08B45725" w:rsidR="004506EA" w:rsidRPr="00790103" w:rsidRDefault="004506EA" w:rsidP="0067350F">
            <w:pPr>
              <w:pStyle w:val="Textoencaja"/>
            </w:pPr>
          </w:p>
        </w:tc>
        <w:tc>
          <w:tcPr>
            <w:tcW w:w="4928" w:type="dxa"/>
            <w:gridSpan w:val="2"/>
          </w:tcPr>
          <w:p w14:paraId="0AF758F9" w14:textId="0CA78360" w:rsidR="004506EA" w:rsidRPr="00790103" w:rsidRDefault="004506EA" w:rsidP="0067350F">
            <w:pPr>
              <w:pStyle w:val="Textoencaja"/>
            </w:pPr>
          </w:p>
        </w:tc>
      </w:tr>
      <w:tr w:rsidR="0067350F" w:rsidRPr="00790103" w14:paraId="01B77675" w14:textId="77777777" w:rsidTr="00AD603B">
        <w:trPr>
          <w:trHeight w:val="296"/>
          <w:jc w:val="center"/>
        </w:trPr>
        <w:tc>
          <w:tcPr>
            <w:tcW w:w="9639" w:type="dxa"/>
            <w:gridSpan w:val="4"/>
            <w:shd w:val="clear" w:color="auto" w:fill="D9D9D9"/>
          </w:tcPr>
          <w:p w14:paraId="1493B5F0" w14:textId="1CE4A5FB" w:rsidR="0067350F" w:rsidRPr="00790103" w:rsidRDefault="00DE49C4" w:rsidP="0067350F">
            <w:pPr>
              <w:pStyle w:val="TablaTitulo"/>
            </w:pPr>
            <w:commentRangeStart w:id="42"/>
            <w:r w:rsidRPr="00AA34D9">
              <w:t>Últimos</w:t>
            </w:r>
            <w:r w:rsidR="0067350F" w:rsidRPr="00AA34D9">
              <w:t xml:space="preserve"> cursos</w:t>
            </w:r>
            <w:commentRangeEnd w:id="42"/>
            <w:r w:rsidR="00306548" w:rsidRPr="00AA34D9">
              <w:rPr>
                <w:rStyle w:val="Refdecomentario"/>
                <w:rFonts w:ascii="Calibri" w:hAnsi="Calibri" w:cs="Calibri"/>
                <w:b w:val="0"/>
                <w:spacing w:val="0"/>
              </w:rPr>
              <w:commentReference w:id="42"/>
            </w:r>
          </w:p>
        </w:tc>
      </w:tr>
      <w:tr w:rsidR="0067350F" w:rsidRPr="0067350F" w14:paraId="32A76028" w14:textId="77777777" w:rsidTr="0067350F">
        <w:trPr>
          <w:trHeight w:val="296"/>
          <w:jc w:val="center"/>
        </w:trPr>
        <w:tc>
          <w:tcPr>
            <w:tcW w:w="2400" w:type="dxa"/>
            <w:shd w:val="clear" w:color="auto" w:fill="D9D9D9"/>
          </w:tcPr>
          <w:p w14:paraId="457FDF30" w14:textId="77777777" w:rsidR="0067350F" w:rsidRPr="00790103" w:rsidRDefault="0067350F" w:rsidP="00863007">
            <w:pPr>
              <w:pStyle w:val="TablaTitulo"/>
            </w:pPr>
            <w:r>
              <w:t>CURSO</w:t>
            </w:r>
          </w:p>
        </w:tc>
        <w:tc>
          <w:tcPr>
            <w:tcW w:w="2552" w:type="dxa"/>
            <w:gridSpan w:val="2"/>
            <w:shd w:val="clear" w:color="auto" w:fill="D9D9D9"/>
          </w:tcPr>
          <w:p w14:paraId="5EE6CA0B" w14:textId="1B5E3D89" w:rsidR="0067350F" w:rsidRPr="00790103" w:rsidRDefault="0067350F" w:rsidP="00863007">
            <w:pPr>
              <w:pStyle w:val="TablaTitulo"/>
            </w:pPr>
            <w:r w:rsidRPr="00790103">
              <w:t>Nº</w:t>
            </w:r>
            <w:r w:rsidRPr="00790103">
              <w:rPr>
                <w:spacing w:val="-5"/>
              </w:rPr>
              <w:t xml:space="preserve"> </w:t>
            </w:r>
            <w:r w:rsidRPr="00790103">
              <w:t>total</w:t>
            </w:r>
            <w:r w:rsidRPr="00790103">
              <w:rPr>
                <w:spacing w:val="-5"/>
              </w:rPr>
              <w:t xml:space="preserve"> </w:t>
            </w:r>
            <w:r w:rsidRPr="00790103">
              <w:t>de</w:t>
            </w:r>
            <w:r w:rsidRPr="00790103">
              <w:rPr>
                <w:spacing w:val="-4"/>
              </w:rPr>
              <w:t xml:space="preserve"> </w:t>
            </w:r>
            <w:r w:rsidRPr="00790103">
              <w:t>estudiantes</w:t>
            </w:r>
          </w:p>
        </w:tc>
        <w:tc>
          <w:tcPr>
            <w:tcW w:w="4687" w:type="dxa"/>
            <w:shd w:val="clear" w:color="auto" w:fill="D9D9D9" w:themeFill="background1" w:themeFillShade="D9"/>
          </w:tcPr>
          <w:p w14:paraId="56E1E1FC" w14:textId="754B3AE3" w:rsidR="0067350F" w:rsidRPr="0067350F" w:rsidRDefault="0067350F" w:rsidP="0067350F">
            <w:pPr>
              <w:pStyle w:val="TablaTitulo"/>
            </w:pPr>
            <w:r w:rsidRPr="0067350F">
              <w:t>Nº total de estudiantes que provengan de ot</w:t>
            </w:r>
            <w:r>
              <w:t>ros países</w:t>
            </w:r>
          </w:p>
        </w:tc>
      </w:tr>
      <w:tr w:rsidR="0067350F" w:rsidRPr="0067350F" w14:paraId="7222147E" w14:textId="77777777" w:rsidTr="0067350F">
        <w:trPr>
          <w:trHeight w:val="296"/>
          <w:jc w:val="center"/>
        </w:trPr>
        <w:tc>
          <w:tcPr>
            <w:tcW w:w="2400" w:type="dxa"/>
            <w:shd w:val="clear" w:color="auto" w:fill="auto"/>
          </w:tcPr>
          <w:p w14:paraId="25DF045C" w14:textId="2B7C69AA" w:rsidR="0067350F" w:rsidRPr="0067350F" w:rsidRDefault="0067350F" w:rsidP="0067350F">
            <w:pPr>
              <w:pStyle w:val="Textoencaja"/>
            </w:pPr>
            <w:r>
              <w:t>Año 1</w:t>
            </w:r>
          </w:p>
        </w:tc>
        <w:tc>
          <w:tcPr>
            <w:tcW w:w="2552" w:type="dxa"/>
            <w:gridSpan w:val="2"/>
            <w:shd w:val="clear" w:color="auto" w:fill="auto"/>
          </w:tcPr>
          <w:p w14:paraId="77B7037A" w14:textId="77777777" w:rsidR="0067350F" w:rsidRPr="0067350F" w:rsidRDefault="0067350F" w:rsidP="0067350F">
            <w:pPr>
              <w:pStyle w:val="Textoencaja"/>
            </w:pPr>
          </w:p>
        </w:tc>
        <w:tc>
          <w:tcPr>
            <w:tcW w:w="4687" w:type="dxa"/>
          </w:tcPr>
          <w:p w14:paraId="430D5927" w14:textId="77777777" w:rsidR="0067350F" w:rsidRPr="0067350F" w:rsidRDefault="0067350F" w:rsidP="0067350F">
            <w:pPr>
              <w:pStyle w:val="Textoencaja"/>
            </w:pPr>
          </w:p>
        </w:tc>
      </w:tr>
      <w:tr w:rsidR="0067350F" w:rsidRPr="0067350F" w14:paraId="61B67A8A" w14:textId="77777777" w:rsidTr="0067350F">
        <w:trPr>
          <w:trHeight w:val="296"/>
          <w:jc w:val="center"/>
        </w:trPr>
        <w:tc>
          <w:tcPr>
            <w:tcW w:w="2400" w:type="dxa"/>
            <w:shd w:val="clear" w:color="auto" w:fill="auto"/>
          </w:tcPr>
          <w:p w14:paraId="15D21789" w14:textId="7D8F2917" w:rsidR="0067350F" w:rsidRPr="0067350F" w:rsidRDefault="0067350F" w:rsidP="0067350F">
            <w:pPr>
              <w:pStyle w:val="Textoencaja"/>
            </w:pPr>
            <w:r>
              <w:t>Año 2</w:t>
            </w:r>
          </w:p>
        </w:tc>
        <w:tc>
          <w:tcPr>
            <w:tcW w:w="2552" w:type="dxa"/>
            <w:gridSpan w:val="2"/>
            <w:shd w:val="clear" w:color="auto" w:fill="auto"/>
          </w:tcPr>
          <w:p w14:paraId="37DD956C" w14:textId="77777777" w:rsidR="0067350F" w:rsidRPr="0067350F" w:rsidRDefault="0067350F" w:rsidP="0067350F">
            <w:pPr>
              <w:pStyle w:val="Textoencaja"/>
            </w:pPr>
          </w:p>
        </w:tc>
        <w:tc>
          <w:tcPr>
            <w:tcW w:w="4687" w:type="dxa"/>
          </w:tcPr>
          <w:p w14:paraId="4ABA21FB" w14:textId="77777777" w:rsidR="0067350F" w:rsidRPr="0067350F" w:rsidRDefault="0067350F" w:rsidP="0067350F">
            <w:pPr>
              <w:pStyle w:val="Textoencaja"/>
            </w:pPr>
          </w:p>
        </w:tc>
      </w:tr>
      <w:tr w:rsidR="0067350F" w:rsidRPr="0067350F" w14:paraId="27095036" w14:textId="77777777" w:rsidTr="0067350F">
        <w:trPr>
          <w:trHeight w:val="296"/>
          <w:jc w:val="center"/>
        </w:trPr>
        <w:tc>
          <w:tcPr>
            <w:tcW w:w="2400" w:type="dxa"/>
            <w:shd w:val="clear" w:color="auto" w:fill="auto"/>
          </w:tcPr>
          <w:p w14:paraId="2360A2B3" w14:textId="6452EAB1" w:rsidR="0067350F" w:rsidRPr="0067350F" w:rsidRDefault="0067350F" w:rsidP="0067350F">
            <w:pPr>
              <w:pStyle w:val="Textoencaja"/>
            </w:pPr>
            <w:r>
              <w:t>Año 3</w:t>
            </w:r>
          </w:p>
        </w:tc>
        <w:tc>
          <w:tcPr>
            <w:tcW w:w="2552" w:type="dxa"/>
            <w:gridSpan w:val="2"/>
            <w:shd w:val="clear" w:color="auto" w:fill="auto"/>
          </w:tcPr>
          <w:p w14:paraId="4D4E836B" w14:textId="77777777" w:rsidR="0067350F" w:rsidRPr="0067350F" w:rsidRDefault="0067350F" w:rsidP="0067350F">
            <w:pPr>
              <w:pStyle w:val="Textoencaja"/>
            </w:pPr>
          </w:p>
        </w:tc>
        <w:tc>
          <w:tcPr>
            <w:tcW w:w="4687" w:type="dxa"/>
          </w:tcPr>
          <w:p w14:paraId="58148A45" w14:textId="77777777" w:rsidR="0067350F" w:rsidRPr="0067350F" w:rsidRDefault="0067350F" w:rsidP="0067350F">
            <w:pPr>
              <w:pStyle w:val="Textoencaja"/>
            </w:pPr>
          </w:p>
        </w:tc>
      </w:tr>
      <w:tr w:rsidR="0067350F" w:rsidRPr="0067350F" w14:paraId="3AFB2C88" w14:textId="77777777" w:rsidTr="0067350F">
        <w:trPr>
          <w:trHeight w:val="296"/>
          <w:jc w:val="center"/>
        </w:trPr>
        <w:tc>
          <w:tcPr>
            <w:tcW w:w="2400" w:type="dxa"/>
            <w:shd w:val="clear" w:color="auto" w:fill="auto"/>
          </w:tcPr>
          <w:p w14:paraId="44330CDA" w14:textId="0A5CA6C5" w:rsidR="0067350F" w:rsidRPr="0067350F" w:rsidRDefault="0067350F" w:rsidP="0067350F">
            <w:pPr>
              <w:pStyle w:val="Textoencaja"/>
            </w:pPr>
            <w:r>
              <w:t>Año 4</w:t>
            </w:r>
          </w:p>
        </w:tc>
        <w:tc>
          <w:tcPr>
            <w:tcW w:w="2552" w:type="dxa"/>
            <w:gridSpan w:val="2"/>
            <w:shd w:val="clear" w:color="auto" w:fill="auto"/>
          </w:tcPr>
          <w:p w14:paraId="7580EA53" w14:textId="77777777" w:rsidR="0067350F" w:rsidRPr="0067350F" w:rsidRDefault="0067350F" w:rsidP="0067350F">
            <w:pPr>
              <w:pStyle w:val="Textoencaja"/>
            </w:pPr>
          </w:p>
        </w:tc>
        <w:tc>
          <w:tcPr>
            <w:tcW w:w="4687" w:type="dxa"/>
          </w:tcPr>
          <w:p w14:paraId="6DAA57E7" w14:textId="77777777" w:rsidR="0067350F" w:rsidRPr="0067350F" w:rsidRDefault="0067350F" w:rsidP="0067350F">
            <w:pPr>
              <w:pStyle w:val="Textoencaja"/>
            </w:pPr>
          </w:p>
        </w:tc>
      </w:tr>
      <w:tr w:rsidR="0067350F" w:rsidRPr="0067350F" w14:paraId="305E3CF7" w14:textId="77777777" w:rsidTr="0067350F">
        <w:trPr>
          <w:trHeight w:val="296"/>
          <w:jc w:val="center"/>
        </w:trPr>
        <w:tc>
          <w:tcPr>
            <w:tcW w:w="2400" w:type="dxa"/>
            <w:shd w:val="clear" w:color="auto" w:fill="auto"/>
          </w:tcPr>
          <w:p w14:paraId="73C6FF5B" w14:textId="409B41B7" w:rsidR="0067350F" w:rsidRPr="0067350F" w:rsidRDefault="0067350F" w:rsidP="0067350F">
            <w:pPr>
              <w:pStyle w:val="Textoencaja"/>
            </w:pPr>
            <w:r>
              <w:t>Año 5</w:t>
            </w:r>
          </w:p>
        </w:tc>
        <w:tc>
          <w:tcPr>
            <w:tcW w:w="2552" w:type="dxa"/>
            <w:gridSpan w:val="2"/>
            <w:shd w:val="clear" w:color="auto" w:fill="auto"/>
          </w:tcPr>
          <w:p w14:paraId="343F3148" w14:textId="77777777" w:rsidR="0067350F" w:rsidRPr="0067350F" w:rsidRDefault="0067350F" w:rsidP="0067350F">
            <w:pPr>
              <w:pStyle w:val="Textoencaja"/>
            </w:pPr>
          </w:p>
        </w:tc>
        <w:tc>
          <w:tcPr>
            <w:tcW w:w="4687" w:type="dxa"/>
          </w:tcPr>
          <w:p w14:paraId="77526E4B" w14:textId="77777777" w:rsidR="0067350F" w:rsidRPr="0067350F" w:rsidRDefault="0067350F" w:rsidP="0067350F">
            <w:pPr>
              <w:pStyle w:val="Textoencaja"/>
            </w:pPr>
          </w:p>
        </w:tc>
      </w:tr>
    </w:tbl>
    <w:p w14:paraId="4AE800DE" w14:textId="77777777" w:rsidR="004506EA" w:rsidRPr="0067350F" w:rsidRDefault="004506EA">
      <w:pPr>
        <w:pStyle w:val="Textoindependiente"/>
        <w:spacing w:before="2"/>
        <w:rPr>
          <w:rFonts w:asciiTheme="minorHAnsi" w:hAnsiTheme="minorHAnsi" w:cstheme="minorHAnsi"/>
          <w:b/>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6DD5380D" w14:textId="77777777" w:rsidTr="005B092E">
        <w:trPr>
          <w:trHeight w:val="282"/>
          <w:jc w:val="center"/>
        </w:trPr>
        <w:tc>
          <w:tcPr>
            <w:tcW w:w="9607" w:type="dxa"/>
            <w:shd w:val="clear" w:color="auto" w:fill="D9D9D9"/>
          </w:tcPr>
          <w:p w14:paraId="41762E26" w14:textId="77777777" w:rsidR="004506EA" w:rsidRPr="00790103" w:rsidRDefault="00575EE6" w:rsidP="005B092E">
            <w:pPr>
              <w:pStyle w:val="TablaTitulo"/>
            </w:pPr>
            <w:r w:rsidRPr="00790103">
              <w:t>3.4</w:t>
            </w:r>
            <w:r w:rsidRPr="00790103">
              <w:rPr>
                <w:spacing w:val="-7"/>
              </w:rPr>
              <w:t xml:space="preserve"> </w:t>
            </w:r>
            <w:commentRangeStart w:id="43"/>
            <w:r w:rsidRPr="00790103">
              <w:t>COMPLEMENTOS</w:t>
            </w:r>
            <w:r w:rsidRPr="00790103">
              <w:rPr>
                <w:spacing w:val="-8"/>
              </w:rPr>
              <w:t xml:space="preserve"> </w:t>
            </w:r>
            <w:r w:rsidRPr="00790103">
              <w:t>DE</w:t>
            </w:r>
            <w:r w:rsidRPr="00790103">
              <w:rPr>
                <w:spacing w:val="-6"/>
              </w:rPr>
              <w:t xml:space="preserve"> </w:t>
            </w:r>
            <w:r w:rsidRPr="00790103">
              <w:t>FORMACIÓN</w:t>
            </w:r>
            <w:commentRangeEnd w:id="43"/>
            <w:r w:rsidR="008179F2">
              <w:rPr>
                <w:rStyle w:val="Refdecomentario"/>
                <w:rFonts w:ascii="Calibri" w:hAnsi="Calibri" w:cs="Calibri"/>
                <w:b w:val="0"/>
                <w:spacing w:val="0"/>
              </w:rPr>
              <w:commentReference w:id="43"/>
            </w:r>
          </w:p>
        </w:tc>
      </w:tr>
      <w:tr w:rsidR="004506EA" w:rsidRPr="00790103" w14:paraId="13A1F693" w14:textId="77777777" w:rsidTr="006349BD">
        <w:trPr>
          <w:trHeight w:val="850"/>
          <w:jc w:val="center"/>
        </w:trPr>
        <w:tc>
          <w:tcPr>
            <w:tcW w:w="9607" w:type="dxa"/>
          </w:tcPr>
          <w:p w14:paraId="1BD1B283" w14:textId="19A61F2C" w:rsidR="004506EA" w:rsidRDefault="000270BA" w:rsidP="005B092E">
            <w:pPr>
              <w:pStyle w:val="Textoencaja"/>
            </w:pPr>
            <w:r w:rsidRPr="000270BA">
              <w:rPr>
                <w:highlight w:val="yellow"/>
              </w:rPr>
              <w:t>[</w:t>
            </w:r>
            <w:r w:rsidR="008179F2">
              <w:rPr>
                <w:highlight w:val="yellow"/>
              </w:rPr>
              <w:t>Escribir aquí…</w:t>
            </w:r>
            <w:r w:rsidRPr="000270BA">
              <w:rPr>
                <w:highlight w:val="yellow"/>
              </w:rPr>
              <w:t>]</w:t>
            </w:r>
          </w:p>
          <w:p w14:paraId="5294A035" w14:textId="77777777" w:rsidR="005B092E" w:rsidRDefault="005B092E" w:rsidP="005B092E">
            <w:pPr>
              <w:pStyle w:val="Textoencaja"/>
            </w:pPr>
          </w:p>
          <w:p w14:paraId="27D4392B" w14:textId="6BB29ECD" w:rsidR="005B092E" w:rsidRPr="00790103" w:rsidRDefault="005B092E" w:rsidP="00BA333D">
            <w:pPr>
              <w:pStyle w:val="Textoencaja"/>
            </w:pPr>
          </w:p>
        </w:tc>
      </w:tr>
    </w:tbl>
    <w:p w14:paraId="477D119C" w14:textId="02A55021" w:rsidR="004506EA" w:rsidRDefault="004506EA" w:rsidP="009C2931">
      <w:pPr>
        <w:pStyle w:val="Textoindependiente"/>
      </w:pPr>
    </w:p>
    <w:p w14:paraId="0D600DAC" w14:textId="77777777" w:rsidR="00AA1E07" w:rsidRDefault="00AA1E07" w:rsidP="00AA1E07">
      <w:pPr>
        <w:pStyle w:val="Textoindependiente"/>
        <w:jc w:val="both"/>
        <w:rPr>
          <w:rFonts w:asciiTheme="minorHAnsi" w:hAnsiTheme="minorHAnsi" w:cstheme="minorHAnsi"/>
        </w:rPr>
      </w:pPr>
    </w:p>
    <w:p w14:paraId="38F94851"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24196DF5" w14:textId="77777777" w:rsidR="004506EA" w:rsidRPr="00790103" w:rsidRDefault="00575EE6" w:rsidP="005B092E">
      <w:pPr>
        <w:pStyle w:val="Seccin1"/>
      </w:pPr>
      <w:bookmarkStart w:id="44" w:name="4._ACTIVIDADES_FORMATIVAS"/>
      <w:bookmarkEnd w:id="44"/>
      <w:commentRangeStart w:id="45"/>
      <w:r w:rsidRPr="00790103">
        <w:t>ACTIVIDADES</w:t>
      </w:r>
      <w:r w:rsidRPr="00790103">
        <w:rPr>
          <w:spacing w:val="-4"/>
        </w:rPr>
        <w:t xml:space="preserve"> </w:t>
      </w:r>
      <w:r w:rsidRPr="00790103">
        <w:rPr>
          <w:spacing w:val="-2"/>
        </w:rPr>
        <w:t>FORMATIVAS</w:t>
      </w:r>
      <w:commentRangeEnd w:id="45"/>
      <w:r w:rsidR="000E3E14">
        <w:rPr>
          <w:rStyle w:val="Refdecomentario"/>
          <w:rFonts w:ascii="Calibri" w:hAnsi="Calibri" w:cs="Calibri"/>
          <w:b w:val="0"/>
        </w:rPr>
        <w:commentReference w:id="45"/>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4506EA" w:rsidRPr="00790103" w14:paraId="74268AAB" w14:textId="77777777" w:rsidTr="00E64006">
        <w:trPr>
          <w:trHeight w:val="282"/>
          <w:jc w:val="center"/>
        </w:trPr>
        <w:tc>
          <w:tcPr>
            <w:tcW w:w="9639" w:type="dxa"/>
            <w:gridSpan w:val="2"/>
            <w:shd w:val="clear" w:color="auto" w:fill="D9D9D9"/>
          </w:tcPr>
          <w:p w14:paraId="44971C54" w14:textId="64E656F4" w:rsidR="004506EA" w:rsidRPr="00790103" w:rsidRDefault="00575EE6" w:rsidP="005B092E">
            <w:pPr>
              <w:pStyle w:val="TablaTitulo"/>
              <w:rPr>
                <w:i/>
              </w:rPr>
            </w:pPr>
            <w:commentRangeStart w:id="46"/>
            <w:r w:rsidRPr="00790103">
              <w:t>ACTIVIDAD</w:t>
            </w:r>
            <w:commentRangeEnd w:id="46"/>
            <w:r w:rsidR="008179F2">
              <w:rPr>
                <w:rStyle w:val="Refdecomentario"/>
                <w:rFonts w:ascii="Calibri" w:hAnsi="Calibri" w:cs="Calibri"/>
                <w:b w:val="0"/>
                <w:spacing w:val="0"/>
              </w:rPr>
              <w:commentReference w:id="46"/>
            </w:r>
            <w:r w:rsidRPr="00790103">
              <w:rPr>
                <w:spacing w:val="-8"/>
              </w:rPr>
              <w:t xml:space="preserve"> </w:t>
            </w:r>
            <w:r w:rsidRPr="00790103">
              <w:t>1:</w:t>
            </w:r>
            <w:r w:rsidRPr="00790103">
              <w:rPr>
                <w:spacing w:val="-7"/>
              </w:rPr>
              <w:t xml:space="preserve"> </w:t>
            </w:r>
            <w:r w:rsidR="00C739EE" w:rsidRPr="00C739EE">
              <w:rPr>
                <w:spacing w:val="-7"/>
                <w:highlight w:val="yellow"/>
              </w:rPr>
              <w:t>[</w:t>
            </w:r>
            <w:r w:rsidR="008179F2">
              <w:rPr>
                <w:spacing w:val="-7"/>
                <w:highlight w:val="yellow"/>
              </w:rPr>
              <w:t>Escribir aquí</w:t>
            </w:r>
            <w:r w:rsidR="00C739EE" w:rsidRPr="00C739EE">
              <w:rPr>
                <w:spacing w:val="-7"/>
                <w:highlight w:val="yellow"/>
              </w:rPr>
              <w:t>]</w:t>
            </w:r>
          </w:p>
        </w:tc>
      </w:tr>
      <w:tr w:rsidR="004506EA" w:rsidRPr="00790103" w14:paraId="5DC23144" w14:textId="77777777" w:rsidTr="000E3E14">
        <w:trPr>
          <w:trHeight w:val="285"/>
          <w:jc w:val="center"/>
        </w:trPr>
        <w:tc>
          <w:tcPr>
            <w:tcW w:w="4027" w:type="dxa"/>
            <w:shd w:val="clear" w:color="auto" w:fill="D9D9D9"/>
          </w:tcPr>
          <w:p w14:paraId="05A2BF41" w14:textId="28BEECA3" w:rsidR="004506EA" w:rsidRPr="00790103" w:rsidRDefault="00575EE6" w:rsidP="005B092E">
            <w:pPr>
              <w:pStyle w:val="TablaTitulo"/>
            </w:pPr>
            <w:commentRangeStart w:id="47"/>
            <w:r w:rsidRPr="00790103">
              <w:t>N</w:t>
            </w:r>
            <w:r w:rsidR="008179F2">
              <w:t xml:space="preserve">ÚMERO </w:t>
            </w:r>
            <w:r w:rsidRPr="00790103">
              <w:t>DE</w:t>
            </w:r>
            <w:r w:rsidRPr="00790103">
              <w:rPr>
                <w:spacing w:val="-3"/>
              </w:rPr>
              <w:t xml:space="preserve"> </w:t>
            </w:r>
            <w:r w:rsidRPr="00790103">
              <w:t>HORAS</w:t>
            </w:r>
            <w:commentRangeEnd w:id="47"/>
            <w:r w:rsidR="008179F2">
              <w:rPr>
                <w:rStyle w:val="Refdecomentario"/>
                <w:rFonts w:ascii="Calibri" w:hAnsi="Calibri" w:cs="Calibri"/>
                <w:b w:val="0"/>
                <w:spacing w:val="0"/>
              </w:rPr>
              <w:commentReference w:id="47"/>
            </w:r>
            <w:r w:rsidRPr="00790103">
              <w:t>:</w:t>
            </w:r>
            <w:r w:rsidRPr="00790103">
              <w:rPr>
                <w:spacing w:val="-4"/>
              </w:rPr>
              <w:t xml:space="preserve"> </w:t>
            </w:r>
          </w:p>
        </w:tc>
        <w:tc>
          <w:tcPr>
            <w:tcW w:w="5612" w:type="dxa"/>
            <w:shd w:val="clear" w:color="auto" w:fill="auto"/>
          </w:tcPr>
          <w:p w14:paraId="4F8FE147" w14:textId="321B5E3A" w:rsidR="004506EA" w:rsidRPr="00790103" w:rsidRDefault="000E3E14" w:rsidP="005B092E">
            <w:pPr>
              <w:pStyle w:val="TablaTitulo"/>
            </w:pPr>
            <w:r w:rsidRPr="000E3E14">
              <w:rPr>
                <w:highlight w:val="yellow"/>
              </w:rPr>
              <w:t>[</w:t>
            </w:r>
            <w:r w:rsidR="008179F2">
              <w:rPr>
                <w:highlight w:val="yellow"/>
              </w:rPr>
              <w:t>Escribir aquí…</w:t>
            </w:r>
            <w:r w:rsidRPr="000E3E14">
              <w:rPr>
                <w:highlight w:val="yellow"/>
              </w:rPr>
              <w:t>]</w:t>
            </w:r>
          </w:p>
        </w:tc>
      </w:tr>
      <w:tr w:rsidR="004506EA" w:rsidRPr="00790103" w14:paraId="691A7BBC" w14:textId="77777777" w:rsidTr="00E64006">
        <w:trPr>
          <w:trHeight w:val="285"/>
          <w:jc w:val="center"/>
        </w:trPr>
        <w:tc>
          <w:tcPr>
            <w:tcW w:w="9639" w:type="dxa"/>
            <w:gridSpan w:val="2"/>
            <w:shd w:val="clear" w:color="auto" w:fill="D9D9D9"/>
          </w:tcPr>
          <w:p w14:paraId="7DE8DAB0" w14:textId="77777777" w:rsidR="004506EA" w:rsidRPr="00790103" w:rsidRDefault="00575EE6" w:rsidP="005B092E">
            <w:pPr>
              <w:pStyle w:val="TablaTitulo"/>
            </w:pPr>
            <w:r w:rsidRPr="00790103">
              <w:t>DESCRIPCIÓN:</w:t>
            </w:r>
            <w:r w:rsidRPr="00790103">
              <w:rPr>
                <w:spacing w:val="-9"/>
              </w:rPr>
              <w:t xml:space="preserve"> </w:t>
            </w:r>
            <w:r w:rsidRPr="00790103">
              <w:t>DETALLES</w:t>
            </w:r>
            <w:r w:rsidRPr="00790103">
              <w:rPr>
                <w:spacing w:val="-8"/>
              </w:rPr>
              <w:t xml:space="preserve"> </w:t>
            </w:r>
            <w:r w:rsidRPr="00790103">
              <w:t>Y</w:t>
            </w:r>
            <w:r w:rsidRPr="00790103">
              <w:rPr>
                <w:spacing w:val="-8"/>
              </w:rPr>
              <w:t xml:space="preserve"> </w:t>
            </w:r>
            <w:r w:rsidRPr="00790103">
              <w:t>PLANIFICACIÓN</w:t>
            </w:r>
          </w:p>
        </w:tc>
      </w:tr>
      <w:tr w:rsidR="004506EA" w:rsidRPr="00E64006" w14:paraId="56E84E5A" w14:textId="77777777" w:rsidTr="00E64006">
        <w:trPr>
          <w:trHeight w:val="1701"/>
          <w:jc w:val="center"/>
        </w:trPr>
        <w:tc>
          <w:tcPr>
            <w:tcW w:w="9639" w:type="dxa"/>
            <w:gridSpan w:val="2"/>
          </w:tcPr>
          <w:p w14:paraId="4B42D3B9" w14:textId="51845C53" w:rsidR="000E3E14" w:rsidRDefault="000E3E14" w:rsidP="00E64006">
            <w:pPr>
              <w:pStyle w:val="Textoencaja"/>
              <w:rPr>
                <w:b/>
              </w:rPr>
            </w:pPr>
            <w:commentRangeStart w:id="48"/>
            <w:r>
              <w:rPr>
                <w:b/>
              </w:rPr>
              <w:t>Carácter de la actividad</w:t>
            </w:r>
            <w:commentRangeEnd w:id="48"/>
            <w:r w:rsidR="008179F2">
              <w:rPr>
                <w:rStyle w:val="Refdecomentario"/>
                <w:rFonts w:ascii="Calibri" w:hAnsi="Calibri" w:cs="Calibri"/>
              </w:rPr>
              <w:commentReference w:id="48"/>
            </w:r>
            <w:r>
              <w:rPr>
                <w:b/>
              </w:rPr>
              <w:t xml:space="preserve">: </w:t>
            </w:r>
            <w:r w:rsidRPr="000E3E14">
              <w:rPr>
                <w:spacing w:val="6"/>
                <w:highlight w:val="yellow"/>
              </w:rPr>
              <w:t>Obligatorio/Optativo</w:t>
            </w:r>
          </w:p>
          <w:p w14:paraId="59BCE5F1" w14:textId="77777777" w:rsidR="000E3E14" w:rsidRPr="00AD609E" w:rsidRDefault="000E3E14" w:rsidP="00E64006">
            <w:pPr>
              <w:pStyle w:val="Textoencaja"/>
            </w:pPr>
          </w:p>
          <w:p w14:paraId="3D8333AA" w14:textId="7C699B6C" w:rsidR="000E3E14" w:rsidRDefault="000E3E14" w:rsidP="000E3E14">
            <w:pPr>
              <w:pStyle w:val="Textoencaja"/>
              <w:rPr>
                <w:b/>
              </w:rPr>
            </w:pPr>
            <w:commentRangeStart w:id="49"/>
            <w:r w:rsidRPr="00E64006">
              <w:rPr>
                <w:b/>
              </w:rPr>
              <w:t>Tipo de actividad</w:t>
            </w:r>
            <w:commentRangeEnd w:id="49"/>
            <w:r w:rsidR="008179F2">
              <w:rPr>
                <w:rStyle w:val="Refdecomentario"/>
                <w:rFonts w:ascii="Calibri" w:hAnsi="Calibri" w:cs="Calibri"/>
              </w:rPr>
              <w:commentReference w:id="49"/>
            </w:r>
            <w:r>
              <w:rPr>
                <w:b/>
              </w:rPr>
              <w:t xml:space="preserve">: </w:t>
            </w:r>
            <w:r w:rsidRPr="000E3E14">
              <w:rPr>
                <w:bCs/>
                <w:highlight w:val="yellow"/>
              </w:rPr>
              <w:t>Específica del programa/Transversal</w:t>
            </w:r>
          </w:p>
          <w:p w14:paraId="043F3287" w14:textId="77777777" w:rsidR="000E3E14" w:rsidRPr="00AD609E" w:rsidRDefault="000E3E14" w:rsidP="00E64006">
            <w:pPr>
              <w:pStyle w:val="Textoencaja"/>
            </w:pPr>
          </w:p>
          <w:p w14:paraId="5290C803" w14:textId="5DC13FE4" w:rsidR="00E64006" w:rsidRDefault="00575EE6" w:rsidP="00E64006">
            <w:pPr>
              <w:pStyle w:val="Textoencaja"/>
              <w:rPr>
                <w:b/>
              </w:rPr>
            </w:pPr>
            <w:r w:rsidRPr="00E64006">
              <w:rPr>
                <w:b/>
              </w:rPr>
              <w:t>Breve descripción de contenidos</w:t>
            </w:r>
            <w:r w:rsidR="00C739EE">
              <w:rPr>
                <w:b/>
              </w:rPr>
              <w:t>:</w:t>
            </w:r>
          </w:p>
          <w:p w14:paraId="3F5F5433" w14:textId="77777777" w:rsidR="001702AE" w:rsidRPr="00AD609E" w:rsidRDefault="001702AE" w:rsidP="001702AE">
            <w:pPr>
              <w:pStyle w:val="Textoencaja"/>
              <w:rPr>
                <w:bCs/>
              </w:rPr>
            </w:pPr>
            <w:r w:rsidRPr="00AD609E">
              <w:rPr>
                <w:bCs/>
                <w:highlight w:val="yellow"/>
              </w:rPr>
              <w:t>[Escribir aquí…]</w:t>
            </w:r>
          </w:p>
          <w:p w14:paraId="32FE7439" w14:textId="77777777" w:rsidR="000E3E14" w:rsidRPr="00AD609E" w:rsidRDefault="000E3E14" w:rsidP="00E64006">
            <w:pPr>
              <w:pStyle w:val="Textoencaja"/>
            </w:pPr>
          </w:p>
          <w:p w14:paraId="6A3431D4" w14:textId="26792533" w:rsidR="004506EA" w:rsidRDefault="00575EE6" w:rsidP="00E64006">
            <w:pPr>
              <w:pStyle w:val="Textoencaja"/>
              <w:rPr>
                <w:b/>
              </w:rPr>
            </w:pPr>
            <w:r w:rsidRPr="00E64006">
              <w:rPr>
                <w:b/>
              </w:rPr>
              <w:t>Planificación temporal a lo largo de la formación investigadora del doctorando</w:t>
            </w:r>
            <w:r w:rsidR="00C739EE">
              <w:rPr>
                <w:b/>
              </w:rPr>
              <w:t>:</w:t>
            </w:r>
          </w:p>
          <w:p w14:paraId="197C9A51" w14:textId="77777777" w:rsidR="001702AE" w:rsidRPr="00AD609E" w:rsidRDefault="001702AE" w:rsidP="001702AE">
            <w:pPr>
              <w:pStyle w:val="Textoencaja"/>
              <w:rPr>
                <w:bCs/>
              </w:rPr>
            </w:pPr>
            <w:r w:rsidRPr="00AD609E">
              <w:rPr>
                <w:bCs/>
                <w:highlight w:val="yellow"/>
              </w:rPr>
              <w:t>[Escribir aquí…]</w:t>
            </w:r>
          </w:p>
          <w:p w14:paraId="0DFE8DA0" w14:textId="77777777" w:rsidR="000E3E14" w:rsidRPr="00AD609E" w:rsidRDefault="000E3E14" w:rsidP="00E64006">
            <w:pPr>
              <w:pStyle w:val="Textoencaja"/>
            </w:pPr>
          </w:p>
          <w:p w14:paraId="18768EC3" w14:textId="3C0EC210" w:rsidR="004506EA" w:rsidRDefault="00575EE6" w:rsidP="00E64006">
            <w:pPr>
              <w:pStyle w:val="Textoencaja"/>
              <w:rPr>
                <w:b/>
              </w:rPr>
            </w:pPr>
            <w:commentRangeStart w:id="50"/>
            <w:r w:rsidRPr="00E64006">
              <w:rPr>
                <w:b/>
              </w:rPr>
              <w:t>Competencias para adquirir</w:t>
            </w:r>
            <w:r w:rsidR="00C739EE">
              <w:rPr>
                <w:b/>
              </w:rPr>
              <w:t>:</w:t>
            </w:r>
            <w:commentRangeEnd w:id="50"/>
            <w:r w:rsidR="00AD609E">
              <w:rPr>
                <w:rStyle w:val="Refdecomentario"/>
                <w:rFonts w:ascii="Calibri" w:hAnsi="Calibri" w:cs="Calibri"/>
              </w:rPr>
              <w:commentReference w:id="50"/>
            </w:r>
          </w:p>
          <w:p w14:paraId="0D7514F5" w14:textId="499C5270" w:rsidR="00E64006" w:rsidRPr="00AD609E" w:rsidRDefault="000E3E14" w:rsidP="00E64006">
            <w:pPr>
              <w:pStyle w:val="Textoencaja"/>
              <w:rPr>
                <w:bCs/>
              </w:rPr>
            </w:pPr>
            <w:r w:rsidRPr="00AD609E">
              <w:rPr>
                <w:bCs/>
                <w:highlight w:val="yellow"/>
              </w:rPr>
              <w:t>[</w:t>
            </w:r>
            <w:r w:rsidR="0061337A" w:rsidRPr="00AD609E">
              <w:rPr>
                <w:bCs/>
                <w:highlight w:val="yellow"/>
              </w:rPr>
              <w:t>Escribir aquí…</w:t>
            </w:r>
            <w:r w:rsidRPr="00AD609E">
              <w:rPr>
                <w:bCs/>
                <w:highlight w:val="yellow"/>
              </w:rPr>
              <w:t>]</w:t>
            </w:r>
          </w:p>
          <w:p w14:paraId="203DAA1A" w14:textId="77777777" w:rsidR="00E64006" w:rsidRDefault="00E64006" w:rsidP="00E64006">
            <w:pPr>
              <w:pStyle w:val="Textoencaja"/>
              <w:rPr>
                <w:bCs/>
              </w:rPr>
            </w:pPr>
          </w:p>
          <w:p w14:paraId="274CFA0C" w14:textId="61B5E442" w:rsidR="00A975DC" w:rsidRDefault="00A975DC" w:rsidP="00A975DC">
            <w:pPr>
              <w:pStyle w:val="Textoencaja"/>
              <w:rPr>
                <w:b/>
              </w:rPr>
            </w:pPr>
            <w:commentRangeStart w:id="51"/>
            <w:r>
              <w:rPr>
                <w:b/>
              </w:rPr>
              <w:t>Resultados de aprendizaje:</w:t>
            </w:r>
            <w:commentRangeEnd w:id="51"/>
            <w:r>
              <w:rPr>
                <w:rStyle w:val="Refdecomentario"/>
                <w:rFonts w:ascii="Calibri" w:hAnsi="Calibri" w:cs="Calibri"/>
              </w:rPr>
              <w:commentReference w:id="51"/>
            </w:r>
          </w:p>
          <w:p w14:paraId="4F216A09" w14:textId="77777777" w:rsidR="00A975DC" w:rsidRPr="00AD609E" w:rsidRDefault="00A975DC" w:rsidP="00A975DC">
            <w:pPr>
              <w:pStyle w:val="Textoencaja"/>
              <w:rPr>
                <w:bCs/>
              </w:rPr>
            </w:pPr>
            <w:r w:rsidRPr="00AD609E">
              <w:rPr>
                <w:bCs/>
                <w:highlight w:val="yellow"/>
              </w:rPr>
              <w:t>[Escribir aquí…]</w:t>
            </w:r>
          </w:p>
          <w:p w14:paraId="4FEDC6A4" w14:textId="77777777" w:rsidR="00A975DC" w:rsidRPr="00AD609E" w:rsidRDefault="00A975DC" w:rsidP="00A975DC">
            <w:pPr>
              <w:pStyle w:val="Textoencaja"/>
              <w:rPr>
                <w:bCs/>
              </w:rPr>
            </w:pPr>
          </w:p>
          <w:p w14:paraId="6C697138" w14:textId="0B2FED33" w:rsidR="00E64006" w:rsidRDefault="00575EE6" w:rsidP="00E64006">
            <w:pPr>
              <w:pStyle w:val="Textoencaja"/>
              <w:rPr>
                <w:b/>
              </w:rPr>
            </w:pPr>
            <w:r w:rsidRPr="00E64006">
              <w:rPr>
                <w:b/>
              </w:rPr>
              <w:t>Lengua/s en la que se impartirá</w:t>
            </w:r>
            <w:r w:rsidR="00C739EE">
              <w:rPr>
                <w:b/>
              </w:rPr>
              <w:t>:</w:t>
            </w:r>
            <w:r w:rsidRPr="00E64006">
              <w:rPr>
                <w:b/>
              </w:rPr>
              <w:t xml:space="preserve"> </w:t>
            </w:r>
          </w:p>
          <w:p w14:paraId="71356C96" w14:textId="77777777" w:rsidR="001702AE" w:rsidRPr="00AD609E" w:rsidRDefault="001702AE" w:rsidP="001702AE">
            <w:pPr>
              <w:pStyle w:val="Textoencaja"/>
              <w:rPr>
                <w:bCs/>
              </w:rPr>
            </w:pPr>
            <w:r w:rsidRPr="00AD609E">
              <w:rPr>
                <w:bCs/>
                <w:highlight w:val="yellow"/>
              </w:rPr>
              <w:t>[Escribir aquí…]</w:t>
            </w:r>
          </w:p>
          <w:p w14:paraId="4621657C" w14:textId="355B0451" w:rsidR="00E64006" w:rsidRDefault="00E64006" w:rsidP="00E64006">
            <w:pPr>
              <w:pStyle w:val="Textoencaja"/>
            </w:pPr>
          </w:p>
          <w:p w14:paraId="13AC6458" w14:textId="4C53D8FE" w:rsidR="00C13DA6" w:rsidRPr="00CB314C" w:rsidRDefault="00C13DA6" w:rsidP="00C13DA6">
            <w:pPr>
              <w:pStyle w:val="Textoencaja"/>
              <w:rPr>
                <w:b/>
              </w:rPr>
            </w:pPr>
            <w:r w:rsidRPr="00CB314C">
              <w:rPr>
                <w:b/>
              </w:rPr>
              <w:t xml:space="preserve">Otras aclaraciones que se consideren oportunas: </w:t>
            </w:r>
          </w:p>
          <w:p w14:paraId="57924C20" w14:textId="77777777" w:rsidR="00C13DA6" w:rsidRPr="00AD609E" w:rsidRDefault="00C13DA6" w:rsidP="00C13DA6">
            <w:pPr>
              <w:pStyle w:val="Textoencaja"/>
              <w:rPr>
                <w:bCs/>
              </w:rPr>
            </w:pPr>
            <w:r w:rsidRPr="00AD609E">
              <w:rPr>
                <w:bCs/>
                <w:highlight w:val="yellow"/>
              </w:rPr>
              <w:t>[Escribir aquí…]</w:t>
            </w:r>
          </w:p>
          <w:p w14:paraId="7FC165B9" w14:textId="77777777" w:rsidR="00C13DA6" w:rsidRPr="00AD609E" w:rsidRDefault="00C13DA6" w:rsidP="00E64006">
            <w:pPr>
              <w:pStyle w:val="Textoencaja"/>
            </w:pPr>
          </w:p>
          <w:p w14:paraId="61A01F94" w14:textId="56EFBC8E" w:rsidR="00E64006" w:rsidRPr="00E64006" w:rsidRDefault="00E64006" w:rsidP="00E64006">
            <w:pPr>
              <w:pStyle w:val="Textoencaja"/>
            </w:pPr>
          </w:p>
        </w:tc>
      </w:tr>
      <w:tr w:rsidR="004506EA" w:rsidRPr="00790103" w14:paraId="4BB13E1B" w14:textId="77777777" w:rsidTr="00E64006">
        <w:trPr>
          <w:trHeight w:val="282"/>
          <w:jc w:val="center"/>
        </w:trPr>
        <w:tc>
          <w:tcPr>
            <w:tcW w:w="9639" w:type="dxa"/>
            <w:gridSpan w:val="2"/>
            <w:shd w:val="clear" w:color="auto" w:fill="D9D9D9"/>
          </w:tcPr>
          <w:p w14:paraId="2912A784" w14:textId="77777777" w:rsidR="004506EA" w:rsidRPr="00790103" w:rsidRDefault="00575EE6" w:rsidP="00E64006">
            <w:pPr>
              <w:pStyle w:val="TablaTitulo"/>
            </w:pPr>
            <w:commentRangeStart w:id="52"/>
            <w:r w:rsidRPr="00790103">
              <w:t>PROCEDIMIENTO</w:t>
            </w:r>
            <w:r w:rsidRPr="00790103">
              <w:rPr>
                <w:spacing w:val="-9"/>
              </w:rPr>
              <w:t xml:space="preserve"> </w:t>
            </w:r>
            <w:r w:rsidRPr="00790103">
              <w:t>DE</w:t>
            </w:r>
            <w:r w:rsidRPr="00790103">
              <w:rPr>
                <w:spacing w:val="-9"/>
              </w:rPr>
              <w:t xml:space="preserve"> </w:t>
            </w:r>
            <w:r w:rsidRPr="00790103">
              <w:t>CONTROL</w:t>
            </w:r>
            <w:commentRangeEnd w:id="52"/>
            <w:r w:rsidR="00AD609E">
              <w:rPr>
                <w:rStyle w:val="Refdecomentario"/>
                <w:rFonts w:ascii="Calibri" w:hAnsi="Calibri" w:cs="Calibri"/>
                <w:b w:val="0"/>
                <w:spacing w:val="0"/>
              </w:rPr>
              <w:commentReference w:id="52"/>
            </w:r>
          </w:p>
        </w:tc>
      </w:tr>
      <w:tr w:rsidR="004506EA" w:rsidRPr="00E64006" w14:paraId="7E47A4B0" w14:textId="77777777" w:rsidTr="006349BD">
        <w:trPr>
          <w:trHeight w:val="850"/>
          <w:jc w:val="center"/>
        </w:trPr>
        <w:tc>
          <w:tcPr>
            <w:tcW w:w="9639" w:type="dxa"/>
            <w:gridSpan w:val="2"/>
          </w:tcPr>
          <w:p w14:paraId="66DDD046" w14:textId="77777777" w:rsidR="001702AE" w:rsidRPr="00AD609E" w:rsidRDefault="001702AE" w:rsidP="001702AE">
            <w:pPr>
              <w:pStyle w:val="Textoencaja"/>
              <w:rPr>
                <w:bCs/>
              </w:rPr>
            </w:pPr>
            <w:r w:rsidRPr="00AD609E">
              <w:rPr>
                <w:bCs/>
                <w:highlight w:val="yellow"/>
              </w:rPr>
              <w:t>[Escribir aquí…]</w:t>
            </w:r>
          </w:p>
          <w:p w14:paraId="642545C4" w14:textId="080A0B51" w:rsidR="00E64006" w:rsidRPr="00E64006" w:rsidRDefault="00E64006" w:rsidP="00E64006">
            <w:pPr>
              <w:pStyle w:val="Textoencaja"/>
            </w:pPr>
          </w:p>
          <w:p w14:paraId="69A872C3" w14:textId="4B3791E6" w:rsidR="00E64006" w:rsidRPr="00E64006" w:rsidRDefault="00E64006" w:rsidP="00E64006">
            <w:pPr>
              <w:pStyle w:val="Textoencaja"/>
            </w:pPr>
          </w:p>
        </w:tc>
      </w:tr>
      <w:tr w:rsidR="004506EA" w:rsidRPr="00790103" w14:paraId="35B4C91B" w14:textId="77777777" w:rsidTr="00E64006">
        <w:trPr>
          <w:trHeight w:val="282"/>
          <w:jc w:val="center"/>
        </w:trPr>
        <w:tc>
          <w:tcPr>
            <w:tcW w:w="9639" w:type="dxa"/>
            <w:gridSpan w:val="2"/>
            <w:shd w:val="clear" w:color="auto" w:fill="D9D9D9"/>
          </w:tcPr>
          <w:p w14:paraId="1D85EBD3" w14:textId="77777777" w:rsidR="004506EA" w:rsidRPr="00790103" w:rsidRDefault="00575EE6" w:rsidP="00E64006">
            <w:pPr>
              <w:pStyle w:val="TablaTitulo"/>
            </w:pPr>
            <w:commentRangeStart w:id="53"/>
            <w:r w:rsidRPr="00790103">
              <w:t>ACTUACIONES</w:t>
            </w:r>
            <w:r w:rsidRPr="00790103">
              <w:rPr>
                <w:spacing w:val="-8"/>
              </w:rPr>
              <w:t xml:space="preserve"> </w:t>
            </w:r>
            <w:r w:rsidRPr="00790103">
              <w:t>DE</w:t>
            </w:r>
            <w:r w:rsidRPr="00790103">
              <w:rPr>
                <w:spacing w:val="-8"/>
              </w:rPr>
              <w:t xml:space="preserve"> </w:t>
            </w:r>
            <w:r w:rsidRPr="00790103">
              <w:t>MOVILIDAD</w:t>
            </w:r>
            <w:commentRangeEnd w:id="53"/>
            <w:r w:rsidR="00AD609E">
              <w:rPr>
                <w:rStyle w:val="Refdecomentario"/>
                <w:rFonts w:ascii="Calibri" w:hAnsi="Calibri" w:cs="Calibri"/>
                <w:b w:val="0"/>
                <w:spacing w:val="0"/>
              </w:rPr>
              <w:commentReference w:id="53"/>
            </w:r>
          </w:p>
        </w:tc>
      </w:tr>
      <w:tr w:rsidR="004506EA" w:rsidRPr="00790103" w14:paraId="0C1C59CD" w14:textId="77777777" w:rsidTr="006349BD">
        <w:trPr>
          <w:trHeight w:val="850"/>
          <w:jc w:val="center"/>
        </w:trPr>
        <w:tc>
          <w:tcPr>
            <w:tcW w:w="9639" w:type="dxa"/>
            <w:gridSpan w:val="2"/>
          </w:tcPr>
          <w:p w14:paraId="53015E64" w14:textId="77777777" w:rsidR="00BA333D" w:rsidRPr="00AD609E" w:rsidRDefault="00BA333D" w:rsidP="00BA333D">
            <w:pPr>
              <w:pStyle w:val="Textoencaja"/>
              <w:rPr>
                <w:bCs/>
              </w:rPr>
            </w:pPr>
            <w:r>
              <w:rPr>
                <w:bCs/>
                <w:highlight w:val="yellow"/>
              </w:rPr>
              <w:t xml:space="preserve">No procede / </w:t>
            </w:r>
            <w:r w:rsidRPr="00AD609E">
              <w:rPr>
                <w:bCs/>
                <w:highlight w:val="yellow"/>
              </w:rPr>
              <w:t>[Escribir aquí…]</w:t>
            </w:r>
          </w:p>
          <w:p w14:paraId="510700E6" w14:textId="77777777" w:rsidR="000E3E14" w:rsidRDefault="000E3E14" w:rsidP="00E64006">
            <w:pPr>
              <w:pStyle w:val="Textoencaja"/>
              <w:jc w:val="left"/>
            </w:pPr>
          </w:p>
          <w:p w14:paraId="7393E746" w14:textId="396F6AD8" w:rsidR="00E64006" w:rsidRPr="00790103" w:rsidRDefault="00E64006" w:rsidP="00E64006">
            <w:pPr>
              <w:pStyle w:val="Textoencaja"/>
              <w:jc w:val="left"/>
            </w:pPr>
          </w:p>
        </w:tc>
      </w:tr>
    </w:tbl>
    <w:p w14:paraId="3405B6E5" w14:textId="77777777" w:rsidR="00AA1E07" w:rsidRDefault="00AA1E07" w:rsidP="00AA1E07">
      <w:pPr>
        <w:pStyle w:val="Textoindependiente"/>
        <w:jc w:val="both"/>
        <w:rPr>
          <w:rFonts w:asciiTheme="minorHAnsi" w:hAnsiTheme="minorHAnsi" w:cstheme="minorHAnsi"/>
        </w:rPr>
      </w:pPr>
    </w:p>
    <w:p w14:paraId="5A4646A2" w14:textId="77777777" w:rsidR="00AA1E07" w:rsidRDefault="00AA1E07" w:rsidP="00AA1E07">
      <w:pPr>
        <w:pStyle w:val="Textoindependiente"/>
        <w:jc w:val="both"/>
        <w:rPr>
          <w:rFonts w:asciiTheme="minorHAnsi" w:hAnsiTheme="minorHAnsi" w:cstheme="minorHAnsi"/>
        </w:rPr>
      </w:pPr>
    </w:p>
    <w:p w14:paraId="55108DB7"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221485FE" w14:textId="77777777" w:rsidR="00E64006" w:rsidRPr="00790103" w:rsidRDefault="00E64006">
      <w:pPr>
        <w:rPr>
          <w:rFonts w:asciiTheme="minorHAnsi" w:hAnsiTheme="minorHAnsi" w:cstheme="minorHAnsi"/>
          <w:sz w:val="20"/>
        </w:rPr>
        <w:sectPr w:rsidR="00E64006" w:rsidRPr="00790103" w:rsidSect="0025679A">
          <w:headerReference w:type="default" r:id="rId42"/>
          <w:footerReference w:type="default" r:id="rId43"/>
          <w:headerReference w:type="first" r:id="rId44"/>
          <w:pgSz w:w="11910" w:h="16840" w:code="9"/>
          <w:pgMar w:top="1418" w:right="851" w:bottom="1418" w:left="1276" w:header="397" w:footer="567" w:gutter="0"/>
          <w:cols w:space="720"/>
          <w:titlePg/>
          <w:docGrid w:linePitch="299"/>
        </w:sectPr>
      </w:pPr>
    </w:p>
    <w:p w14:paraId="36D0F496" w14:textId="77777777" w:rsidR="001702AE" w:rsidRDefault="001702AE" w:rsidP="001702AE">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A3EBE" w:rsidRPr="00790103" w14:paraId="08442BF1" w14:textId="77777777" w:rsidTr="00A87AC1">
        <w:trPr>
          <w:trHeight w:val="282"/>
          <w:jc w:val="center"/>
        </w:trPr>
        <w:tc>
          <w:tcPr>
            <w:tcW w:w="9639" w:type="dxa"/>
            <w:gridSpan w:val="2"/>
            <w:shd w:val="clear" w:color="auto" w:fill="D9D9D9"/>
          </w:tcPr>
          <w:p w14:paraId="5EDABAFC" w14:textId="6428FFBD" w:rsidR="003A3EBE" w:rsidRPr="00790103" w:rsidRDefault="003A3EBE" w:rsidP="00A87AC1">
            <w:pPr>
              <w:pStyle w:val="TablaTitulo"/>
              <w:rPr>
                <w:i/>
              </w:rPr>
            </w:pPr>
            <w:commentRangeStart w:id="54"/>
            <w:r w:rsidRPr="00790103">
              <w:t>ACTIVIDAD</w:t>
            </w:r>
            <w:commentRangeEnd w:id="54"/>
            <w:r>
              <w:rPr>
                <w:rStyle w:val="Refdecomentario"/>
                <w:rFonts w:ascii="Calibri" w:hAnsi="Calibri" w:cs="Calibri"/>
                <w:b w:val="0"/>
                <w:spacing w:val="0"/>
              </w:rPr>
              <w:commentReference w:id="54"/>
            </w:r>
            <w:r w:rsidRPr="00790103">
              <w:rPr>
                <w:spacing w:val="-8"/>
              </w:rPr>
              <w:t xml:space="preserve"> </w:t>
            </w:r>
            <w:r>
              <w:rPr>
                <w:spacing w:val="-8"/>
              </w:rPr>
              <w:t>2</w:t>
            </w:r>
            <w:r w:rsidRPr="00790103">
              <w:t>:</w:t>
            </w:r>
            <w:r w:rsidRPr="00790103">
              <w:rPr>
                <w:spacing w:val="-7"/>
              </w:rPr>
              <w:t xml:space="preserve"> </w:t>
            </w:r>
            <w:r w:rsidRPr="00C739EE">
              <w:rPr>
                <w:spacing w:val="-7"/>
                <w:highlight w:val="yellow"/>
              </w:rPr>
              <w:t>[</w:t>
            </w:r>
            <w:r>
              <w:rPr>
                <w:spacing w:val="-7"/>
                <w:highlight w:val="yellow"/>
              </w:rPr>
              <w:t>Escribir aquí</w:t>
            </w:r>
            <w:r w:rsidRPr="00C739EE">
              <w:rPr>
                <w:spacing w:val="-7"/>
                <w:highlight w:val="yellow"/>
              </w:rPr>
              <w:t>]</w:t>
            </w:r>
          </w:p>
        </w:tc>
      </w:tr>
      <w:tr w:rsidR="003A3EBE" w:rsidRPr="00790103" w14:paraId="5F6A1734" w14:textId="77777777" w:rsidTr="00A87AC1">
        <w:trPr>
          <w:trHeight w:val="285"/>
          <w:jc w:val="center"/>
        </w:trPr>
        <w:tc>
          <w:tcPr>
            <w:tcW w:w="4027" w:type="dxa"/>
            <w:shd w:val="clear" w:color="auto" w:fill="D9D9D9"/>
          </w:tcPr>
          <w:p w14:paraId="3A568096" w14:textId="77777777" w:rsidR="003A3EBE" w:rsidRPr="00790103" w:rsidRDefault="003A3EBE" w:rsidP="00A87AC1">
            <w:pPr>
              <w:pStyle w:val="TablaTitulo"/>
            </w:pPr>
            <w:commentRangeStart w:id="55"/>
            <w:r w:rsidRPr="00790103">
              <w:t>N</w:t>
            </w:r>
            <w:r>
              <w:t xml:space="preserve">ÚMERO </w:t>
            </w:r>
            <w:r w:rsidRPr="00790103">
              <w:t>DE</w:t>
            </w:r>
            <w:r w:rsidRPr="00790103">
              <w:rPr>
                <w:spacing w:val="-3"/>
              </w:rPr>
              <w:t xml:space="preserve"> </w:t>
            </w:r>
            <w:r w:rsidRPr="00790103">
              <w:t>HORAS</w:t>
            </w:r>
            <w:commentRangeEnd w:id="55"/>
            <w:r>
              <w:rPr>
                <w:rStyle w:val="Refdecomentario"/>
                <w:rFonts w:ascii="Calibri" w:hAnsi="Calibri" w:cs="Calibri"/>
                <w:b w:val="0"/>
                <w:spacing w:val="0"/>
              </w:rPr>
              <w:commentReference w:id="55"/>
            </w:r>
            <w:r w:rsidRPr="00790103">
              <w:t>:</w:t>
            </w:r>
            <w:r w:rsidRPr="00790103">
              <w:rPr>
                <w:spacing w:val="-4"/>
              </w:rPr>
              <w:t xml:space="preserve"> </w:t>
            </w:r>
          </w:p>
        </w:tc>
        <w:tc>
          <w:tcPr>
            <w:tcW w:w="5612" w:type="dxa"/>
            <w:shd w:val="clear" w:color="auto" w:fill="auto"/>
          </w:tcPr>
          <w:p w14:paraId="238FD1A3" w14:textId="77777777" w:rsidR="003A3EBE" w:rsidRPr="00790103" w:rsidRDefault="003A3EBE" w:rsidP="00A87AC1">
            <w:pPr>
              <w:pStyle w:val="TablaTitulo"/>
            </w:pPr>
            <w:r w:rsidRPr="000E3E14">
              <w:rPr>
                <w:highlight w:val="yellow"/>
              </w:rPr>
              <w:t>[</w:t>
            </w:r>
            <w:r>
              <w:rPr>
                <w:highlight w:val="yellow"/>
              </w:rPr>
              <w:t>Escribir aquí…</w:t>
            </w:r>
            <w:r w:rsidRPr="000E3E14">
              <w:rPr>
                <w:highlight w:val="yellow"/>
              </w:rPr>
              <w:t>]</w:t>
            </w:r>
          </w:p>
        </w:tc>
      </w:tr>
      <w:tr w:rsidR="003A3EBE" w:rsidRPr="00790103" w14:paraId="6D3281F5" w14:textId="77777777" w:rsidTr="00A87AC1">
        <w:trPr>
          <w:trHeight w:val="285"/>
          <w:jc w:val="center"/>
        </w:trPr>
        <w:tc>
          <w:tcPr>
            <w:tcW w:w="9639" w:type="dxa"/>
            <w:gridSpan w:val="2"/>
            <w:shd w:val="clear" w:color="auto" w:fill="D9D9D9"/>
          </w:tcPr>
          <w:p w14:paraId="0409208D" w14:textId="77777777" w:rsidR="003A3EBE" w:rsidRPr="00790103" w:rsidRDefault="003A3EBE" w:rsidP="00A87AC1">
            <w:pPr>
              <w:pStyle w:val="TablaTitulo"/>
            </w:pPr>
            <w:r w:rsidRPr="00790103">
              <w:t>DESCRIPCIÓN:</w:t>
            </w:r>
            <w:r w:rsidRPr="00790103">
              <w:rPr>
                <w:spacing w:val="-9"/>
              </w:rPr>
              <w:t xml:space="preserve"> </w:t>
            </w:r>
            <w:r w:rsidRPr="00790103">
              <w:t>DETALLES</w:t>
            </w:r>
            <w:r w:rsidRPr="00790103">
              <w:rPr>
                <w:spacing w:val="-8"/>
              </w:rPr>
              <w:t xml:space="preserve"> </w:t>
            </w:r>
            <w:r w:rsidRPr="00790103">
              <w:t>Y</w:t>
            </w:r>
            <w:r w:rsidRPr="00790103">
              <w:rPr>
                <w:spacing w:val="-8"/>
              </w:rPr>
              <w:t xml:space="preserve"> </w:t>
            </w:r>
            <w:r w:rsidRPr="00790103">
              <w:t>PLANIFICACIÓN</w:t>
            </w:r>
          </w:p>
        </w:tc>
      </w:tr>
      <w:tr w:rsidR="003A3EBE" w:rsidRPr="00E64006" w14:paraId="1CEB69F5" w14:textId="77777777" w:rsidTr="00A87AC1">
        <w:trPr>
          <w:trHeight w:val="1701"/>
          <w:jc w:val="center"/>
        </w:trPr>
        <w:tc>
          <w:tcPr>
            <w:tcW w:w="9639" w:type="dxa"/>
            <w:gridSpan w:val="2"/>
          </w:tcPr>
          <w:p w14:paraId="45B091CF" w14:textId="77777777" w:rsidR="003A3EBE" w:rsidRDefault="003A3EBE" w:rsidP="00A87AC1">
            <w:pPr>
              <w:pStyle w:val="Textoencaja"/>
              <w:rPr>
                <w:b/>
              </w:rPr>
            </w:pPr>
            <w:commentRangeStart w:id="56"/>
            <w:r>
              <w:rPr>
                <w:b/>
              </w:rPr>
              <w:t>Carácter de la actividad</w:t>
            </w:r>
            <w:commentRangeEnd w:id="56"/>
            <w:r>
              <w:rPr>
                <w:rStyle w:val="Refdecomentario"/>
                <w:rFonts w:ascii="Calibri" w:hAnsi="Calibri" w:cs="Calibri"/>
              </w:rPr>
              <w:commentReference w:id="56"/>
            </w:r>
            <w:r>
              <w:rPr>
                <w:b/>
              </w:rPr>
              <w:t xml:space="preserve">: </w:t>
            </w:r>
            <w:r w:rsidRPr="000E3E14">
              <w:rPr>
                <w:spacing w:val="6"/>
                <w:highlight w:val="yellow"/>
              </w:rPr>
              <w:t>Obligatorio/Optativo</w:t>
            </w:r>
          </w:p>
          <w:p w14:paraId="21D68B24" w14:textId="77777777" w:rsidR="003A3EBE" w:rsidRPr="00AD609E" w:rsidRDefault="003A3EBE" w:rsidP="00A87AC1">
            <w:pPr>
              <w:pStyle w:val="Textoencaja"/>
            </w:pPr>
          </w:p>
          <w:p w14:paraId="3EA4AEDB" w14:textId="77777777" w:rsidR="003A3EBE" w:rsidRDefault="003A3EBE" w:rsidP="00A87AC1">
            <w:pPr>
              <w:pStyle w:val="Textoencaja"/>
              <w:rPr>
                <w:b/>
              </w:rPr>
            </w:pPr>
            <w:commentRangeStart w:id="57"/>
            <w:r w:rsidRPr="00E64006">
              <w:rPr>
                <w:b/>
              </w:rPr>
              <w:t>Tipo de actividad</w:t>
            </w:r>
            <w:commentRangeEnd w:id="57"/>
            <w:r>
              <w:rPr>
                <w:rStyle w:val="Refdecomentario"/>
                <w:rFonts w:ascii="Calibri" w:hAnsi="Calibri" w:cs="Calibri"/>
              </w:rPr>
              <w:commentReference w:id="57"/>
            </w:r>
            <w:r>
              <w:rPr>
                <w:b/>
              </w:rPr>
              <w:t xml:space="preserve">: </w:t>
            </w:r>
            <w:r w:rsidRPr="000E3E14">
              <w:rPr>
                <w:bCs/>
                <w:highlight w:val="yellow"/>
              </w:rPr>
              <w:t>Específica del programa/Transversal</w:t>
            </w:r>
          </w:p>
          <w:p w14:paraId="4ED4EC09" w14:textId="77777777" w:rsidR="003A3EBE" w:rsidRPr="00AD609E" w:rsidRDefault="003A3EBE" w:rsidP="00A87AC1">
            <w:pPr>
              <w:pStyle w:val="Textoencaja"/>
            </w:pPr>
          </w:p>
          <w:p w14:paraId="5ECC7C4B" w14:textId="77777777" w:rsidR="00A975DC" w:rsidRDefault="00A975DC" w:rsidP="00A975DC">
            <w:pPr>
              <w:pStyle w:val="Textoencaja"/>
              <w:rPr>
                <w:b/>
              </w:rPr>
            </w:pPr>
            <w:r w:rsidRPr="00E64006">
              <w:rPr>
                <w:b/>
              </w:rPr>
              <w:t>Breve descripción de contenidos</w:t>
            </w:r>
            <w:r>
              <w:rPr>
                <w:b/>
              </w:rPr>
              <w:t>:</w:t>
            </w:r>
          </w:p>
          <w:p w14:paraId="65C93179" w14:textId="77777777" w:rsidR="00A975DC" w:rsidRPr="00AD609E" w:rsidRDefault="00A975DC" w:rsidP="00A975DC">
            <w:pPr>
              <w:pStyle w:val="Textoencaja"/>
              <w:rPr>
                <w:bCs/>
              </w:rPr>
            </w:pPr>
            <w:r w:rsidRPr="00AD609E">
              <w:rPr>
                <w:bCs/>
                <w:highlight w:val="yellow"/>
              </w:rPr>
              <w:t>[Escribir aquí…]</w:t>
            </w:r>
          </w:p>
          <w:p w14:paraId="727BD2D5" w14:textId="77777777" w:rsidR="00A975DC" w:rsidRPr="00AD609E" w:rsidRDefault="00A975DC" w:rsidP="00A975DC">
            <w:pPr>
              <w:pStyle w:val="Textoencaja"/>
            </w:pPr>
          </w:p>
          <w:p w14:paraId="13543A74" w14:textId="77777777" w:rsidR="00A975DC" w:rsidRDefault="00A975DC" w:rsidP="00A975DC">
            <w:pPr>
              <w:pStyle w:val="Textoencaja"/>
              <w:rPr>
                <w:b/>
              </w:rPr>
            </w:pPr>
            <w:r w:rsidRPr="00E64006">
              <w:rPr>
                <w:b/>
              </w:rPr>
              <w:t>Planificación temporal a lo largo de la formación investigadora del doctorando</w:t>
            </w:r>
            <w:r>
              <w:rPr>
                <w:b/>
              </w:rPr>
              <w:t>:</w:t>
            </w:r>
          </w:p>
          <w:p w14:paraId="21533E66" w14:textId="77777777" w:rsidR="00A975DC" w:rsidRPr="00AD609E" w:rsidRDefault="00A975DC" w:rsidP="00A975DC">
            <w:pPr>
              <w:pStyle w:val="Textoencaja"/>
              <w:rPr>
                <w:bCs/>
              </w:rPr>
            </w:pPr>
            <w:r w:rsidRPr="00AD609E">
              <w:rPr>
                <w:bCs/>
                <w:highlight w:val="yellow"/>
              </w:rPr>
              <w:t>[Escribir aquí…]</w:t>
            </w:r>
          </w:p>
          <w:p w14:paraId="118D82C2" w14:textId="77777777" w:rsidR="00A975DC" w:rsidRPr="00AD609E" w:rsidRDefault="00A975DC" w:rsidP="00A975DC">
            <w:pPr>
              <w:pStyle w:val="Textoencaja"/>
            </w:pPr>
          </w:p>
          <w:p w14:paraId="7CDE0CB0" w14:textId="77777777" w:rsidR="00A975DC" w:rsidRDefault="00A975DC" w:rsidP="00A975DC">
            <w:pPr>
              <w:pStyle w:val="Textoencaja"/>
              <w:rPr>
                <w:b/>
              </w:rPr>
            </w:pPr>
            <w:commentRangeStart w:id="58"/>
            <w:r w:rsidRPr="00E64006">
              <w:rPr>
                <w:b/>
              </w:rPr>
              <w:t>Competencias para adquirir</w:t>
            </w:r>
            <w:r>
              <w:rPr>
                <w:b/>
              </w:rPr>
              <w:t>:</w:t>
            </w:r>
            <w:commentRangeEnd w:id="58"/>
            <w:r>
              <w:rPr>
                <w:rStyle w:val="Refdecomentario"/>
                <w:rFonts w:ascii="Calibri" w:hAnsi="Calibri" w:cs="Calibri"/>
              </w:rPr>
              <w:commentReference w:id="58"/>
            </w:r>
          </w:p>
          <w:p w14:paraId="6D99AF53" w14:textId="77777777" w:rsidR="00A975DC" w:rsidRPr="00AD609E" w:rsidRDefault="00A975DC" w:rsidP="00A975DC">
            <w:pPr>
              <w:pStyle w:val="Textoencaja"/>
              <w:rPr>
                <w:bCs/>
              </w:rPr>
            </w:pPr>
            <w:r w:rsidRPr="00AD609E">
              <w:rPr>
                <w:bCs/>
                <w:highlight w:val="yellow"/>
              </w:rPr>
              <w:t>[Escribir aquí…]</w:t>
            </w:r>
          </w:p>
          <w:p w14:paraId="3BE7F8DE" w14:textId="77777777" w:rsidR="00A975DC" w:rsidRDefault="00A975DC" w:rsidP="00A975DC">
            <w:pPr>
              <w:pStyle w:val="Textoencaja"/>
              <w:rPr>
                <w:bCs/>
              </w:rPr>
            </w:pPr>
          </w:p>
          <w:p w14:paraId="4D431DE9" w14:textId="77777777" w:rsidR="00A975DC" w:rsidRDefault="00A975DC" w:rsidP="00A975DC">
            <w:pPr>
              <w:pStyle w:val="Textoencaja"/>
              <w:rPr>
                <w:b/>
              </w:rPr>
            </w:pPr>
            <w:commentRangeStart w:id="59"/>
            <w:r>
              <w:rPr>
                <w:b/>
              </w:rPr>
              <w:t>Resultados de aprendizaje:</w:t>
            </w:r>
            <w:commentRangeEnd w:id="59"/>
            <w:r>
              <w:rPr>
                <w:rStyle w:val="Refdecomentario"/>
                <w:rFonts w:ascii="Calibri" w:hAnsi="Calibri" w:cs="Calibri"/>
              </w:rPr>
              <w:commentReference w:id="59"/>
            </w:r>
          </w:p>
          <w:p w14:paraId="22DF5581" w14:textId="77777777" w:rsidR="00A975DC" w:rsidRPr="00AD609E" w:rsidRDefault="00A975DC" w:rsidP="00A975DC">
            <w:pPr>
              <w:pStyle w:val="Textoencaja"/>
              <w:rPr>
                <w:bCs/>
              </w:rPr>
            </w:pPr>
            <w:r w:rsidRPr="00AD609E">
              <w:rPr>
                <w:bCs/>
                <w:highlight w:val="yellow"/>
              </w:rPr>
              <w:t>[Escribir aquí…]</w:t>
            </w:r>
          </w:p>
          <w:p w14:paraId="6CDFF1E1" w14:textId="77777777" w:rsidR="00A975DC" w:rsidRPr="00AD609E" w:rsidRDefault="00A975DC" w:rsidP="00A975DC">
            <w:pPr>
              <w:pStyle w:val="Textoencaja"/>
              <w:rPr>
                <w:bCs/>
              </w:rPr>
            </w:pPr>
          </w:p>
          <w:p w14:paraId="664F3188" w14:textId="77777777" w:rsidR="00A975DC" w:rsidRDefault="00A975DC" w:rsidP="00A975DC">
            <w:pPr>
              <w:pStyle w:val="Textoencaja"/>
              <w:rPr>
                <w:b/>
              </w:rPr>
            </w:pPr>
            <w:r w:rsidRPr="00E64006">
              <w:rPr>
                <w:b/>
              </w:rPr>
              <w:t>Lengua/s en la que se impartirá</w:t>
            </w:r>
            <w:r>
              <w:rPr>
                <w:b/>
              </w:rPr>
              <w:t>:</w:t>
            </w:r>
            <w:r w:rsidRPr="00E64006">
              <w:rPr>
                <w:b/>
              </w:rPr>
              <w:t xml:space="preserve"> </w:t>
            </w:r>
          </w:p>
          <w:p w14:paraId="072C24B9" w14:textId="77777777" w:rsidR="00A975DC" w:rsidRPr="00AD609E" w:rsidRDefault="00A975DC" w:rsidP="00A975DC">
            <w:pPr>
              <w:pStyle w:val="Textoencaja"/>
              <w:rPr>
                <w:bCs/>
              </w:rPr>
            </w:pPr>
            <w:r w:rsidRPr="00AD609E">
              <w:rPr>
                <w:bCs/>
                <w:highlight w:val="yellow"/>
              </w:rPr>
              <w:t>[Escribir aquí…]</w:t>
            </w:r>
          </w:p>
          <w:p w14:paraId="4389796A" w14:textId="77777777" w:rsidR="00A975DC" w:rsidRDefault="00A975DC" w:rsidP="00A975DC">
            <w:pPr>
              <w:pStyle w:val="Textoencaja"/>
            </w:pPr>
          </w:p>
          <w:p w14:paraId="0C03B7CB" w14:textId="77777777" w:rsidR="00A975DC" w:rsidRPr="00CB314C" w:rsidRDefault="00A975DC" w:rsidP="00A975DC">
            <w:pPr>
              <w:pStyle w:val="Textoencaja"/>
              <w:rPr>
                <w:b/>
              </w:rPr>
            </w:pPr>
            <w:r w:rsidRPr="00CB314C">
              <w:rPr>
                <w:b/>
              </w:rPr>
              <w:t xml:space="preserve">Otras aclaraciones que se consideren oportunas: </w:t>
            </w:r>
          </w:p>
          <w:p w14:paraId="05AEA9E3" w14:textId="77777777" w:rsidR="00A975DC" w:rsidRPr="00AD609E" w:rsidRDefault="00A975DC" w:rsidP="00A975DC">
            <w:pPr>
              <w:pStyle w:val="Textoencaja"/>
              <w:rPr>
                <w:bCs/>
              </w:rPr>
            </w:pPr>
            <w:r w:rsidRPr="00AD609E">
              <w:rPr>
                <w:bCs/>
                <w:highlight w:val="yellow"/>
              </w:rPr>
              <w:t>[Escribir aquí…]</w:t>
            </w:r>
          </w:p>
          <w:p w14:paraId="18B8135A" w14:textId="77777777" w:rsidR="00A975DC" w:rsidRPr="00AD609E" w:rsidRDefault="00A975DC" w:rsidP="00A975DC">
            <w:pPr>
              <w:pStyle w:val="Textoencaja"/>
            </w:pPr>
          </w:p>
          <w:p w14:paraId="5B17036E" w14:textId="77777777" w:rsidR="003A3EBE" w:rsidRPr="00E64006" w:rsidRDefault="003A3EBE" w:rsidP="00A87AC1">
            <w:pPr>
              <w:pStyle w:val="Textoencaja"/>
            </w:pPr>
          </w:p>
        </w:tc>
      </w:tr>
      <w:tr w:rsidR="003A3EBE" w:rsidRPr="00790103" w14:paraId="297F9AFD" w14:textId="77777777" w:rsidTr="00A87AC1">
        <w:trPr>
          <w:trHeight w:val="282"/>
          <w:jc w:val="center"/>
        </w:trPr>
        <w:tc>
          <w:tcPr>
            <w:tcW w:w="9639" w:type="dxa"/>
            <w:gridSpan w:val="2"/>
            <w:shd w:val="clear" w:color="auto" w:fill="D9D9D9"/>
          </w:tcPr>
          <w:p w14:paraId="0E4C8B10" w14:textId="77777777" w:rsidR="003A3EBE" w:rsidRPr="00790103" w:rsidRDefault="003A3EBE" w:rsidP="00A87AC1">
            <w:pPr>
              <w:pStyle w:val="TablaTitulo"/>
            </w:pPr>
            <w:commentRangeStart w:id="60"/>
            <w:r w:rsidRPr="00790103">
              <w:t>PROCEDIMIENTO</w:t>
            </w:r>
            <w:r w:rsidRPr="00790103">
              <w:rPr>
                <w:spacing w:val="-9"/>
              </w:rPr>
              <w:t xml:space="preserve"> </w:t>
            </w:r>
            <w:r w:rsidRPr="00790103">
              <w:t>DE</w:t>
            </w:r>
            <w:r w:rsidRPr="00790103">
              <w:rPr>
                <w:spacing w:val="-9"/>
              </w:rPr>
              <w:t xml:space="preserve"> </w:t>
            </w:r>
            <w:r w:rsidRPr="00790103">
              <w:t>CONTROL</w:t>
            </w:r>
            <w:commentRangeEnd w:id="60"/>
            <w:r>
              <w:rPr>
                <w:rStyle w:val="Refdecomentario"/>
                <w:rFonts w:ascii="Calibri" w:hAnsi="Calibri" w:cs="Calibri"/>
                <w:b w:val="0"/>
                <w:spacing w:val="0"/>
              </w:rPr>
              <w:commentReference w:id="60"/>
            </w:r>
          </w:p>
        </w:tc>
      </w:tr>
      <w:tr w:rsidR="003A3EBE" w:rsidRPr="00E64006" w14:paraId="64A3B265" w14:textId="77777777" w:rsidTr="00A87AC1">
        <w:trPr>
          <w:trHeight w:val="850"/>
          <w:jc w:val="center"/>
        </w:trPr>
        <w:tc>
          <w:tcPr>
            <w:tcW w:w="9639" w:type="dxa"/>
            <w:gridSpan w:val="2"/>
          </w:tcPr>
          <w:p w14:paraId="1F699BE7" w14:textId="77777777" w:rsidR="003A3EBE" w:rsidRPr="00AD609E" w:rsidRDefault="003A3EBE" w:rsidP="00A87AC1">
            <w:pPr>
              <w:pStyle w:val="Textoencaja"/>
              <w:rPr>
                <w:bCs/>
              </w:rPr>
            </w:pPr>
            <w:r w:rsidRPr="00AD609E">
              <w:rPr>
                <w:bCs/>
                <w:highlight w:val="yellow"/>
              </w:rPr>
              <w:t>[Escribir aquí…]</w:t>
            </w:r>
          </w:p>
          <w:p w14:paraId="318EA50A" w14:textId="77777777" w:rsidR="003A3EBE" w:rsidRPr="00E64006" w:rsidRDefault="003A3EBE" w:rsidP="00A87AC1">
            <w:pPr>
              <w:pStyle w:val="Textoencaja"/>
            </w:pPr>
          </w:p>
          <w:p w14:paraId="485E4C58" w14:textId="77777777" w:rsidR="003A3EBE" w:rsidRPr="00E64006" w:rsidRDefault="003A3EBE" w:rsidP="00A87AC1">
            <w:pPr>
              <w:pStyle w:val="Textoencaja"/>
            </w:pPr>
          </w:p>
        </w:tc>
      </w:tr>
      <w:tr w:rsidR="003A3EBE" w:rsidRPr="00790103" w14:paraId="4A620D08" w14:textId="77777777" w:rsidTr="00A87AC1">
        <w:trPr>
          <w:trHeight w:val="282"/>
          <w:jc w:val="center"/>
        </w:trPr>
        <w:tc>
          <w:tcPr>
            <w:tcW w:w="9639" w:type="dxa"/>
            <w:gridSpan w:val="2"/>
            <w:shd w:val="clear" w:color="auto" w:fill="D9D9D9"/>
          </w:tcPr>
          <w:p w14:paraId="76FFB224" w14:textId="77777777" w:rsidR="003A3EBE" w:rsidRPr="00790103" w:rsidRDefault="003A3EBE" w:rsidP="00A87AC1">
            <w:pPr>
              <w:pStyle w:val="TablaTitulo"/>
            </w:pPr>
            <w:commentRangeStart w:id="61"/>
            <w:r w:rsidRPr="00790103">
              <w:t>ACTUACIONES</w:t>
            </w:r>
            <w:r w:rsidRPr="00790103">
              <w:rPr>
                <w:spacing w:val="-8"/>
              </w:rPr>
              <w:t xml:space="preserve"> </w:t>
            </w:r>
            <w:r w:rsidRPr="00790103">
              <w:t>DE</w:t>
            </w:r>
            <w:r w:rsidRPr="00790103">
              <w:rPr>
                <w:spacing w:val="-8"/>
              </w:rPr>
              <w:t xml:space="preserve"> </w:t>
            </w:r>
            <w:r w:rsidRPr="00790103">
              <w:t>MOVILIDAD</w:t>
            </w:r>
            <w:commentRangeEnd w:id="61"/>
            <w:r>
              <w:rPr>
                <w:rStyle w:val="Refdecomentario"/>
                <w:rFonts w:ascii="Calibri" w:hAnsi="Calibri" w:cs="Calibri"/>
                <w:b w:val="0"/>
                <w:spacing w:val="0"/>
              </w:rPr>
              <w:commentReference w:id="61"/>
            </w:r>
          </w:p>
        </w:tc>
      </w:tr>
      <w:tr w:rsidR="003A3EBE" w:rsidRPr="00790103" w14:paraId="57FBD39C" w14:textId="77777777" w:rsidTr="00A87AC1">
        <w:trPr>
          <w:trHeight w:val="850"/>
          <w:jc w:val="center"/>
        </w:trPr>
        <w:tc>
          <w:tcPr>
            <w:tcW w:w="9639" w:type="dxa"/>
            <w:gridSpan w:val="2"/>
          </w:tcPr>
          <w:p w14:paraId="2E9AD2C9" w14:textId="77777777" w:rsidR="003A3EBE" w:rsidRPr="00AD609E" w:rsidRDefault="003A3EBE" w:rsidP="00A87AC1">
            <w:pPr>
              <w:pStyle w:val="Textoencaja"/>
              <w:rPr>
                <w:bCs/>
              </w:rPr>
            </w:pPr>
            <w:r>
              <w:rPr>
                <w:bCs/>
                <w:highlight w:val="yellow"/>
              </w:rPr>
              <w:t xml:space="preserve">No procede / </w:t>
            </w:r>
            <w:r w:rsidRPr="00AD609E">
              <w:rPr>
                <w:bCs/>
                <w:highlight w:val="yellow"/>
              </w:rPr>
              <w:t>[Escribir aquí…]</w:t>
            </w:r>
          </w:p>
          <w:p w14:paraId="04952B8F" w14:textId="77777777" w:rsidR="003A3EBE" w:rsidRDefault="003A3EBE" w:rsidP="00A87AC1">
            <w:pPr>
              <w:pStyle w:val="Textoencaja"/>
              <w:jc w:val="left"/>
            </w:pPr>
          </w:p>
          <w:p w14:paraId="69B4CBD0" w14:textId="77777777" w:rsidR="003A3EBE" w:rsidRPr="00790103" w:rsidRDefault="003A3EBE" w:rsidP="00A87AC1">
            <w:pPr>
              <w:pStyle w:val="Textoencaja"/>
              <w:jc w:val="left"/>
            </w:pPr>
          </w:p>
        </w:tc>
      </w:tr>
    </w:tbl>
    <w:p w14:paraId="72F1FAD5" w14:textId="77777777" w:rsidR="003A3EBE" w:rsidRDefault="003A3EBE" w:rsidP="003A3EBE">
      <w:pPr>
        <w:pStyle w:val="Textoindependiente"/>
        <w:jc w:val="both"/>
        <w:rPr>
          <w:rFonts w:asciiTheme="minorHAnsi" w:hAnsiTheme="minorHAnsi" w:cstheme="minorHAnsi"/>
        </w:rPr>
      </w:pPr>
    </w:p>
    <w:p w14:paraId="37922D8A" w14:textId="77777777" w:rsidR="00AA1E07" w:rsidRDefault="00AA1E07" w:rsidP="001702AE">
      <w:pPr>
        <w:pStyle w:val="Textoindependiente"/>
      </w:pPr>
    </w:p>
    <w:p w14:paraId="6FC58BB1" w14:textId="06388874" w:rsidR="00AA1E07" w:rsidRDefault="00AA1E07">
      <w:pPr>
        <w:rPr>
          <w:rFonts w:asciiTheme="minorHAnsi" w:hAnsiTheme="minorHAnsi" w:cstheme="minorHAnsi"/>
          <w:sz w:val="20"/>
          <w:szCs w:val="20"/>
        </w:rPr>
      </w:pPr>
      <w:r>
        <w:rPr>
          <w:rFonts w:asciiTheme="minorHAnsi" w:hAnsiTheme="minorHAnsi" w:cstheme="minorHAnsi"/>
        </w:rPr>
        <w:br w:type="page"/>
      </w:r>
    </w:p>
    <w:p w14:paraId="1861F0E4" w14:textId="77777777" w:rsidR="001702AE" w:rsidRDefault="001702AE" w:rsidP="001702AE">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A3EBE" w:rsidRPr="00790103" w14:paraId="417197C1" w14:textId="77777777" w:rsidTr="00A87AC1">
        <w:trPr>
          <w:trHeight w:val="282"/>
          <w:jc w:val="center"/>
        </w:trPr>
        <w:tc>
          <w:tcPr>
            <w:tcW w:w="9639" w:type="dxa"/>
            <w:gridSpan w:val="2"/>
            <w:shd w:val="clear" w:color="auto" w:fill="D9D9D9"/>
          </w:tcPr>
          <w:p w14:paraId="13E7DF63" w14:textId="4C289C0D" w:rsidR="003A3EBE" w:rsidRPr="00790103" w:rsidRDefault="003A3EBE" w:rsidP="00A87AC1">
            <w:pPr>
              <w:pStyle w:val="TablaTitulo"/>
              <w:rPr>
                <w:i/>
              </w:rPr>
            </w:pPr>
            <w:commentRangeStart w:id="62"/>
            <w:r w:rsidRPr="00790103">
              <w:t>ACTIVIDAD</w:t>
            </w:r>
            <w:commentRangeEnd w:id="62"/>
            <w:r>
              <w:rPr>
                <w:rStyle w:val="Refdecomentario"/>
                <w:rFonts w:ascii="Calibri" w:hAnsi="Calibri" w:cs="Calibri"/>
                <w:b w:val="0"/>
                <w:spacing w:val="0"/>
              </w:rPr>
              <w:commentReference w:id="62"/>
            </w:r>
            <w:r w:rsidRPr="00790103">
              <w:rPr>
                <w:spacing w:val="-8"/>
              </w:rPr>
              <w:t xml:space="preserve"> </w:t>
            </w:r>
            <w:r>
              <w:rPr>
                <w:spacing w:val="-8"/>
              </w:rPr>
              <w:t>3</w:t>
            </w:r>
            <w:r w:rsidRPr="00790103">
              <w:t>:</w:t>
            </w:r>
            <w:r w:rsidRPr="00790103">
              <w:rPr>
                <w:spacing w:val="-7"/>
              </w:rPr>
              <w:t xml:space="preserve"> </w:t>
            </w:r>
            <w:r w:rsidRPr="00C739EE">
              <w:rPr>
                <w:spacing w:val="-7"/>
                <w:highlight w:val="yellow"/>
              </w:rPr>
              <w:t>[</w:t>
            </w:r>
            <w:r>
              <w:rPr>
                <w:spacing w:val="-7"/>
                <w:highlight w:val="yellow"/>
              </w:rPr>
              <w:t>Escribir aquí</w:t>
            </w:r>
            <w:r w:rsidRPr="00C739EE">
              <w:rPr>
                <w:spacing w:val="-7"/>
                <w:highlight w:val="yellow"/>
              </w:rPr>
              <w:t>]</w:t>
            </w:r>
          </w:p>
        </w:tc>
      </w:tr>
      <w:tr w:rsidR="003A3EBE" w:rsidRPr="00790103" w14:paraId="5243906D" w14:textId="77777777" w:rsidTr="00A87AC1">
        <w:trPr>
          <w:trHeight w:val="285"/>
          <w:jc w:val="center"/>
        </w:trPr>
        <w:tc>
          <w:tcPr>
            <w:tcW w:w="4027" w:type="dxa"/>
            <w:shd w:val="clear" w:color="auto" w:fill="D9D9D9"/>
          </w:tcPr>
          <w:p w14:paraId="3DD7A932" w14:textId="77777777" w:rsidR="003A3EBE" w:rsidRPr="00790103" w:rsidRDefault="003A3EBE" w:rsidP="00A87AC1">
            <w:pPr>
              <w:pStyle w:val="TablaTitulo"/>
            </w:pPr>
            <w:commentRangeStart w:id="63"/>
            <w:r w:rsidRPr="00790103">
              <w:t>N</w:t>
            </w:r>
            <w:r>
              <w:t xml:space="preserve">ÚMERO </w:t>
            </w:r>
            <w:r w:rsidRPr="00790103">
              <w:t>DE</w:t>
            </w:r>
            <w:r w:rsidRPr="00790103">
              <w:rPr>
                <w:spacing w:val="-3"/>
              </w:rPr>
              <w:t xml:space="preserve"> </w:t>
            </w:r>
            <w:r w:rsidRPr="00790103">
              <w:t>HORAS</w:t>
            </w:r>
            <w:commentRangeEnd w:id="63"/>
            <w:r>
              <w:rPr>
                <w:rStyle w:val="Refdecomentario"/>
                <w:rFonts w:ascii="Calibri" w:hAnsi="Calibri" w:cs="Calibri"/>
                <w:b w:val="0"/>
                <w:spacing w:val="0"/>
              </w:rPr>
              <w:commentReference w:id="63"/>
            </w:r>
            <w:r w:rsidRPr="00790103">
              <w:t>:</w:t>
            </w:r>
            <w:r w:rsidRPr="00790103">
              <w:rPr>
                <w:spacing w:val="-4"/>
              </w:rPr>
              <w:t xml:space="preserve"> </w:t>
            </w:r>
          </w:p>
        </w:tc>
        <w:tc>
          <w:tcPr>
            <w:tcW w:w="5612" w:type="dxa"/>
            <w:shd w:val="clear" w:color="auto" w:fill="auto"/>
          </w:tcPr>
          <w:p w14:paraId="1582B417" w14:textId="77777777" w:rsidR="003A3EBE" w:rsidRPr="00790103" w:rsidRDefault="003A3EBE" w:rsidP="00A87AC1">
            <w:pPr>
              <w:pStyle w:val="TablaTitulo"/>
            </w:pPr>
            <w:r w:rsidRPr="000E3E14">
              <w:rPr>
                <w:highlight w:val="yellow"/>
              </w:rPr>
              <w:t>[</w:t>
            </w:r>
            <w:r>
              <w:rPr>
                <w:highlight w:val="yellow"/>
              </w:rPr>
              <w:t>Escribir aquí…</w:t>
            </w:r>
            <w:r w:rsidRPr="000E3E14">
              <w:rPr>
                <w:highlight w:val="yellow"/>
              </w:rPr>
              <w:t>]</w:t>
            </w:r>
          </w:p>
        </w:tc>
      </w:tr>
      <w:tr w:rsidR="003A3EBE" w:rsidRPr="00790103" w14:paraId="30BD6C7E" w14:textId="77777777" w:rsidTr="00A87AC1">
        <w:trPr>
          <w:trHeight w:val="285"/>
          <w:jc w:val="center"/>
        </w:trPr>
        <w:tc>
          <w:tcPr>
            <w:tcW w:w="9639" w:type="dxa"/>
            <w:gridSpan w:val="2"/>
            <w:shd w:val="clear" w:color="auto" w:fill="D9D9D9"/>
          </w:tcPr>
          <w:p w14:paraId="050876AD" w14:textId="77777777" w:rsidR="003A3EBE" w:rsidRPr="00790103" w:rsidRDefault="003A3EBE" w:rsidP="00A87AC1">
            <w:pPr>
              <w:pStyle w:val="TablaTitulo"/>
            </w:pPr>
            <w:r w:rsidRPr="00790103">
              <w:t>DESCRIPCIÓN:</w:t>
            </w:r>
            <w:r w:rsidRPr="00790103">
              <w:rPr>
                <w:spacing w:val="-9"/>
              </w:rPr>
              <w:t xml:space="preserve"> </w:t>
            </w:r>
            <w:r w:rsidRPr="00790103">
              <w:t>DETALLES</w:t>
            </w:r>
            <w:r w:rsidRPr="00790103">
              <w:rPr>
                <w:spacing w:val="-8"/>
              </w:rPr>
              <w:t xml:space="preserve"> </w:t>
            </w:r>
            <w:r w:rsidRPr="00790103">
              <w:t>Y</w:t>
            </w:r>
            <w:r w:rsidRPr="00790103">
              <w:rPr>
                <w:spacing w:val="-8"/>
              </w:rPr>
              <w:t xml:space="preserve"> </w:t>
            </w:r>
            <w:r w:rsidRPr="00790103">
              <w:t>PLANIFICACIÓN</w:t>
            </w:r>
          </w:p>
        </w:tc>
      </w:tr>
      <w:tr w:rsidR="003A3EBE" w:rsidRPr="00E64006" w14:paraId="0E105ECE" w14:textId="77777777" w:rsidTr="00A87AC1">
        <w:trPr>
          <w:trHeight w:val="1701"/>
          <w:jc w:val="center"/>
        </w:trPr>
        <w:tc>
          <w:tcPr>
            <w:tcW w:w="9639" w:type="dxa"/>
            <w:gridSpan w:val="2"/>
          </w:tcPr>
          <w:p w14:paraId="6DF7E69A" w14:textId="77777777" w:rsidR="003A3EBE" w:rsidRDefault="003A3EBE" w:rsidP="00A87AC1">
            <w:pPr>
              <w:pStyle w:val="Textoencaja"/>
              <w:rPr>
                <w:b/>
              </w:rPr>
            </w:pPr>
            <w:commentRangeStart w:id="64"/>
            <w:r>
              <w:rPr>
                <w:b/>
              </w:rPr>
              <w:t>Carácter de la actividad</w:t>
            </w:r>
            <w:commentRangeEnd w:id="64"/>
            <w:r>
              <w:rPr>
                <w:rStyle w:val="Refdecomentario"/>
                <w:rFonts w:ascii="Calibri" w:hAnsi="Calibri" w:cs="Calibri"/>
              </w:rPr>
              <w:commentReference w:id="64"/>
            </w:r>
            <w:r>
              <w:rPr>
                <w:b/>
              </w:rPr>
              <w:t xml:space="preserve">: </w:t>
            </w:r>
            <w:r w:rsidRPr="000E3E14">
              <w:rPr>
                <w:spacing w:val="6"/>
                <w:highlight w:val="yellow"/>
              </w:rPr>
              <w:t>Obligatorio/Optativo</w:t>
            </w:r>
          </w:p>
          <w:p w14:paraId="5A569110" w14:textId="77777777" w:rsidR="003A3EBE" w:rsidRPr="00AD609E" w:rsidRDefault="003A3EBE" w:rsidP="00A87AC1">
            <w:pPr>
              <w:pStyle w:val="Textoencaja"/>
            </w:pPr>
          </w:p>
          <w:p w14:paraId="4607FB0A" w14:textId="77777777" w:rsidR="003A3EBE" w:rsidRDefault="003A3EBE" w:rsidP="00A87AC1">
            <w:pPr>
              <w:pStyle w:val="Textoencaja"/>
              <w:rPr>
                <w:b/>
              </w:rPr>
            </w:pPr>
            <w:commentRangeStart w:id="65"/>
            <w:r w:rsidRPr="00E64006">
              <w:rPr>
                <w:b/>
              </w:rPr>
              <w:t>Tipo de actividad</w:t>
            </w:r>
            <w:commentRangeEnd w:id="65"/>
            <w:r>
              <w:rPr>
                <w:rStyle w:val="Refdecomentario"/>
                <w:rFonts w:ascii="Calibri" w:hAnsi="Calibri" w:cs="Calibri"/>
              </w:rPr>
              <w:commentReference w:id="65"/>
            </w:r>
            <w:r>
              <w:rPr>
                <w:b/>
              </w:rPr>
              <w:t xml:space="preserve">: </w:t>
            </w:r>
            <w:r w:rsidRPr="000E3E14">
              <w:rPr>
                <w:bCs/>
                <w:highlight w:val="yellow"/>
              </w:rPr>
              <w:t>Específica del programa/Transversal</w:t>
            </w:r>
          </w:p>
          <w:p w14:paraId="3B367B83" w14:textId="77777777" w:rsidR="003A3EBE" w:rsidRPr="00AD609E" w:rsidRDefault="003A3EBE" w:rsidP="00A87AC1">
            <w:pPr>
              <w:pStyle w:val="Textoencaja"/>
            </w:pPr>
          </w:p>
          <w:p w14:paraId="29089116" w14:textId="77777777" w:rsidR="00A975DC" w:rsidRDefault="00A975DC" w:rsidP="00A975DC">
            <w:pPr>
              <w:pStyle w:val="Textoencaja"/>
              <w:rPr>
                <w:b/>
              </w:rPr>
            </w:pPr>
            <w:r w:rsidRPr="00E64006">
              <w:rPr>
                <w:b/>
              </w:rPr>
              <w:t>Breve descripción de contenidos</w:t>
            </w:r>
            <w:r>
              <w:rPr>
                <w:b/>
              </w:rPr>
              <w:t>:</w:t>
            </w:r>
          </w:p>
          <w:p w14:paraId="48B2C26C" w14:textId="77777777" w:rsidR="00A975DC" w:rsidRPr="00AD609E" w:rsidRDefault="00A975DC" w:rsidP="00A975DC">
            <w:pPr>
              <w:pStyle w:val="Textoencaja"/>
              <w:rPr>
                <w:bCs/>
              </w:rPr>
            </w:pPr>
            <w:r w:rsidRPr="00AD609E">
              <w:rPr>
                <w:bCs/>
                <w:highlight w:val="yellow"/>
              </w:rPr>
              <w:t>[Escribir aquí…]</w:t>
            </w:r>
          </w:p>
          <w:p w14:paraId="0CD98360" w14:textId="77777777" w:rsidR="00A975DC" w:rsidRPr="00AD609E" w:rsidRDefault="00A975DC" w:rsidP="00A975DC">
            <w:pPr>
              <w:pStyle w:val="Textoencaja"/>
            </w:pPr>
          </w:p>
          <w:p w14:paraId="0F91C10F" w14:textId="77777777" w:rsidR="00A975DC" w:rsidRDefault="00A975DC" w:rsidP="00A975DC">
            <w:pPr>
              <w:pStyle w:val="Textoencaja"/>
              <w:rPr>
                <w:b/>
              </w:rPr>
            </w:pPr>
            <w:r w:rsidRPr="00E64006">
              <w:rPr>
                <w:b/>
              </w:rPr>
              <w:t>Planificación temporal a lo largo de la formación investigadora del doctorando</w:t>
            </w:r>
            <w:r>
              <w:rPr>
                <w:b/>
              </w:rPr>
              <w:t>:</w:t>
            </w:r>
          </w:p>
          <w:p w14:paraId="65A8255A" w14:textId="77777777" w:rsidR="00A975DC" w:rsidRPr="00AD609E" w:rsidRDefault="00A975DC" w:rsidP="00A975DC">
            <w:pPr>
              <w:pStyle w:val="Textoencaja"/>
              <w:rPr>
                <w:bCs/>
              </w:rPr>
            </w:pPr>
            <w:r w:rsidRPr="00AD609E">
              <w:rPr>
                <w:bCs/>
                <w:highlight w:val="yellow"/>
              </w:rPr>
              <w:t>[Escribir aquí…]</w:t>
            </w:r>
          </w:p>
          <w:p w14:paraId="7EADE3C7" w14:textId="77777777" w:rsidR="00A975DC" w:rsidRPr="00AD609E" w:rsidRDefault="00A975DC" w:rsidP="00A975DC">
            <w:pPr>
              <w:pStyle w:val="Textoencaja"/>
            </w:pPr>
          </w:p>
          <w:p w14:paraId="700853AF" w14:textId="77777777" w:rsidR="00A975DC" w:rsidRDefault="00A975DC" w:rsidP="00A975DC">
            <w:pPr>
              <w:pStyle w:val="Textoencaja"/>
              <w:rPr>
                <w:b/>
              </w:rPr>
            </w:pPr>
            <w:commentRangeStart w:id="66"/>
            <w:r w:rsidRPr="00E64006">
              <w:rPr>
                <w:b/>
              </w:rPr>
              <w:t>Competencias para adquirir</w:t>
            </w:r>
            <w:r>
              <w:rPr>
                <w:b/>
              </w:rPr>
              <w:t>:</w:t>
            </w:r>
            <w:commentRangeEnd w:id="66"/>
            <w:r>
              <w:rPr>
                <w:rStyle w:val="Refdecomentario"/>
                <w:rFonts w:ascii="Calibri" w:hAnsi="Calibri" w:cs="Calibri"/>
              </w:rPr>
              <w:commentReference w:id="66"/>
            </w:r>
          </w:p>
          <w:p w14:paraId="0A7F4D4C" w14:textId="77777777" w:rsidR="00A975DC" w:rsidRPr="00AD609E" w:rsidRDefault="00A975DC" w:rsidP="00A975DC">
            <w:pPr>
              <w:pStyle w:val="Textoencaja"/>
              <w:rPr>
                <w:bCs/>
              </w:rPr>
            </w:pPr>
            <w:r w:rsidRPr="00AD609E">
              <w:rPr>
                <w:bCs/>
                <w:highlight w:val="yellow"/>
              </w:rPr>
              <w:t>[Escribir aquí…]</w:t>
            </w:r>
          </w:p>
          <w:p w14:paraId="50C525AA" w14:textId="77777777" w:rsidR="00A975DC" w:rsidRDefault="00A975DC" w:rsidP="00A975DC">
            <w:pPr>
              <w:pStyle w:val="Textoencaja"/>
              <w:rPr>
                <w:bCs/>
              </w:rPr>
            </w:pPr>
          </w:p>
          <w:p w14:paraId="3642C86B" w14:textId="77777777" w:rsidR="00A975DC" w:rsidRDefault="00A975DC" w:rsidP="00A975DC">
            <w:pPr>
              <w:pStyle w:val="Textoencaja"/>
              <w:rPr>
                <w:b/>
              </w:rPr>
            </w:pPr>
            <w:commentRangeStart w:id="67"/>
            <w:r>
              <w:rPr>
                <w:b/>
              </w:rPr>
              <w:t>Resultados de aprendizaje:</w:t>
            </w:r>
            <w:commentRangeEnd w:id="67"/>
            <w:r>
              <w:rPr>
                <w:rStyle w:val="Refdecomentario"/>
                <w:rFonts w:ascii="Calibri" w:hAnsi="Calibri" w:cs="Calibri"/>
              </w:rPr>
              <w:commentReference w:id="67"/>
            </w:r>
          </w:p>
          <w:p w14:paraId="3B0F8CA9" w14:textId="77777777" w:rsidR="00A975DC" w:rsidRPr="00AD609E" w:rsidRDefault="00A975DC" w:rsidP="00A975DC">
            <w:pPr>
              <w:pStyle w:val="Textoencaja"/>
              <w:rPr>
                <w:bCs/>
              </w:rPr>
            </w:pPr>
            <w:r w:rsidRPr="00AD609E">
              <w:rPr>
                <w:bCs/>
                <w:highlight w:val="yellow"/>
              </w:rPr>
              <w:t>[Escribir aquí…]</w:t>
            </w:r>
          </w:p>
          <w:p w14:paraId="5E93F66D" w14:textId="77777777" w:rsidR="00A975DC" w:rsidRPr="00AD609E" w:rsidRDefault="00A975DC" w:rsidP="00A975DC">
            <w:pPr>
              <w:pStyle w:val="Textoencaja"/>
              <w:rPr>
                <w:bCs/>
              </w:rPr>
            </w:pPr>
          </w:p>
          <w:p w14:paraId="6D6194ED" w14:textId="77777777" w:rsidR="00A975DC" w:rsidRDefault="00A975DC" w:rsidP="00A975DC">
            <w:pPr>
              <w:pStyle w:val="Textoencaja"/>
              <w:rPr>
                <w:b/>
              </w:rPr>
            </w:pPr>
            <w:r w:rsidRPr="00E64006">
              <w:rPr>
                <w:b/>
              </w:rPr>
              <w:t>Lengua/s en la que se impartirá</w:t>
            </w:r>
            <w:r>
              <w:rPr>
                <w:b/>
              </w:rPr>
              <w:t>:</w:t>
            </w:r>
            <w:r w:rsidRPr="00E64006">
              <w:rPr>
                <w:b/>
              </w:rPr>
              <w:t xml:space="preserve"> </w:t>
            </w:r>
          </w:p>
          <w:p w14:paraId="539B466D" w14:textId="77777777" w:rsidR="00A975DC" w:rsidRPr="00AD609E" w:rsidRDefault="00A975DC" w:rsidP="00A975DC">
            <w:pPr>
              <w:pStyle w:val="Textoencaja"/>
              <w:rPr>
                <w:bCs/>
              </w:rPr>
            </w:pPr>
            <w:r w:rsidRPr="00AD609E">
              <w:rPr>
                <w:bCs/>
                <w:highlight w:val="yellow"/>
              </w:rPr>
              <w:t>[Escribir aquí…]</w:t>
            </w:r>
          </w:p>
          <w:p w14:paraId="06E9A708" w14:textId="77777777" w:rsidR="00A975DC" w:rsidRDefault="00A975DC" w:rsidP="00A975DC">
            <w:pPr>
              <w:pStyle w:val="Textoencaja"/>
            </w:pPr>
          </w:p>
          <w:p w14:paraId="4CB992CE" w14:textId="77777777" w:rsidR="00A975DC" w:rsidRPr="00CB314C" w:rsidRDefault="00A975DC" w:rsidP="00A975DC">
            <w:pPr>
              <w:pStyle w:val="Textoencaja"/>
              <w:rPr>
                <w:b/>
              </w:rPr>
            </w:pPr>
            <w:r w:rsidRPr="00CB314C">
              <w:rPr>
                <w:b/>
              </w:rPr>
              <w:t xml:space="preserve">Otras aclaraciones que se consideren oportunas: </w:t>
            </w:r>
          </w:p>
          <w:p w14:paraId="0641CBD2" w14:textId="77777777" w:rsidR="00A975DC" w:rsidRPr="00AD609E" w:rsidRDefault="00A975DC" w:rsidP="00A975DC">
            <w:pPr>
              <w:pStyle w:val="Textoencaja"/>
              <w:rPr>
                <w:bCs/>
              </w:rPr>
            </w:pPr>
            <w:r w:rsidRPr="00AD609E">
              <w:rPr>
                <w:bCs/>
                <w:highlight w:val="yellow"/>
              </w:rPr>
              <w:t>[Escribir aquí…]</w:t>
            </w:r>
          </w:p>
          <w:p w14:paraId="2534E8BE" w14:textId="77777777" w:rsidR="00A975DC" w:rsidRPr="00AD609E" w:rsidRDefault="00A975DC" w:rsidP="00A975DC">
            <w:pPr>
              <w:pStyle w:val="Textoencaja"/>
            </w:pPr>
          </w:p>
          <w:p w14:paraId="1407E607" w14:textId="77777777" w:rsidR="003A3EBE" w:rsidRPr="00E64006" w:rsidRDefault="003A3EBE" w:rsidP="00A87AC1">
            <w:pPr>
              <w:pStyle w:val="Textoencaja"/>
            </w:pPr>
          </w:p>
        </w:tc>
      </w:tr>
      <w:tr w:rsidR="003A3EBE" w:rsidRPr="00790103" w14:paraId="3693274F" w14:textId="77777777" w:rsidTr="00A87AC1">
        <w:trPr>
          <w:trHeight w:val="282"/>
          <w:jc w:val="center"/>
        </w:trPr>
        <w:tc>
          <w:tcPr>
            <w:tcW w:w="9639" w:type="dxa"/>
            <w:gridSpan w:val="2"/>
            <w:shd w:val="clear" w:color="auto" w:fill="D9D9D9"/>
          </w:tcPr>
          <w:p w14:paraId="2511CA85" w14:textId="77777777" w:rsidR="003A3EBE" w:rsidRPr="00790103" w:rsidRDefault="003A3EBE" w:rsidP="00A87AC1">
            <w:pPr>
              <w:pStyle w:val="TablaTitulo"/>
            </w:pPr>
            <w:commentRangeStart w:id="68"/>
            <w:r w:rsidRPr="00790103">
              <w:t>PROCEDIMIENTO</w:t>
            </w:r>
            <w:r w:rsidRPr="00790103">
              <w:rPr>
                <w:spacing w:val="-9"/>
              </w:rPr>
              <w:t xml:space="preserve"> </w:t>
            </w:r>
            <w:r w:rsidRPr="00790103">
              <w:t>DE</w:t>
            </w:r>
            <w:r w:rsidRPr="00790103">
              <w:rPr>
                <w:spacing w:val="-9"/>
              </w:rPr>
              <w:t xml:space="preserve"> </w:t>
            </w:r>
            <w:r w:rsidRPr="00790103">
              <w:t>CONTROL</w:t>
            </w:r>
            <w:commentRangeEnd w:id="68"/>
            <w:r>
              <w:rPr>
                <w:rStyle w:val="Refdecomentario"/>
                <w:rFonts w:ascii="Calibri" w:hAnsi="Calibri" w:cs="Calibri"/>
                <w:b w:val="0"/>
                <w:spacing w:val="0"/>
              </w:rPr>
              <w:commentReference w:id="68"/>
            </w:r>
          </w:p>
        </w:tc>
      </w:tr>
      <w:tr w:rsidR="003A3EBE" w:rsidRPr="00E64006" w14:paraId="018FD956" w14:textId="77777777" w:rsidTr="00A87AC1">
        <w:trPr>
          <w:trHeight w:val="850"/>
          <w:jc w:val="center"/>
        </w:trPr>
        <w:tc>
          <w:tcPr>
            <w:tcW w:w="9639" w:type="dxa"/>
            <w:gridSpan w:val="2"/>
          </w:tcPr>
          <w:p w14:paraId="4657D71E" w14:textId="77777777" w:rsidR="003A3EBE" w:rsidRPr="00AD609E" w:rsidRDefault="003A3EBE" w:rsidP="00A87AC1">
            <w:pPr>
              <w:pStyle w:val="Textoencaja"/>
              <w:rPr>
                <w:bCs/>
              </w:rPr>
            </w:pPr>
            <w:r w:rsidRPr="00AD609E">
              <w:rPr>
                <w:bCs/>
                <w:highlight w:val="yellow"/>
              </w:rPr>
              <w:t>[Escribir aquí…]</w:t>
            </w:r>
          </w:p>
          <w:p w14:paraId="32E47670" w14:textId="77777777" w:rsidR="003A3EBE" w:rsidRPr="00E64006" w:rsidRDefault="003A3EBE" w:rsidP="00A87AC1">
            <w:pPr>
              <w:pStyle w:val="Textoencaja"/>
            </w:pPr>
          </w:p>
          <w:p w14:paraId="01A066AE" w14:textId="77777777" w:rsidR="003A3EBE" w:rsidRPr="00E64006" w:rsidRDefault="003A3EBE" w:rsidP="00A87AC1">
            <w:pPr>
              <w:pStyle w:val="Textoencaja"/>
            </w:pPr>
          </w:p>
        </w:tc>
      </w:tr>
      <w:tr w:rsidR="003A3EBE" w:rsidRPr="00790103" w14:paraId="14262BC9" w14:textId="77777777" w:rsidTr="00A87AC1">
        <w:trPr>
          <w:trHeight w:val="282"/>
          <w:jc w:val="center"/>
        </w:trPr>
        <w:tc>
          <w:tcPr>
            <w:tcW w:w="9639" w:type="dxa"/>
            <w:gridSpan w:val="2"/>
            <w:shd w:val="clear" w:color="auto" w:fill="D9D9D9"/>
          </w:tcPr>
          <w:p w14:paraId="06916D99" w14:textId="77777777" w:rsidR="003A3EBE" w:rsidRPr="00790103" w:rsidRDefault="003A3EBE" w:rsidP="00A87AC1">
            <w:pPr>
              <w:pStyle w:val="TablaTitulo"/>
            </w:pPr>
            <w:commentRangeStart w:id="69"/>
            <w:r w:rsidRPr="00790103">
              <w:t>ACTUACIONES</w:t>
            </w:r>
            <w:r w:rsidRPr="00790103">
              <w:rPr>
                <w:spacing w:val="-8"/>
              </w:rPr>
              <w:t xml:space="preserve"> </w:t>
            </w:r>
            <w:r w:rsidRPr="00790103">
              <w:t>DE</w:t>
            </w:r>
            <w:r w:rsidRPr="00790103">
              <w:rPr>
                <w:spacing w:val="-8"/>
              </w:rPr>
              <w:t xml:space="preserve"> </w:t>
            </w:r>
            <w:r w:rsidRPr="00790103">
              <w:t>MOVILIDAD</w:t>
            </w:r>
            <w:commentRangeEnd w:id="69"/>
            <w:r>
              <w:rPr>
                <w:rStyle w:val="Refdecomentario"/>
                <w:rFonts w:ascii="Calibri" w:hAnsi="Calibri" w:cs="Calibri"/>
                <w:b w:val="0"/>
                <w:spacing w:val="0"/>
              </w:rPr>
              <w:commentReference w:id="69"/>
            </w:r>
          </w:p>
        </w:tc>
      </w:tr>
      <w:tr w:rsidR="003A3EBE" w:rsidRPr="00790103" w14:paraId="05B208B2" w14:textId="77777777" w:rsidTr="00A87AC1">
        <w:trPr>
          <w:trHeight w:val="850"/>
          <w:jc w:val="center"/>
        </w:trPr>
        <w:tc>
          <w:tcPr>
            <w:tcW w:w="9639" w:type="dxa"/>
            <w:gridSpan w:val="2"/>
          </w:tcPr>
          <w:p w14:paraId="176A74C4" w14:textId="77777777" w:rsidR="003A3EBE" w:rsidRPr="00AD609E" w:rsidRDefault="003A3EBE" w:rsidP="00A87AC1">
            <w:pPr>
              <w:pStyle w:val="Textoencaja"/>
              <w:rPr>
                <w:bCs/>
              </w:rPr>
            </w:pPr>
            <w:r>
              <w:rPr>
                <w:bCs/>
                <w:highlight w:val="yellow"/>
              </w:rPr>
              <w:t xml:space="preserve">No procede / </w:t>
            </w:r>
            <w:r w:rsidRPr="00AD609E">
              <w:rPr>
                <w:bCs/>
                <w:highlight w:val="yellow"/>
              </w:rPr>
              <w:t>[Escribir aquí…]</w:t>
            </w:r>
          </w:p>
          <w:p w14:paraId="6A0E4D28" w14:textId="77777777" w:rsidR="003A3EBE" w:rsidRDefault="003A3EBE" w:rsidP="00A87AC1">
            <w:pPr>
              <w:pStyle w:val="Textoencaja"/>
              <w:jc w:val="left"/>
            </w:pPr>
          </w:p>
          <w:p w14:paraId="41B2DC16" w14:textId="77777777" w:rsidR="003A3EBE" w:rsidRPr="00790103" w:rsidRDefault="003A3EBE" w:rsidP="00A87AC1">
            <w:pPr>
              <w:pStyle w:val="Textoencaja"/>
              <w:jc w:val="left"/>
            </w:pPr>
          </w:p>
        </w:tc>
      </w:tr>
    </w:tbl>
    <w:p w14:paraId="1A0439D5" w14:textId="77777777" w:rsidR="003A3EBE" w:rsidRDefault="003A3EBE" w:rsidP="003A3EBE">
      <w:pPr>
        <w:pStyle w:val="Textoindependiente"/>
        <w:jc w:val="both"/>
        <w:rPr>
          <w:rFonts w:asciiTheme="minorHAnsi" w:hAnsiTheme="minorHAnsi" w:cstheme="minorHAnsi"/>
        </w:rPr>
      </w:pPr>
    </w:p>
    <w:p w14:paraId="3BCBC3E2" w14:textId="77777777" w:rsidR="00AA1E07" w:rsidRDefault="00AA1E07" w:rsidP="00AA1E07">
      <w:pPr>
        <w:pStyle w:val="Textoindependiente"/>
        <w:jc w:val="both"/>
        <w:rPr>
          <w:rFonts w:asciiTheme="minorHAnsi" w:hAnsiTheme="minorHAnsi" w:cstheme="minorHAnsi"/>
        </w:rPr>
      </w:pPr>
    </w:p>
    <w:p w14:paraId="13268B0C"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2E8447D2" w14:textId="77777777" w:rsidR="001702AE" w:rsidRDefault="001702AE" w:rsidP="001702AE">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A3EBE" w:rsidRPr="00790103" w14:paraId="0B361317" w14:textId="77777777" w:rsidTr="00A87AC1">
        <w:trPr>
          <w:trHeight w:val="282"/>
          <w:jc w:val="center"/>
        </w:trPr>
        <w:tc>
          <w:tcPr>
            <w:tcW w:w="9639" w:type="dxa"/>
            <w:gridSpan w:val="2"/>
            <w:shd w:val="clear" w:color="auto" w:fill="D9D9D9"/>
          </w:tcPr>
          <w:p w14:paraId="12EC383C" w14:textId="0A7CF243" w:rsidR="003A3EBE" w:rsidRPr="00790103" w:rsidRDefault="003A3EBE" w:rsidP="00A87AC1">
            <w:pPr>
              <w:pStyle w:val="TablaTitulo"/>
              <w:rPr>
                <w:i/>
              </w:rPr>
            </w:pPr>
            <w:commentRangeStart w:id="70"/>
            <w:r w:rsidRPr="00790103">
              <w:t>ACTIVIDAD</w:t>
            </w:r>
            <w:commentRangeEnd w:id="70"/>
            <w:r>
              <w:rPr>
                <w:rStyle w:val="Refdecomentario"/>
                <w:rFonts w:ascii="Calibri" w:hAnsi="Calibri" w:cs="Calibri"/>
                <w:b w:val="0"/>
                <w:spacing w:val="0"/>
              </w:rPr>
              <w:commentReference w:id="70"/>
            </w:r>
            <w:r w:rsidRPr="00790103">
              <w:rPr>
                <w:spacing w:val="-8"/>
              </w:rPr>
              <w:t xml:space="preserve"> </w:t>
            </w:r>
            <w:r>
              <w:rPr>
                <w:spacing w:val="-8"/>
              </w:rPr>
              <w:t>4</w:t>
            </w:r>
            <w:r w:rsidRPr="00790103">
              <w:t>:</w:t>
            </w:r>
            <w:r w:rsidRPr="00790103">
              <w:rPr>
                <w:spacing w:val="-7"/>
              </w:rPr>
              <w:t xml:space="preserve"> </w:t>
            </w:r>
            <w:r w:rsidRPr="00C739EE">
              <w:rPr>
                <w:spacing w:val="-7"/>
                <w:highlight w:val="yellow"/>
              </w:rPr>
              <w:t>[</w:t>
            </w:r>
            <w:r>
              <w:rPr>
                <w:spacing w:val="-7"/>
                <w:highlight w:val="yellow"/>
              </w:rPr>
              <w:t>Escribir aquí</w:t>
            </w:r>
            <w:r w:rsidRPr="00C739EE">
              <w:rPr>
                <w:spacing w:val="-7"/>
                <w:highlight w:val="yellow"/>
              </w:rPr>
              <w:t>]</w:t>
            </w:r>
          </w:p>
        </w:tc>
      </w:tr>
      <w:tr w:rsidR="003A3EBE" w:rsidRPr="00790103" w14:paraId="62392487" w14:textId="77777777" w:rsidTr="00A87AC1">
        <w:trPr>
          <w:trHeight w:val="285"/>
          <w:jc w:val="center"/>
        </w:trPr>
        <w:tc>
          <w:tcPr>
            <w:tcW w:w="4027" w:type="dxa"/>
            <w:shd w:val="clear" w:color="auto" w:fill="D9D9D9"/>
          </w:tcPr>
          <w:p w14:paraId="34872329" w14:textId="77777777" w:rsidR="003A3EBE" w:rsidRPr="00790103" w:rsidRDefault="003A3EBE" w:rsidP="00A87AC1">
            <w:pPr>
              <w:pStyle w:val="TablaTitulo"/>
            </w:pPr>
            <w:commentRangeStart w:id="71"/>
            <w:r w:rsidRPr="00790103">
              <w:t>N</w:t>
            </w:r>
            <w:r>
              <w:t xml:space="preserve">ÚMERO </w:t>
            </w:r>
            <w:r w:rsidRPr="00790103">
              <w:t>DE</w:t>
            </w:r>
            <w:r w:rsidRPr="00790103">
              <w:rPr>
                <w:spacing w:val="-3"/>
              </w:rPr>
              <w:t xml:space="preserve"> </w:t>
            </w:r>
            <w:r w:rsidRPr="00790103">
              <w:t>HORAS</w:t>
            </w:r>
            <w:commentRangeEnd w:id="71"/>
            <w:r>
              <w:rPr>
                <w:rStyle w:val="Refdecomentario"/>
                <w:rFonts w:ascii="Calibri" w:hAnsi="Calibri" w:cs="Calibri"/>
                <w:b w:val="0"/>
                <w:spacing w:val="0"/>
              </w:rPr>
              <w:commentReference w:id="71"/>
            </w:r>
            <w:r w:rsidRPr="00790103">
              <w:t>:</w:t>
            </w:r>
            <w:r w:rsidRPr="00790103">
              <w:rPr>
                <w:spacing w:val="-4"/>
              </w:rPr>
              <w:t xml:space="preserve"> </w:t>
            </w:r>
          </w:p>
        </w:tc>
        <w:tc>
          <w:tcPr>
            <w:tcW w:w="5612" w:type="dxa"/>
            <w:shd w:val="clear" w:color="auto" w:fill="auto"/>
          </w:tcPr>
          <w:p w14:paraId="3F5CB283" w14:textId="77777777" w:rsidR="003A3EBE" w:rsidRPr="00790103" w:rsidRDefault="003A3EBE" w:rsidP="00A87AC1">
            <w:pPr>
              <w:pStyle w:val="TablaTitulo"/>
            </w:pPr>
            <w:r w:rsidRPr="000E3E14">
              <w:rPr>
                <w:highlight w:val="yellow"/>
              </w:rPr>
              <w:t>[</w:t>
            </w:r>
            <w:r>
              <w:rPr>
                <w:highlight w:val="yellow"/>
              </w:rPr>
              <w:t>Escribir aquí…</w:t>
            </w:r>
            <w:r w:rsidRPr="000E3E14">
              <w:rPr>
                <w:highlight w:val="yellow"/>
              </w:rPr>
              <w:t>]</w:t>
            </w:r>
          </w:p>
        </w:tc>
      </w:tr>
      <w:tr w:rsidR="003A3EBE" w:rsidRPr="00790103" w14:paraId="0D1A2F8E" w14:textId="77777777" w:rsidTr="00A87AC1">
        <w:trPr>
          <w:trHeight w:val="285"/>
          <w:jc w:val="center"/>
        </w:trPr>
        <w:tc>
          <w:tcPr>
            <w:tcW w:w="9639" w:type="dxa"/>
            <w:gridSpan w:val="2"/>
            <w:shd w:val="clear" w:color="auto" w:fill="D9D9D9"/>
          </w:tcPr>
          <w:p w14:paraId="453B402F" w14:textId="77777777" w:rsidR="003A3EBE" w:rsidRPr="00790103" w:rsidRDefault="003A3EBE" w:rsidP="00A87AC1">
            <w:pPr>
              <w:pStyle w:val="TablaTitulo"/>
            </w:pPr>
            <w:r w:rsidRPr="00790103">
              <w:t>DESCRIPCIÓN:</w:t>
            </w:r>
            <w:r w:rsidRPr="00790103">
              <w:rPr>
                <w:spacing w:val="-9"/>
              </w:rPr>
              <w:t xml:space="preserve"> </w:t>
            </w:r>
            <w:r w:rsidRPr="00790103">
              <w:t>DETALLES</w:t>
            </w:r>
            <w:r w:rsidRPr="00790103">
              <w:rPr>
                <w:spacing w:val="-8"/>
              </w:rPr>
              <w:t xml:space="preserve"> </w:t>
            </w:r>
            <w:r w:rsidRPr="00790103">
              <w:t>Y</w:t>
            </w:r>
            <w:r w:rsidRPr="00790103">
              <w:rPr>
                <w:spacing w:val="-8"/>
              </w:rPr>
              <w:t xml:space="preserve"> </w:t>
            </w:r>
            <w:r w:rsidRPr="00790103">
              <w:t>PLANIFICACIÓN</w:t>
            </w:r>
          </w:p>
        </w:tc>
      </w:tr>
      <w:tr w:rsidR="003A3EBE" w:rsidRPr="00E64006" w14:paraId="289E709F" w14:textId="77777777" w:rsidTr="00A87AC1">
        <w:trPr>
          <w:trHeight w:val="1701"/>
          <w:jc w:val="center"/>
        </w:trPr>
        <w:tc>
          <w:tcPr>
            <w:tcW w:w="9639" w:type="dxa"/>
            <w:gridSpan w:val="2"/>
          </w:tcPr>
          <w:p w14:paraId="409F2451" w14:textId="77777777" w:rsidR="003A3EBE" w:rsidRDefault="003A3EBE" w:rsidP="00A87AC1">
            <w:pPr>
              <w:pStyle w:val="Textoencaja"/>
              <w:rPr>
                <w:b/>
              </w:rPr>
            </w:pPr>
            <w:commentRangeStart w:id="72"/>
            <w:r>
              <w:rPr>
                <w:b/>
              </w:rPr>
              <w:t>Carácter de la actividad</w:t>
            </w:r>
            <w:commentRangeEnd w:id="72"/>
            <w:r>
              <w:rPr>
                <w:rStyle w:val="Refdecomentario"/>
                <w:rFonts w:ascii="Calibri" w:hAnsi="Calibri" w:cs="Calibri"/>
              </w:rPr>
              <w:commentReference w:id="72"/>
            </w:r>
            <w:r>
              <w:rPr>
                <w:b/>
              </w:rPr>
              <w:t xml:space="preserve">: </w:t>
            </w:r>
            <w:r w:rsidRPr="000E3E14">
              <w:rPr>
                <w:spacing w:val="6"/>
                <w:highlight w:val="yellow"/>
              </w:rPr>
              <w:t>Obligatorio/Optativo</w:t>
            </w:r>
          </w:p>
          <w:p w14:paraId="34410713" w14:textId="77777777" w:rsidR="003A3EBE" w:rsidRPr="00AD609E" w:rsidRDefault="003A3EBE" w:rsidP="00A87AC1">
            <w:pPr>
              <w:pStyle w:val="Textoencaja"/>
            </w:pPr>
          </w:p>
          <w:p w14:paraId="3DB940F7" w14:textId="77777777" w:rsidR="003A3EBE" w:rsidRDefault="003A3EBE" w:rsidP="00A87AC1">
            <w:pPr>
              <w:pStyle w:val="Textoencaja"/>
              <w:rPr>
                <w:b/>
              </w:rPr>
            </w:pPr>
            <w:commentRangeStart w:id="73"/>
            <w:r w:rsidRPr="00E64006">
              <w:rPr>
                <w:b/>
              </w:rPr>
              <w:t>Tipo de actividad</w:t>
            </w:r>
            <w:commentRangeEnd w:id="73"/>
            <w:r>
              <w:rPr>
                <w:rStyle w:val="Refdecomentario"/>
                <w:rFonts w:ascii="Calibri" w:hAnsi="Calibri" w:cs="Calibri"/>
              </w:rPr>
              <w:commentReference w:id="73"/>
            </w:r>
            <w:r>
              <w:rPr>
                <w:b/>
              </w:rPr>
              <w:t xml:space="preserve">: </w:t>
            </w:r>
            <w:r w:rsidRPr="000E3E14">
              <w:rPr>
                <w:bCs/>
                <w:highlight w:val="yellow"/>
              </w:rPr>
              <w:t>Específica del programa/Transversal</w:t>
            </w:r>
          </w:p>
          <w:p w14:paraId="06FE0E23" w14:textId="77777777" w:rsidR="003A3EBE" w:rsidRPr="00AD609E" w:rsidRDefault="003A3EBE" w:rsidP="00A87AC1">
            <w:pPr>
              <w:pStyle w:val="Textoencaja"/>
            </w:pPr>
          </w:p>
          <w:p w14:paraId="1F490315" w14:textId="77777777" w:rsidR="00A975DC" w:rsidRDefault="00A975DC" w:rsidP="00A975DC">
            <w:pPr>
              <w:pStyle w:val="Textoencaja"/>
              <w:rPr>
                <w:b/>
              </w:rPr>
            </w:pPr>
            <w:r w:rsidRPr="00E64006">
              <w:rPr>
                <w:b/>
              </w:rPr>
              <w:t>Breve descripción de contenidos</w:t>
            </w:r>
            <w:r>
              <w:rPr>
                <w:b/>
              </w:rPr>
              <w:t>:</w:t>
            </w:r>
          </w:p>
          <w:p w14:paraId="4F07FCFE" w14:textId="77777777" w:rsidR="00A975DC" w:rsidRPr="00AD609E" w:rsidRDefault="00A975DC" w:rsidP="00A975DC">
            <w:pPr>
              <w:pStyle w:val="Textoencaja"/>
              <w:rPr>
                <w:bCs/>
              </w:rPr>
            </w:pPr>
            <w:r w:rsidRPr="00AD609E">
              <w:rPr>
                <w:bCs/>
                <w:highlight w:val="yellow"/>
              </w:rPr>
              <w:t>[Escribir aquí…]</w:t>
            </w:r>
          </w:p>
          <w:p w14:paraId="0081773E" w14:textId="77777777" w:rsidR="00A975DC" w:rsidRPr="00AD609E" w:rsidRDefault="00A975DC" w:rsidP="00A975DC">
            <w:pPr>
              <w:pStyle w:val="Textoencaja"/>
            </w:pPr>
          </w:p>
          <w:p w14:paraId="01C82645" w14:textId="77777777" w:rsidR="00A975DC" w:rsidRDefault="00A975DC" w:rsidP="00A975DC">
            <w:pPr>
              <w:pStyle w:val="Textoencaja"/>
              <w:rPr>
                <w:b/>
              </w:rPr>
            </w:pPr>
            <w:r w:rsidRPr="00E64006">
              <w:rPr>
                <w:b/>
              </w:rPr>
              <w:t>Planificación temporal a lo largo de la formación investigadora del doctorando</w:t>
            </w:r>
            <w:r>
              <w:rPr>
                <w:b/>
              </w:rPr>
              <w:t>:</w:t>
            </w:r>
          </w:p>
          <w:p w14:paraId="7670E700" w14:textId="77777777" w:rsidR="00A975DC" w:rsidRPr="00AD609E" w:rsidRDefault="00A975DC" w:rsidP="00A975DC">
            <w:pPr>
              <w:pStyle w:val="Textoencaja"/>
              <w:rPr>
                <w:bCs/>
              </w:rPr>
            </w:pPr>
            <w:r w:rsidRPr="00AD609E">
              <w:rPr>
                <w:bCs/>
                <w:highlight w:val="yellow"/>
              </w:rPr>
              <w:t>[Escribir aquí…]</w:t>
            </w:r>
          </w:p>
          <w:p w14:paraId="645AF0B5" w14:textId="77777777" w:rsidR="00A975DC" w:rsidRPr="00AD609E" w:rsidRDefault="00A975DC" w:rsidP="00A975DC">
            <w:pPr>
              <w:pStyle w:val="Textoencaja"/>
            </w:pPr>
          </w:p>
          <w:p w14:paraId="0FD12B18" w14:textId="77777777" w:rsidR="00A975DC" w:rsidRDefault="00A975DC" w:rsidP="00A975DC">
            <w:pPr>
              <w:pStyle w:val="Textoencaja"/>
              <w:rPr>
                <w:b/>
              </w:rPr>
            </w:pPr>
            <w:commentRangeStart w:id="74"/>
            <w:r w:rsidRPr="00E64006">
              <w:rPr>
                <w:b/>
              </w:rPr>
              <w:t>Competencias para adquirir</w:t>
            </w:r>
            <w:r>
              <w:rPr>
                <w:b/>
              </w:rPr>
              <w:t>:</w:t>
            </w:r>
            <w:commentRangeEnd w:id="74"/>
            <w:r>
              <w:rPr>
                <w:rStyle w:val="Refdecomentario"/>
                <w:rFonts w:ascii="Calibri" w:hAnsi="Calibri" w:cs="Calibri"/>
              </w:rPr>
              <w:commentReference w:id="74"/>
            </w:r>
          </w:p>
          <w:p w14:paraId="666EFB4D" w14:textId="77777777" w:rsidR="00A975DC" w:rsidRPr="00AD609E" w:rsidRDefault="00A975DC" w:rsidP="00A975DC">
            <w:pPr>
              <w:pStyle w:val="Textoencaja"/>
              <w:rPr>
                <w:bCs/>
              </w:rPr>
            </w:pPr>
            <w:r w:rsidRPr="00AD609E">
              <w:rPr>
                <w:bCs/>
                <w:highlight w:val="yellow"/>
              </w:rPr>
              <w:t>[Escribir aquí…]</w:t>
            </w:r>
          </w:p>
          <w:p w14:paraId="4AABB308" w14:textId="77777777" w:rsidR="00A975DC" w:rsidRDefault="00A975DC" w:rsidP="00A975DC">
            <w:pPr>
              <w:pStyle w:val="Textoencaja"/>
              <w:rPr>
                <w:bCs/>
              </w:rPr>
            </w:pPr>
          </w:p>
          <w:p w14:paraId="38000FA0" w14:textId="77777777" w:rsidR="00A975DC" w:rsidRDefault="00A975DC" w:rsidP="00A975DC">
            <w:pPr>
              <w:pStyle w:val="Textoencaja"/>
              <w:rPr>
                <w:b/>
              </w:rPr>
            </w:pPr>
            <w:commentRangeStart w:id="75"/>
            <w:r>
              <w:rPr>
                <w:b/>
              </w:rPr>
              <w:t>Resultados de aprendizaje:</w:t>
            </w:r>
            <w:commentRangeEnd w:id="75"/>
            <w:r>
              <w:rPr>
                <w:rStyle w:val="Refdecomentario"/>
                <w:rFonts w:ascii="Calibri" w:hAnsi="Calibri" w:cs="Calibri"/>
              </w:rPr>
              <w:commentReference w:id="75"/>
            </w:r>
          </w:p>
          <w:p w14:paraId="75643F2B" w14:textId="77777777" w:rsidR="00A975DC" w:rsidRPr="00AD609E" w:rsidRDefault="00A975DC" w:rsidP="00A975DC">
            <w:pPr>
              <w:pStyle w:val="Textoencaja"/>
              <w:rPr>
                <w:bCs/>
              </w:rPr>
            </w:pPr>
            <w:r w:rsidRPr="00AD609E">
              <w:rPr>
                <w:bCs/>
                <w:highlight w:val="yellow"/>
              </w:rPr>
              <w:t>[Escribir aquí…]</w:t>
            </w:r>
          </w:p>
          <w:p w14:paraId="21D850DB" w14:textId="77777777" w:rsidR="00A975DC" w:rsidRPr="00AD609E" w:rsidRDefault="00A975DC" w:rsidP="00A975DC">
            <w:pPr>
              <w:pStyle w:val="Textoencaja"/>
              <w:rPr>
                <w:bCs/>
              </w:rPr>
            </w:pPr>
          </w:p>
          <w:p w14:paraId="02A29B55" w14:textId="77777777" w:rsidR="00A975DC" w:rsidRDefault="00A975DC" w:rsidP="00A975DC">
            <w:pPr>
              <w:pStyle w:val="Textoencaja"/>
              <w:rPr>
                <w:b/>
              </w:rPr>
            </w:pPr>
            <w:r w:rsidRPr="00E64006">
              <w:rPr>
                <w:b/>
              </w:rPr>
              <w:t>Lengua/s en la que se impartirá</w:t>
            </w:r>
            <w:r>
              <w:rPr>
                <w:b/>
              </w:rPr>
              <w:t>:</w:t>
            </w:r>
            <w:r w:rsidRPr="00E64006">
              <w:rPr>
                <w:b/>
              </w:rPr>
              <w:t xml:space="preserve"> </w:t>
            </w:r>
          </w:p>
          <w:p w14:paraId="332DC114" w14:textId="77777777" w:rsidR="00A975DC" w:rsidRPr="00AD609E" w:rsidRDefault="00A975DC" w:rsidP="00A975DC">
            <w:pPr>
              <w:pStyle w:val="Textoencaja"/>
              <w:rPr>
                <w:bCs/>
              </w:rPr>
            </w:pPr>
            <w:r w:rsidRPr="00AD609E">
              <w:rPr>
                <w:bCs/>
                <w:highlight w:val="yellow"/>
              </w:rPr>
              <w:t>[Escribir aquí…]</w:t>
            </w:r>
          </w:p>
          <w:p w14:paraId="7D54F4C1" w14:textId="77777777" w:rsidR="00A975DC" w:rsidRDefault="00A975DC" w:rsidP="00A975DC">
            <w:pPr>
              <w:pStyle w:val="Textoencaja"/>
            </w:pPr>
          </w:p>
          <w:p w14:paraId="3F3E94D0" w14:textId="77777777" w:rsidR="00A975DC" w:rsidRPr="00CB314C" w:rsidRDefault="00A975DC" w:rsidP="00A975DC">
            <w:pPr>
              <w:pStyle w:val="Textoencaja"/>
              <w:rPr>
                <w:b/>
              </w:rPr>
            </w:pPr>
            <w:r w:rsidRPr="00CB314C">
              <w:rPr>
                <w:b/>
              </w:rPr>
              <w:t xml:space="preserve">Otras aclaraciones que se consideren oportunas: </w:t>
            </w:r>
          </w:p>
          <w:p w14:paraId="5EDFBD69" w14:textId="77777777" w:rsidR="00A975DC" w:rsidRPr="00AD609E" w:rsidRDefault="00A975DC" w:rsidP="00A975DC">
            <w:pPr>
              <w:pStyle w:val="Textoencaja"/>
              <w:rPr>
                <w:bCs/>
              </w:rPr>
            </w:pPr>
            <w:r w:rsidRPr="00AD609E">
              <w:rPr>
                <w:bCs/>
                <w:highlight w:val="yellow"/>
              </w:rPr>
              <w:t>[Escribir aquí…]</w:t>
            </w:r>
          </w:p>
          <w:p w14:paraId="48725AC8" w14:textId="77777777" w:rsidR="00A975DC" w:rsidRPr="00AD609E" w:rsidRDefault="00A975DC" w:rsidP="00A975DC">
            <w:pPr>
              <w:pStyle w:val="Textoencaja"/>
            </w:pPr>
          </w:p>
          <w:p w14:paraId="1B7312A1" w14:textId="77777777" w:rsidR="003A3EBE" w:rsidRPr="00E64006" w:rsidRDefault="003A3EBE" w:rsidP="00A87AC1">
            <w:pPr>
              <w:pStyle w:val="Textoencaja"/>
            </w:pPr>
          </w:p>
        </w:tc>
      </w:tr>
      <w:tr w:rsidR="003A3EBE" w:rsidRPr="00790103" w14:paraId="5651AD95" w14:textId="77777777" w:rsidTr="00A87AC1">
        <w:trPr>
          <w:trHeight w:val="282"/>
          <w:jc w:val="center"/>
        </w:trPr>
        <w:tc>
          <w:tcPr>
            <w:tcW w:w="9639" w:type="dxa"/>
            <w:gridSpan w:val="2"/>
            <w:shd w:val="clear" w:color="auto" w:fill="D9D9D9"/>
          </w:tcPr>
          <w:p w14:paraId="61535E33" w14:textId="77777777" w:rsidR="003A3EBE" w:rsidRPr="00790103" w:rsidRDefault="003A3EBE" w:rsidP="00A87AC1">
            <w:pPr>
              <w:pStyle w:val="TablaTitulo"/>
            </w:pPr>
            <w:commentRangeStart w:id="76"/>
            <w:r w:rsidRPr="00790103">
              <w:t>PROCEDIMIENTO</w:t>
            </w:r>
            <w:r w:rsidRPr="00790103">
              <w:rPr>
                <w:spacing w:val="-9"/>
              </w:rPr>
              <w:t xml:space="preserve"> </w:t>
            </w:r>
            <w:r w:rsidRPr="00790103">
              <w:t>DE</w:t>
            </w:r>
            <w:r w:rsidRPr="00790103">
              <w:rPr>
                <w:spacing w:val="-9"/>
              </w:rPr>
              <w:t xml:space="preserve"> </w:t>
            </w:r>
            <w:r w:rsidRPr="00790103">
              <w:t>CONTROL</w:t>
            </w:r>
            <w:commentRangeEnd w:id="76"/>
            <w:r>
              <w:rPr>
                <w:rStyle w:val="Refdecomentario"/>
                <w:rFonts w:ascii="Calibri" w:hAnsi="Calibri" w:cs="Calibri"/>
                <w:b w:val="0"/>
                <w:spacing w:val="0"/>
              </w:rPr>
              <w:commentReference w:id="76"/>
            </w:r>
          </w:p>
        </w:tc>
      </w:tr>
      <w:tr w:rsidR="003A3EBE" w:rsidRPr="00E64006" w14:paraId="2C24CBD4" w14:textId="77777777" w:rsidTr="00A87AC1">
        <w:trPr>
          <w:trHeight w:val="850"/>
          <w:jc w:val="center"/>
        </w:trPr>
        <w:tc>
          <w:tcPr>
            <w:tcW w:w="9639" w:type="dxa"/>
            <w:gridSpan w:val="2"/>
          </w:tcPr>
          <w:p w14:paraId="167D0BEB" w14:textId="77777777" w:rsidR="003A3EBE" w:rsidRPr="00AD609E" w:rsidRDefault="003A3EBE" w:rsidP="00A87AC1">
            <w:pPr>
              <w:pStyle w:val="Textoencaja"/>
              <w:rPr>
                <w:bCs/>
              </w:rPr>
            </w:pPr>
            <w:r w:rsidRPr="00AD609E">
              <w:rPr>
                <w:bCs/>
                <w:highlight w:val="yellow"/>
              </w:rPr>
              <w:t>[Escribir aquí…]</w:t>
            </w:r>
          </w:p>
          <w:p w14:paraId="563EE13B" w14:textId="77777777" w:rsidR="003A3EBE" w:rsidRPr="00E64006" w:rsidRDefault="003A3EBE" w:rsidP="00A87AC1">
            <w:pPr>
              <w:pStyle w:val="Textoencaja"/>
            </w:pPr>
          </w:p>
          <w:p w14:paraId="45536A60" w14:textId="77777777" w:rsidR="003A3EBE" w:rsidRPr="00E64006" w:rsidRDefault="003A3EBE" w:rsidP="00A87AC1">
            <w:pPr>
              <w:pStyle w:val="Textoencaja"/>
            </w:pPr>
          </w:p>
        </w:tc>
      </w:tr>
      <w:tr w:rsidR="003A3EBE" w:rsidRPr="00790103" w14:paraId="5F26C86C" w14:textId="77777777" w:rsidTr="00A87AC1">
        <w:trPr>
          <w:trHeight w:val="282"/>
          <w:jc w:val="center"/>
        </w:trPr>
        <w:tc>
          <w:tcPr>
            <w:tcW w:w="9639" w:type="dxa"/>
            <w:gridSpan w:val="2"/>
            <w:shd w:val="clear" w:color="auto" w:fill="D9D9D9"/>
          </w:tcPr>
          <w:p w14:paraId="1AAC4D86" w14:textId="77777777" w:rsidR="003A3EBE" w:rsidRPr="00790103" w:rsidRDefault="003A3EBE" w:rsidP="00A87AC1">
            <w:pPr>
              <w:pStyle w:val="TablaTitulo"/>
            </w:pPr>
            <w:commentRangeStart w:id="77"/>
            <w:r w:rsidRPr="00790103">
              <w:t>ACTUACIONES</w:t>
            </w:r>
            <w:r w:rsidRPr="00790103">
              <w:rPr>
                <w:spacing w:val="-8"/>
              </w:rPr>
              <w:t xml:space="preserve"> </w:t>
            </w:r>
            <w:r w:rsidRPr="00790103">
              <w:t>DE</w:t>
            </w:r>
            <w:r w:rsidRPr="00790103">
              <w:rPr>
                <w:spacing w:val="-8"/>
              </w:rPr>
              <w:t xml:space="preserve"> </w:t>
            </w:r>
            <w:r w:rsidRPr="00790103">
              <w:t>MOVILIDAD</w:t>
            </w:r>
            <w:commentRangeEnd w:id="77"/>
            <w:r>
              <w:rPr>
                <w:rStyle w:val="Refdecomentario"/>
                <w:rFonts w:ascii="Calibri" w:hAnsi="Calibri" w:cs="Calibri"/>
                <w:b w:val="0"/>
                <w:spacing w:val="0"/>
              </w:rPr>
              <w:commentReference w:id="77"/>
            </w:r>
          </w:p>
        </w:tc>
      </w:tr>
      <w:tr w:rsidR="003A3EBE" w:rsidRPr="00790103" w14:paraId="62A672E3" w14:textId="77777777" w:rsidTr="00A87AC1">
        <w:trPr>
          <w:trHeight w:val="850"/>
          <w:jc w:val="center"/>
        </w:trPr>
        <w:tc>
          <w:tcPr>
            <w:tcW w:w="9639" w:type="dxa"/>
            <w:gridSpan w:val="2"/>
          </w:tcPr>
          <w:p w14:paraId="6DE3C0A8" w14:textId="77777777" w:rsidR="003A3EBE" w:rsidRPr="00AD609E" w:rsidRDefault="003A3EBE" w:rsidP="00A87AC1">
            <w:pPr>
              <w:pStyle w:val="Textoencaja"/>
              <w:rPr>
                <w:bCs/>
              </w:rPr>
            </w:pPr>
            <w:r>
              <w:rPr>
                <w:bCs/>
                <w:highlight w:val="yellow"/>
              </w:rPr>
              <w:t xml:space="preserve">No procede / </w:t>
            </w:r>
            <w:r w:rsidRPr="00AD609E">
              <w:rPr>
                <w:bCs/>
                <w:highlight w:val="yellow"/>
              </w:rPr>
              <w:t>[Escribir aquí…]</w:t>
            </w:r>
          </w:p>
          <w:p w14:paraId="5562DCAC" w14:textId="77777777" w:rsidR="003A3EBE" w:rsidRDefault="003A3EBE" w:rsidP="00A87AC1">
            <w:pPr>
              <w:pStyle w:val="Textoencaja"/>
              <w:jc w:val="left"/>
            </w:pPr>
          </w:p>
          <w:p w14:paraId="4CB8A533" w14:textId="77777777" w:rsidR="003A3EBE" w:rsidRPr="00790103" w:rsidRDefault="003A3EBE" w:rsidP="00A87AC1">
            <w:pPr>
              <w:pStyle w:val="Textoencaja"/>
              <w:jc w:val="left"/>
            </w:pPr>
          </w:p>
        </w:tc>
      </w:tr>
    </w:tbl>
    <w:p w14:paraId="269254BE" w14:textId="77777777" w:rsidR="003A3EBE" w:rsidRDefault="003A3EBE" w:rsidP="003A3EBE">
      <w:pPr>
        <w:pStyle w:val="Textoindependiente"/>
        <w:jc w:val="both"/>
        <w:rPr>
          <w:rFonts w:asciiTheme="minorHAnsi" w:hAnsiTheme="minorHAnsi" w:cstheme="minorHAnsi"/>
        </w:rPr>
      </w:pPr>
    </w:p>
    <w:p w14:paraId="214B641D" w14:textId="77777777" w:rsidR="00AA1E07" w:rsidRDefault="00AA1E07" w:rsidP="00AA1E07">
      <w:pPr>
        <w:pStyle w:val="Textoindependiente"/>
        <w:jc w:val="both"/>
        <w:rPr>
          <w:rFonts w:asciiTheme="minorHAnsi" w:hAnsiTheme="minorHAnsi" w:cstheme="minorHAnsi"/>
        </w:rPr>
      </w:pPr>
    </w:p>
    <w:p w14:paraId="644C6E05"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4EDE847B" w14:textId="77777777" w:rsidR="009C2931" w:rsidRDefault="009C2931" w:rsidP="009C2931">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A3EBE" w:rsidRPr="00790103" w14:paraId="58E249E2" w14:textId="77777777" w:rsidTr="00A87AC1">
        <w:trPr>
          <w:trHeight w:val="282"/>
          <w:jc w:val="center"/>
        </w:trPr>
        <w:tc>
          <w:tcPr>
            <w:tcW w:w="9639" w:type="dxa"/>
            <w:gridSpan w:val="2"/>
            <w:shd w:val="clear" w:color="auto" w:fill="D9D9D9"/>
          </w:tcPr>
          <w:p w14:paraId="76669801" w14:textId="5F637913" w:rsidR="003A3EBE" w:rsidRPr="00790103" w:rsidRDefault="003A3EBE" w:rsidP="00A87AC1">
            <w:pPr>
              <w:pStyle w:val="TablaTitulo"/>
              <w:rPr>
                <w:i/>
              </w:rPr>
            </w:pPr>
            <w:commentRangeStart w:id="78"/>
            <w:r w:rsidRPr="00790103">
              <w:t>ACTIVIDAD</w:t>
            </w:r>
            <w:commentRangeEnd w:id="78"/>
            <w:r>
              <w:rPr>
                <w:rStyle w:val="Refdecomentario"/>
                <w:rFonts w:ascii="Calibri" w:hAnsi="Calibri" w:cs="Calibri"/>
                <w:b w:val="0"/>
                <w:spacing w:val="0"/>
              </w:rPr>
              <w:commentReference w:id="78"/>
            </w:r>
            <w:r w:rsidRPr="00790103">
              <w:rPr>
                <w:spacing w:val="-8"/>
              </w:rPr>
              <w:t xml:space="preserve"> </w:t>
            </w:r>
            <w:r>
              <w:rPr>
                <w:spacing w:val="-8"/>
              </w:rPr>
              <w:t>5</w:t>
            </w:r>
            <w:r w:rsidRPr="00790103">
              <w:t>:</w:t>
            </w:r>
            <w:r w:rsidRPr="00790103">
              <w:rPr>
                <w:spacing w:val="-7"/>
              </w:rPr>
              <w:t xml:space="preserve"> </w:t>
            </w:r>
            <w:r w:rsidRPr="00C739EE">
              <w:rPr>
                <w:spacing w:val="-7"/>
                <w:highlight w:val="yellow"/>
              </w:rPr>
              <w:t>[</w:t>
            </w:r>
            <w:r>
              <w:rPr>
                <w:spacing w:val="-7"/>
                <w:highlight w:val="yellow"/>
              </w:rPr>
              <w:t>Escribir aquí</w:t>
            </w:r>
            <w:r w:rsidRPr="00C739EE">
              <w:rPr>
                <w:spacing w:val="-7"/>
                <w:highlight w:val="yellow"/>
              </w:rPr>
              <w:t>]</w:t>
            </w:r>
          </w:p>
        </w:tc>
      </w:tr>
      <w:tr w:rsidR="003A3EBE" w:rsidRPr="00790103" w14:paraId="09FD4E83" w14:textId="77777777" w:rsidTr="00A87AC1">
        <w:trPr>
          <w:trHeight w:val="285"/>
          <w:jc w:val="center"/>
        </w:trPr>
        <w:tc>
          <w:tcPr>
            <w:tcW w:w="4027" w:type="dxa"/>
            <w:shd w:val="clear" w:color="auto" w:fill="D9D9D9"/>
          </w:tcPr>
          <w:p w14:paraId="7C39561D" w14:textId="77777777" w:rsidR="003A3EBE" w:rsidRPr="00790103" w:rsidRDefault="003A3EBE" w:rsidP="00A87AC1">
            <w:pPr>
              <w:pStyle w:val="TablaTitulo"/>
            </w:pPr>
            <w:commentRangeStart w:id="79"/>
            <w:r w:rsidRPr="00790103">
              <w:t>N</w:t>
            </w:r>
            <w:r>
              <w:t xml:space="preserve">ÚMERO </w:t>
            </w:r>
            <w:r w:rsidRPr="00790103">
              <w:t>DE</w:t>
            </w:r>
            <w:r w:rsidRPr="00790103">
              <w:rPr>
                <w:spacing w:val="-3"/>
              </w:rPr>
              <w:t xml:space="preserve"> </w:t>
            </w:r>
            <w:r w:rsidRPr="00790103">
              <w:t>HORAS</w:t>
            </w:r>
            <w:commentRangeEnd w:id="79"/>
            <w:r>
              <w:rPr>
                <w:rStyle w:val="Refdecomentario"/>
                <w:rFonts w:ascii="Calibri" w:hAnsi="Calibri" w:cs="Calibri"/>
                <w:b w:val="0"/>
                <w:spacing w:val="0"/>
              </w:rPr>
              <w:commentReference w:id="79"/>
            </w:r>
            <w:r w:rsidRPr="00790103">
              <w:t>:</w:t>
            </w:r>
            <w:r w:rsidRPr="00790103">
              <w:rPr>
                <w:spacing w:val="-4"/>
              </w:rPr>
              <w:t xml:space="preserve"> </w:t>
            </w:r>
          </w:p>
        </w:tc>
        <w:tc>
          <w:tcPr>
            <w:tcW w:w="5612" w:type="dxa"/>
            <w:shd w:val="clear" w:color="auto" w:fill="auto"/>
          </w:tcPr>
          <w:p w14:paraId="3EA98FC5" w14:textId="77777777" w:rsidR="003A3EBE" w:rsidRPr="00790103" w:rsidRDefault="003A3EBE" w:rsidP="00A87AC1">
            <w:pPr>
              <w:pStyle w:val="TablaTitulo"/>
            </w:pPr>
            <w:r w:rsidRPr="000E3E14">
              <w:rPr>
                <w:highlight w:val="yellow"/>
              </w:rPr>
              <w:t>[</w:t>
            </w:r>
            <w:r>
              <w:rPr>
                <w:highlight w:val="yellow"/>
              </w:rPr>
              <w:t>Escribir aquí…</w:t>
            </w:r>
            <w:r w:rsidRPr="000E3E14">
              <w:rPr>
                <w:highlight w:val="yellow"/>
              </w:rPr>
              <w:t>]</w:t>
            </w:r>
          </w:p>
        </w:tc>
      </w:tr>
      <w:tr w:rsidR="003A3EBE" w:rsidRPr="00790103" w14:paraId="50DB8637" w14:textId="77777777" w:rsidTr="00A87AC1">
        <w:trPr>
          <w:trHeight w:val="285"/>
          <w:jc w:val="center"/>
        </w:trPr>
        <w:tc>
          <w:tcPr>
            <w:tcW w:w="9639" w:type="dxa"/>
            <w:gridSpan w:val="2"/>
            <w:shd w:val="clear" w:color="auto" w:fill="D9D9D9"/>
          </w:tcPr>
          <w:p w14:paraId="55B9B82D" w14:textId="77777777" w:rsidR="003A3EBE" w:rsidRPr="00790103" w:rsidRDefault="003A3EBE" w:rsidP="00A87AC1">
            <w:pPr>
              <w:pStyle w:val="TablaTitulo"/>
            </w:pPr>
            <w:r w:rsidRPr="00790103">
              <w:t>DESCRIPCIÓN:</w:t>
            </w:r>
            <w:r w:rsidRPr="00790103">
              <w:rPr>
                <w:spacing w:val="-9"/>
              </w:rPr>
              <w:t xml:space="preserve"> </w:t>
            </w:r>
            <w:r w:rsidRPr="00790103">
              <w:t>DETALLES</w:t>
            </w:r>
            <w:r w:rsidRPr="00790103">
              <w:rPr>
                <w:spacing w:val="-8"/>
              </w:rPr>
              <w:t xml:space="preserve"> </w:t>
            </w:r>
            <w:r w:rsidRPr="00790103">
              <w:t>Y</w:t>
            </w:r>
            <w:r w:rsidRPr="00790103">
              <w:rPr>
                <w:spacing w:val="-8"/>
              </w:rPr>
              <w:t xml:space="preserve"> </w:t>
            </w:r>
            <w:r w:rsidRPr="00790103">
              <w:t>PLANIFICACIÓN</w:t>
            </w:r>
          </w:p>
        </w:tc>
      </w:tr>
      <w:tr w:rsidR="003A3EBE" w:rsidRPr="00E64006" w14:paraId="535969B9" w14:textId="77777777" w:rsidTr="00A87AC1">
        <w:trPr>
          <w:trHeight w:val="1701"/>
          <w:jc w:val="center"/>
        </w:trPr>
        <w:tc>
          <w:tcPr>
            <w:tcW w:w="9639" w:type="dxa"/>
            <w:gridSpan w:val="2"/>
          </w:tcPr>
          <w:p w14:paraId="10B8CD17" w14:textId="77777777" w:rsidR="003A3EBE" w:rsidRDefault="003A3EBE" w:rsidP="00A87AC1">
            <w:pPr>
              <w:pStyle w:val="Textoencaja"/>
              <w:rPr>
                <w:b/>
              </w:rPr>
            </w:pPr>
            <w:commentRangeStart w:id="80"/>
            <w:r>
              <w:rPr>
                <w:b/>
              </w:rPr>
              <w:t>Carácter de la actividad</w:t>
            </w:r>
            <w:commentRangeEnd w:id="80"/>
            <w:r>
              <w:rPr>
                <w:rStyle w:val="Refdecomentario"/>
                <w:rFonts w:ascii="Calibri" w:hAnsi="Calibri" w:cs="Calibri"/>
              </w:rPr>
              <w:commentReference w:id="80"/>
            </w:r>
            <w:r>
              <w:rPr>
                <w:b/>
              </w:rPr>
              <w:t xml:space="preserve">: </w:t>
            </w:r>
            <w:r w:rsidRPr="000E3E14">
              <w:rPr>
                <w:spacing w:val="6"/>
                <w:highlight w:val="yellow"/>
              </w:rPr>
              <w:t>Obligatorio/Optativo</w:t>
            </w:r>
          </w:p>
          <w:p w14:paraId="1CA0AE6B" w14:textId="77777777" w:rsidR="003A3EBE" w:rsidRPr="00AD609E" w:rsidRDefault="003A3EBE" w:rsidP="00A87AC1">
            <w:pPr>
              <w:pStyle w:val="Textoencaja"/>
            </w:pPr>
          </w:p>
          <w:p w14:paraId="5B500826" w14:textId="77777777" w:rsidR="003A3EBE" w:rsidRDefault="003A3EBE" w:rsidP="00A87AC1">
            <w:pPr>
              <w:pStyle w:val="Textoencaja"/>
              <w:rPr>
                <w:b/>
              </w:rPr>
            </w:pPr>
            <w:commentRangeStart w:id="81"/>
            <w:r w:rsidRPr="00E64006">
              <w:rPr>
                <w:b/>
              </w:rPr>
              <w:t>Tipo de actividad</w:t>
            </w:r>
            <w:commentRangeEnd w:id="81"/>
            <w:r>
              <w:rPr>
                <w:rStyle w:val="Refdecomentario"/>
                <w:rFonts w:ascii="Calibri" w:hAnsi="Calibri" w:cs="Calibri"/>
              </w:rPr>
              <w:commentReference w:id="81"/>
            </w:r>
            <w:r>
              <w:rPr>
                <w:b/>
              </w:rPr>
              <w:t xml:space="preserve">: </w:t>
            </w:r>
            <w:r w:rsidRPr="000E3E14">
              <w:rPr>
                <w:bCs/>
                <w:highlight w:val="yellow"/>
              </w:rPr>
              <w:t>Específica del programa/Transversal</w:t>
            </w:r>
          </w:p>
          <w:p w14:paraId="28558C5F" w14:textId="77777777" w:rsidR="003A3EBE" w:rsidRPr="00AD609E" w:rsidRDefault="003A3EBE" w:rsidP="00A87AC1">
            <w:pPr>
              <w:pStyle w:val="Textoencaja"/>
            </w:pPr>
          </w:p>
          <w:p w14:paraId="07C9D99C" w14:textId="77777777" w:rsidR="00A975DC" w:rsidRDefault="00A975DC" w:rsidP="00A975DC">
            <w:pPr>
              <w:pStyle w:val="Textoencaja"/>
              <w:rPr>
                <w:b/>
              </w:rPr>
            </w:pPr>
            <w:r w:rsidRPr="00E64006">
              <w:rPr>
                <w:b/>
              </w:rPr>
              <w:t>Breve descripción de contenidos</w:t>
            </w:r>
            <w:r>
              <w:rPr>
                <w:b/>
              </w:rPr>
              <w:t>:</w:t>
            </w:r>
          </w:p>
          <w:p w14:paraId="65ADDFA1" w14:textId="77777777" w:rsidR="00A975DC" w:rsidRPr="00AD609E" w:rsidRDefault="00A975DC" w:rsidP="00A975DC">
            <w:pPr>
              <w:pStyle w:val="Textoencaja"/>
              <w:rPr>
                <w:bCs/>
              </w:rPr>
            </w:pPr>
            <w:r w:rsidRPr="00AD609E">
              <w:rPr>
                <w:bCs/>
                <w:highlight w:val="yellow"/>
              </w:rPr>
              <w:t>[Escribir aquí…]</w:t>
            </w:r>
          </w:p>
          <w:p w14:paraId="5A6918E6" w14:textId="77777777" w:rsidR="00A975DC" w:rsidRPr="00AD609E" w:rsidRDefault="00A975DC" w:rsidP="00A975DC">
            <w:pPr>
              <w:pStyle w:val="Textoencaja"/>
            </w:pPr>
          </w:p>
          <w:p w14:paraId="0CED2199" w14:textId="77777777" w:rsidR="00A975DC" w:rsidRDefault="00A975DC" w:rsidP="00A975DC">
            <w:pPr>
              <w:pStyle w:val="Textoencaja"/>
              <w:rPr>
                <w:b/>
              </w:rPr>
            </w:pPr>
            <w:r w:rsidRPr="00E64006">
              <w:rPr>
                <w:b/>
              </w:rPr>
              <w:t>Planificación temporal a lo largo de la formación investigadora del doctorando</w:t>
            </w:r>
            <w:r>
              <w:rPr>
                <w:b/>
              </w:rPr>
              <w:t>:</w:t>
            </w:r>
          </w:p>
          <w:p w14:paraId="002EAF98" w14:textId="77777777" w:rsidR="00A975DC" w:rsidRPr="00AD609E" w:rsidRDefault="00A975DC" w:rsidP="00A975DC">
            <w:pPr>
              <w:pStyle w:val="Textoencaja"/>
              <w:rPr>
                <w:bCs/>
              </w:rPr>
            </w:pPr>
            <w:r w:rsidRPr="00AD609E">
              <w:rPr>
                <w:bCs/>
                <w:highlight w:val="yellow"/>
              </w:rPr>
              <w:t>[Escribir aquí…]</w:t>
            </w:r>
          </w:p>
          <w:p w14:paraId="1A1318DD" w14:textId="77777777" w:rsidR="00A975DC" w:rsidRPr="00AD609E" w:rsidRDefault="00A975DC" w:rsidP="00A975DC">
            <w:pPr>
              <w:pStyle w:val="Textoencaja"/>
            </w:pPr>
          </w:p>
          <w:p w14:paraId="69AD8411" w14:textId="77777777" w:rsidR="00A975DC" w:rsidRDefault="00A975DC" w:rsidP="00A975DC">
            <w:pPr>
              <w:pStyle w:val="Textoencaja"/>
              <w:rPr>
                <w:b/>
              </w:rPr>
            </w:pPr>
            <w:commentRangeStart w:id="82"/>
            <w:r w:rsidRPr="00E64006">
              <w:rPr>
                <w:b/>
              </w:rPr>
              <w:t>Competencias para adquirir</w:t>
            </w:r>
            <w:r>
              <w:rPr>
                <w:b/>
              </w:rPr>
              <w:t>:</w:t>
            </w:r>
            <w:commentRangeEnd w:id="82"/>
            <w:r>
              <w:rPr>
                <w:rStyle w:val="Refdecomentario"/>
                <w:rFonts w:ascii="Calibri" w:hAnsi="Calibri" w:cs="Calibri"/>
              </w:rPr>
              <w:commentReference w:id="82"/>
            </w:r>
          </w:p>
          <w:p w14:paraId="40B067B5" w14:textId="77777777" w:rsidR="00A975DC" w:rsidRPr="00AD609E" w:rsidRDefault="00A975DC" w:rsidP="00A975DC">
            <w:pPr>
              <w:pStyle w:val="Textoencaja"/>
              <w:rPr>
                <w:bCs/>
              </w:rPr>
            </w:pPr>
            <w:r w:rsidRPr="00AD609E">
              <w:rPr>
                <w:bCs/>
                <w:highlight w:val="yellow"/>
              </w:rPr>
              <w:t>[Escribir aquí…]</w:t>
            </w:r>
          </w:p>
          <w:p w14:paraId="4A876D82" w14:textId="77777777" w:rsidR="00A975DC" w:rsidRDefault="00A975DC" w:rsidP="00A975DC">
            <w:pPr>
              <w:pStyle w:val="Textoencaja"/>
              <w:rPr>
                <w:bCs/>
              </w:rPr>
            </w:pPr>
          </w:p>
          <w:p w14:paraId="4880FD80" w14:textId="77777777" w:rsidR="00A975DC" w:rsidRDefault="00A975DC" w:rsidP="00A975DC">
            <w:pPr>
              <w:pStyle w:val="Textoencaja"/>
              <w:rPr>
                <w:b/>
              </w:rPr>
            </w:pPr>
            <w:commentRangeStart w:id="83"/>
            <w:r>
              <w:rPr>
                <w:b/>
              </w:rPr>
              <w:t>Resultados de aprendizaje:</w:t>
            </w:r>
            <w:commentRangeEnd w:id="83"/>
            <w:r>
              <w:rPr>
                <w:rStyle w:val="Refdecomentario"/>
                <w:rFonts w:ascii="Calibri" w:hAnsi="Calibri" w:cs="Calibri"/>
              </w:rPr>
              <w:commentReference w:id="83"/>
            </w:r>
          </w:p>
          <w:p w14:paraId="1789F936" w14:textId="77777777" w:rsidR="00A975DC" w:rsidRPr="00AD609E" w:rsidRDefault="00A975DC" w:rsidP="00A975DC">
            <w:pPr>
              <w:pStyle w:val="Textoencaja"/>
              <w:rPr>
                <w:bCs/>
              </w:rPr>
            </w:pPr>
            <w:r w:rsidRPr="00AD609E">
              <w:rPr>
                <w:bCs/>
                <w:highlight w:val="yellow"/>
              </w:rPr>
              <w:t>[Escribir aquí…]</w:t>
            </w:r>
          </w:p>
          <w:p w14:paraId="232A3AB3" w14:textId="77777777" w:rsidR="00A975DC" w:rsidRPr="00AD609E" w:rsidRDefault="00A975DC" w:rsidP="00A975DC">
            <w:pPr>
              <w:pStyle w:val="Textoencaja"/>
              <w:rPr>
                <w:bCs/>
              </w:rPr>
            </w:pPr>
          </w:p>
          <w:p w14:paraId="261AB3B4" w14:textId="77777777" w:rsidR="00A975DC" w:rsidRDefault="00A975DC" w:rsidP="00A975DC">
            <w:pPr>
              <w:pStyle w:val="Textoencaja"/>
              <w:rPr>
                <w:b/>
              </w:rPr>
            </w:pPr>
            <w:r w:rsidRPr="00E64006">
              <w:rPr>
                <w:b/>
              </w:rPr>
              <w:t>Lengua/s en la que se impartirá</w:t>
            </w:r>
            <w:r>
              <w:rPr>
                <w:b/>
              </w:rPr>
              <w:t>:</w:t>
            </w:r>
            <w:r w:rsidRPr="00E64006">
              <w:rPr>
                <w:b/>
              </w:rPr>
              <w:t xml:space="preserve"> </w:t>
            </w:r>
          </w:p>
          <w:p w14:paraId="696CCF96" w14:textId="77777777" w:rsidR="00A975DC" w:rsidRPr="00AD609E" w:rsidRDefault="00A975DC" w:rsidP="00A975DC">
            <w:pPr>
              <w:pStyle w:val="Textoencaja"/>
              <w:rPr>
                <w:bCs/>
              </w:rPr>
            </w:pPr>
            <w:r w:rsidRPr="00AD609E">
              <w:rPr>
                <w:bCs/>
                <w:highlight w:val="yellow"/>
              </w:rPr>
              <w:t>[Escribir aquí…]</w:t>
            </w:r>
          </w:p>
          <w:p w14:paraId="0E64AD79" w14:textId="77777777" w:rsidR="00A975DC" w:rsidRDefault="00A975DC" w:rsidP="00A975DC">
            <w:pPr>
              <w:pStyle w:val="Textoencaja"/>
            </w:pPr>
          </w:p>
          <w:p w14:paraId="475FB7B9" w14:textId="77777777" w:rsidR="00A975DC" w:rsidRPr="00CB314C" w:rsidRDefault="00A975DC" w:rsidP="00A975DC">
            <w:pPr>
              <w:pStyle w:val="Textoencaja"/>
              <w:rPr>
                <w:b/>
              </w:rPr>
            </w:pPr>
            <w:r w:rsidRPr="00CB314C">
              <w:rPr>
                <w:b/>
              </w:rPr>
              <w:t xml:space="preserve">Otras aclaraciones que se consideren oportunas: </w:t>
            </w:r>
          </w:p>
          <w:p w14:paraId="3E1819F6" w14:textId="77777777" w:rsidR="00A975DC" w:rsidRPr="00AD609E" w:rsidRDefault="00A975DC" w:rsidP="00A975DC">
            <w:pPr>
              <w:pStyle w:val="Textoencaja"/>
              <w:rPr>
                <w:bCs/>
              </w:rPr>
            </w:pPr>
            <w:r w:rsidRPr="00AD609E">
              <w:rPr>
                <w:bCs/>
                <w:highlight w:val="yellow"/>
              </w:rPr>
              <w:t>[Escribir aquí…]</w:t>
            </w:r>
          </w:p>
          <w:p w14:paraId="3DA8BF78" w14:textId="77777777" w:rsidR="00A975DC" w:rsidRPr="00AD609E" w:rsidRDefault="00A975DC" w:rsidP="00A975DC">
            <w:pPr>
              <w:pStyle w:val="Textoencaja"/>
            </w:pPr>
          </w:p>
          <w:p w14:paraId="512353F9" w14:textId="77777777" w:rsidR="003A3EBE" w:rsidRPr="00E64006" w:rsidRDefault="003A3EBE" w:rsidP="00A87AC1">
            <w:pPr>
              <w:pStyle w:val="Textoencaja"/>
            </w:pPr>
          </w:p>
        </w:tc>
      </w:tr>
      <w:tr w:rsidR="003A3EBE" w:rsidRPr="00790103" w14:paraId="495955E7" w14:textId="77777777" w:rsidTr="00A87AC1">
        <w:trPr>
          <w:trHeight w:val="282"/>
          <w:jc w:val="center"/>
        </w:trPr>
        <w:tc>
          <w:tcPr>
            <w:tcW w:w="9639" w:type="dxa"/>
            <w:gridSpan w:val="2"/>
            <w:shd w:val="clear" w:color="auto" w:fill="D9D9D9"/>
          </w:tcPr>
          <w:p w14:paraId="2839B81F" w14:textId="77777777" w:rsidR="003A3EBE" w:rsidRPr="00790103" w:rsidRDefault="003A3EBE" w:rsidP="00A87AC1">
            <w:pPr>
              <w:pStyle w:val="TablaTitulo"/>
            </w:pPr>
            <w:commentRangeStart w:id="84"/>
            <w:r w:rsidRPr="00790103">
              <w:t>PROCEDIMIENTO</w:t>
            </w:r>
            <w:r w:rsidRPr="00790103">
              <w:rPr>
                <w:spacing w:val="-9"/>
              </w:rPr>
              <w:t xml:space="preserve"> </w:t>
            </w:r>
            <w:r w:rsidRPr="00790103">
              <w:t>DE</w:t>
            </w:r>
            <w:r w:rsidRPr="00790103">
              <w:rPr>
                <w:spacing w:val="-9"/>
              </w:rPr>
              <w:t xml:space="preserve"> </w:t>
            </w:r>
            <w:r w:rsidRPr="00790103">
              <w:t>CONTROL</w:t>
            </w:r>
            <w:commentRangeEnd w:id="84"/>
            <w:r>
              <w:rPr>
                <w:rStyle w:val="Refdecomentario"/>
                <w:rFonts w:ascii="Calibri" w:hAnsi="Calibri" w:cs="Calibri"/>
                <w:b w:val="0"/>
                <w:spacing w:val="0"/>
              </w:rPr>
              <w:commentReference w:id="84"/>
            </w:r>
          </w:p>
        </w:tc>
      </w:tr>
      <w:tr w:rsidR="003A3EBE" w:rsidRPr="00E64006" w14:paraId="6A828219" w14:textId="77777777" w:rsidTr="00A87AC1">
        <w:trPr>
          <w:trHeight w:val="850"/>
          <w:jc w:val="center"/>
        </w:trPr>
        <w:tc>
          <w:tcPr>
            <w:tcW w:w="9639" w:type="dxa"/>
            <w:gridSpan w:val="2"/>
          </w:tcPr>
          <w:p w14:paraId="03415431" w14:textId="77777777" w:rsidR="003A3EBE" w:rsidRPr="00AD609E" w:rsidRDefault="003A3EBE" w:rsidP="00A87AC1">
            <w:pPr>
              <w:pStyle w:val="Textoencaja"/>
              <w:rPr>
                <w:bCs/>
              </w:rPr>
            </w:pPr>
            <w:r w:rsidRPr="00AD609E">
              <w:rPr>
                <w:bCs/>
                <w:highlight w:val="yellow"/>
              </w:rPr>
              <w:t>[Escribir aquí…]</w:t>
            </w:r>
          </w:p>
          <w:p w14:paraId="7C478409" w14:textId="77777777" w:rsidR="003A3EBE" w:rsidRPr="00E64006" w:rsidRDefault="003A3EBE" w:rsidP="00A87AC1">
            <w:pPr>
              <w:pStyle w:val="Textoencaja"/>
            </w:pPr>
          </w:p>
          <w:p w14:paraId="5EA13BDD" w14:textId="77777777" w:rsidR="003A3EBE" w:rsidRPr="00E64006" w:rsidRDefault="003A3EBE" w:rsidP="00A87AC1">
            <w:pPr>
              <w:pStyle w:val="Textoencaja"/>
            </w:pPr>
          </w:p>
        </w:tc>
      </w:tr>
      <w:tr w:rsidR="003A3EBE" w:rsidRPr="00790103" w14:paraId="603F0DA3" w14:textId="77777777" w:rsidTr="00A87AC1">
        <w:trPr>
          <w:trHeight w:val="282"/>
          <w:jc w:val="center"/>
        </w:trPr>
        <w:tc>
          <w:tcPr>
            <w:tcW w:w="9639" w:type="dxa"/>
            <w:gridSpan w:val="2"/>
            <w:shd w:val="clear" w:color="auto" w:fill="D9D9D9"/>
          </w:tcPr>
          <w:p w14:paraId="2BC5D9BE" w14:textId="77777777" w:rsidR="003A3EBE" w:rsidRPr="00790103" w:rsidRDefault="003A3EBE" w:rsidP="00A87AC1">
            <w:pPr>
              <w:pStyle w:val="TablaTitulo"/>
            </w:pPr>
            <w:commentRangeStart w:id="85"/>
            <w:r w:rsidRPr="00790103">
              <w:t>ACTUACIONES</w:t>
            </w:r>
            <w:r w:rsidRPr="00790103">
              <w:rPr>
                <w:spacing w:val="-8"/>
              </w:rPr>
              <w:t xml:space="preserve"> </w:t>
            </w:r>
            <w:r w:rsidRPr="00790103">
              <w:t>DE</w:t>
            </w:r>
            <w:r w:rsidRPr="00790103">
              <w:rPr>
                <w:spacing w:val="-8"/>
              </w:rPr>
              <w:t xml:space="preserve"> </w:t>
            </w:r>
            <w:r w:rsidRPr="00790103">
              <w:t>MOVILIDAD</w:t>
            </w:r>
            <w:commentRangeEnd w:id="85"/>
            <w:r>
              <w:rPr>
                <w:rStyle w:val="Refdecomentario"/>
                <w:rFonts w:ascii="Calibri" w:hAnsi="Calibri" w:cs="Calibri"/>
                <w:b w:val="0"/>
                <w:spacing w:val="0"/>
              </w:rPr>
              <w:commentReference w:id="85"/>
            </w:r>
          </w:p>
        </w:tc>
      </w:tr>
      <w:tr w:rsidR="003A3EBE" w:rsidRPr="00790103" w14:paraId="2F2A31D9" w14:textId="77777777" w:rsidTr="00A87AC1">
        <w:trPr>
          <w:trHeight w:val="850"/>
          <w:jc w:val="center"/>
        </w:trPr>
        <w:tc>
          <w:tcPr>
            <w:tcW w:w="9639" w:type="dxa"/>
            <w:gridSpan w:val="2"/>
          </w:tcPr>
          <w:p w14:paraId="6DFB0838" w14:textId="77777777" w:rsidR="003A3EBE" w:rsidRPr="00AD609E" w:rsidRDefault="003A3EBE" w:rsidP="00A87AC1">
            <w:pPr>
              <w:pStyle w:val="Textoencaja"/>
              <w:rPr>
                <w:bCs/>
              </w:rPr>
            </w:pPr>
            <w:r>
              <w:rPr>
                <w:bCs/>
                <w:highlight w:val="yellow"/>
              </w:rPr>
              <w:t xml:space="preserve">No procede / </w:t>
            </w:r>
            <w:r w:rsidRPr="00AD609E">
              <w:rPr>
                <w:bCs/>
                <w:highlight w:val="yellow"/>
              </w:rPr>
              <w:t>[Escribir aquí…]</w:t>
            </w:r>
          </w:p>
          <w:p w14:paraId="52773CA9" w14:textId="77777777" w:rsidR="003A3EBE" w:rsidRDefault="003A3EBE" w:rsidP="00A87AC1">
            <w:pPr>
              <w:pStyle w:val="Textoencaja"/>
              <w:jc w:val="left"/>
            </w:pPr>
          </w:p>
          <w:p w14:paraId="435F0406" w14:textId="77777777" w:rsidR="003A3EBE" w:rsidRPr="00790103" w:rsidRDefault="003A3EBE" w:rsidP="00A87AC1">
            <w:pPr>
              <w:pStyle w:val="Textoencaja"/>
              <w:jc w:val="left"/>
            </w:pPr>
          </w:p>
        </w:tc>
      </w:tr>
    </w:tbl>
    <w:p w14:paraId="00C7193E" w14:textId="77777777" w:rsidR="003A3EBE" w:rsidRDefault="003A3EBE" w:rsidP="003A3EBE">
      <w:pPr>
        <w:pStyle w:val="Textoindependiente"/>
        <w:jc w:val="both"/>
        <w:rPr>
          <w:rFonts w:asciiTheme="minorHAnsi" w:hAnsiTheme="minorHAnsi" w:cstheme="minorHAnsi"/>
        </w:rPr>
      </w:pPr>
    </w:p>
    <w:p w14:paraId="032B7F0F" w14:textId="77777777" w:rsidR="00AA1E07" w:rsidRDefault="00AA1E07" w:rsidP="00AA1E07">
      <w:pPr>
        <w:pStyle w:val="Textoindependiente"/>
        <w:jc w:val="both"/>
        <w:rPr>
          <w:rFonts w:asciiTheme="minorHAnsi" w:hAnsiTheme="minorHAnsi" w:cstheme="minorHAnsi"/>
        </w:rPr>
      </w:pPr>
    </w:p>
    <w:p w14:paraId="36B61746"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7A6DC03B" w14:textId="77777777" w:rsidR="004506EA" w:rsidRPr="00790103" w:rsidRDefault="00575EE6" w:rsidP="009C2931">
      <w:pPr>
        <w:pStyle w:val="Seccin1"/>
      </w:pPr>
      <w:bookmarkStart w:id="86" w:name="5._ORGANIZACIÓN_DEL_PROGRAMA"/>
      <w:bookmarkEnd w:id="86"/>
      <w:commentRangeStart w:id="87"/>
      <w:r w:rsidRPr="00790103">
        <w:t>ORGANIZACIÓN</w:t>
      </w:r>
      <w:r w:rsidRPr="00790103">
        <w:rPr>
          <w:spacing w:val="-2"/>
        </w:rPr>
        <w:t xml:space="preserve"> </w:t>
      </w:r>
      <w:r w:rsidRPr="00790103">
        <w:t>DEL</w:t>
      </w:r>
      <w:r w:rsidRPr="00790103">
        <w:rPr>
          <w:spacing w:val="-1"/>
        </w:rPr>
        <w:t xml:space="preserve"> </w:t>
      </w:r>
      <w:r w:rsidRPr="00790103">
        <w:rPr>
          <w:spacing w:val="-2"/>
        </w:rPr>
        <w:t>PROGRAMA</w:t>
      </w:r>
      <w:commentRangeEnd w:id="87"/>
      <w:r w:rsidR="004968B3">
        <w:rPr>
          <w:rStyle w:val="Refdecomentario"/>
          <w:rFonts w:ascii="Calibri" w:hAnsi="Calibri" w:cs="Calibri"/>
          <w:b w:val="0"/>
        </w:rPr>
        <w:commentReference w:id="87"/>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60DB59AB" w14:textId="77777777" w:rsidTr="002C3A34">
        <w:trPr>
          <w:trHeight w:val="282"/>
          <w:jc w:val="center"/>
        </w:trPr>
        <w:tc>
          <w:tcPr>
            <w:tcW w:w="9629" w:type="dxa"/>
            <w:shd w:val="clear" w:color="auto" w:fill="BEBEBE"/>
          </w:tcPr>
          <w:p w14:paraId="18AA85CA" w14:textId="77777777" w:rsidR="004506EA" w:rsidRPr="00790103" w:rsidRDefault="00575EE6" w:rsidP="002C3A34">
            <w:pPr>
              <w:pStyle w:val="TablaTitulo"/>
            </w:pPr>
            <w:r w:rsidRPr="00790103">
              <w:t>5.1</w:t>
            </w:r>
            <w:commentRangeStart w:id="88"/>
            <w:r w:rsidRPr="00790103">
              <w:rPr>
                <w:spacing w:val="-7"/>
              </w:rPr>
              <w:t xml:space="preserve"> </w:t>
            </w:r>
            <w:r w:rsidRPr="00790103">
              <w:t>SUPERVISIÓN</w:t>
            </w:r>
            <w:r w:rsidRPr="00790103">
              <w:rPr>
                <w:spacing w:val="-6"/>
              </w:rPr>
              <w:t xml:space="preserve"> </w:t>
            </w:r>
            <w:r w:rsidRPr="00790103">
              <w:t>DE</w:t>
            </w:r>
            <w:r w:rsidRPr="00790103">
              <w:rPr>
                <w:spacing w:val="-7"/>
              </w:rPr>
              <w:t xml:space="preserve"> </w:t>
            </w:r>
            <w:r w:rsidRPr="00790103">
              <w:rPr>
                <w:spacing w:val="-4"/>
              </w:rPr>
              <w:t>TESIS</w:t>
            </w:r>
            <w:commentRangeEnd w:id="88"/>
            <w:r w:rsidR="00522C41">
              <w:rPr>
                <w:rStyle w:val="Refdecomentario"/>
                <w:rFonts w:ascii="Calibri" w:hAnsi="Calibri" w:cs="Calibri"/>
                <w:b w:val="0"/>
                <w:spacing w:val="0"/>
              </w:rPr>
              <w:commentReference w:id="88"/>
            </w:r>
          </w:p>
        </w:tc>
      </w:tr>
      <w:tr w:rsidR="002C3A34" w:rsidRPr="00790103" w14:paraId="53475021" w14:textId="77777777" w:rsidTr="002C3A34">
        <w:trPr>
          <w:trHeight w:val="1701"/>
          <w:jc w:val="center"/>
        </w:trPr>
        <w:tc>
          <w:tcPr>
            <w:tcW w:w="9629" w:type="dxa"/>
            <w:shd w:val="clear" w:color="auto" w:fill="auto"/>
          </w:tcPr>
          <w:p w14:paraId="372BAFA5" w14:textId="1F90A6FF" w:rsidR="003F4306" w:rsidRPr="004968B3" w:rsidRDefault="003F4306" w:rsidP="003F4306">
            <w:pPr>
              <w:pStyle w:val="Textoencaja"/>
            </w:pPr>
            <w:r w:rsidRPr="004968B3">
              <w:t xml:space="preserve">Los mecanismos de supervisión de tesis se ajustan a lo establecido en </w:t>
            </w:r>
            <w:r>
              <w:t xml:space="preserve">los </w:t>
            </w:r>
            <w:r w:rsidRPr="004968B3">
              <w:t>artículo</w:t>
            </w:r>
            <w:r>
              <w:t>s</w:t>
            </w:r>
            <w:r w:rsidRPr="004968B3">
              <w:t xml:space="preserve"> 11</w:t>
            </w:r>
            <w:r>
              <w:t xml:space="preserve"> y 12 del </w:t>
            </w:r>
            <w:hyperlink r:id="rId45" w:history="1">
              <w:r w:rsidRPr="00C9369C">
                <w:rPr>
                  <w:rStyle w:val="Hipervnculo"/>
                </w:rPr>
                <w:t>Real Decreto 99/2011</w:t>
              </w:r>
              <w:r w:rsidR="00D11E68">
                <w:rPr>
                  <w:rStyle w:val="Hipervnculo"/>
                </w:rPr>
                <w:t xml:space="preserve">, modificado por el </w:t>
              </w:r>
              <w:r w:rsidRPr="00C9369C">
                <w:rPr>
                  <w:rStyle w:val="Hipervnculo"/>
                </w:rPr>
                <w:t>576/2023</w:t>
              </w:r>
            </w:hyperlink>
            <w:r w:rsidRPr="004968B3">
              <w:t>, por el que se regulan las enseñanzas oficiales de doctorado y en la</w:t>
            </w:r>
            <w:r>
              <w:t xml:space="preserve">s siguientes </w:t>
            </w:r>
            <w:r w:rsidRPr="004968B3">
              <w:t>normativa</w:t>
            </w:r>
            <w:r>
              <w:t>s</w:t>
            </w:r>
            <w:r w:rsidRPr="004968B3">
              <w:t xml:space="preserve"> específica</w:t>
            </w:r>
            <w:r>
              <w:t>s</w:t>
            </w:r>
            <w:r w:rsidRPr="004968B3">
              <w:t xml:space="preserve"> de </w:t>
            </w:r>
            <w:r>
              <w:t>la Universidad de Vigo:</w:t>
            </w:r>
          </w:p>
          <w:p w14:paraId="21FE10C1" w14:textId="1ACB004C" w:rsidR="003F4306" w:rsidRPr="004968B3" w:rsidRDefault="007E56A1" w:rsidP="006F6795">
            <w:pPr>
              <w:pStyle w:val="Textoencaja"/>
              <w:numPr>
                <w:ilvl w:val="0"/>
                <w:numId w:val="28"/>
              </w:numPr>
              <w:ind w:left="340" w:hanging="142"/>
            </w:pPr>
            <w:hyperlink r:id="rId46" w:history="1">
              <w:r w:rsidR="003F4306" w:rsidRPr="003F4306">
                <w:rPr>
                  <w:rStyle w:val="Hipervnculo"/>
                </w:rPr>
                <w:t>Reglamento de Estudios de Doctorado de la Universidad de Vigo</w:t>
              </w:r>
            </w:hyperlink>
            <w:r w:rsidR="003F4306">
              <w:t>.</w:t>
            </w:r>
          </w:p>
          <w:p w14:paraId="4111E1EE" w14:textId="77777777" w:rsidR="00B42335" w:rsidRPr="004968B3" w:rsidRDefault="007E56A1" w:rsidP="006F6795">
            <w:pPr>
              <w:pStyle w:val="Textoencaja"/>
              <w:numPr>
                <w:ilvl w:val="0"/>
                <w:numId w:val="28"/>
              </w:numPr>
              <w:ind w:left="340" w:hanging="142"/>
            </w:pPr>
            <w:hyperlink r:id="rId47" w:history="1">
              <w:r w:rsidR="00B42335" w:rsidRPr="00AD603B">
                <w:rPr>
                  <w:rStyle w:val="Hipervnculo"/>
                </w:rPr>
                <w:t>Guía de buenas prácticas para la dirección de tesis de doctorado.</w:t>
              </w:r>
            </w:hyperlink>
          </w:p>
          <w:p w14:paraId="11C948FA" w14:textId="506E8138" w:rsidR="003F4306" w:rsidRDefault="003F4306" w:rsidP="004968B3">
            <w:pPr>
              <w:pStyle w:val="Textoencaja"/>
            </w:pPr>
          </w:p>
          <w:p w14:paraId="3A601677" w14:textId="2ABD3015" w:rsidR="001819AF" w:rsidRDefault="001819AF" w:rsidP="004968B3">
            <w:pPr>
              <w:pStyle w:val="Textoencaja"/>
            </w:pPr>
            <w:r>
              <w:t xml:space="preserve">A continuación, se resumen brevemente los principales aspectos de </w:t>
            </w:r>
            <w:r w:rsidR="007123EB">
              <w:t xml:space="preserve">los </w:t>
            </w:r>
            <w:r>
              <w:t>mecanismos</w:t>
            </w:r>
            <w:r w:rsidR="007123EB">
              <w:t xml:space="preserve"> de supervisión de tesis</w:t>
            </w:r>
            <w:r>
              <w:t>:</w:t>
            </w:r>
          </w:p>
          <w:p w14:paraId="2C16D006" w14:textId="77777777" w:rsidR="001819AF" w:rsidRDefault="001819AF" w:rsidP="004968B3">
            <w:pPr>
              <w:pStyle w:val="Textoencaja"/>
            </w:pPr>
          </w:p>
          <w:p w14:paraId="5E7703C1" w14:textId="4ED3AA60" w:rsidR="003F4306" w:rsidRPr="003F4306" w:rsidRDefault="003F4306" w:rsidP="004968B3">
            <w:pPr>
              <w:pStyle w:val="Textoencaja"/>
              <w:rPr>
                <w:b/>
                <w:bCs/>
              </w:rPr>
            </w:pPr>
            <w:r w:rsidRPr="003F4306">
              <w:rPr>
                <w:b/>
                <w:bCs/>
              </w:rPr>
              <w:t>Comisión Académica del Programa de Doctorado (CAPD)</w:t>
            </w:r>
          </w:p>
          <w:p w14:paraId="3FA56F6C" w14:textId="4B3EEF70" w:rsidR="003F4306" w:rsidRDefault="00D2638F" w:rsidP="00AD603B">
            <w:pPr>
              <w:pStyle w:val="Textoencaja"/>
            </w:pPr>
            <w:r>
              <w:t>El órgano de coordinación del programa de doctorado es la Comisión Académica del Programa de Doctorado (CAPD) y es responsable del diseño, implantación, actualización, organización, calidad y coordinación del citado programa.</w:t>
            </w:r>
            <w:r w:rsidR="003F4306">
              <w:t xml:space="preserve"> La CAPD también es responsable del seguimiento del avance de la investigación, formación y autorización del depósito de la tesis de cada estudiante de doctorado.</w:t>
            </w:r>
          </w:p>
          <w:p w14:paraId="58A1DDA4" w14:textId="438E880C" w:rsidR="003F4306" w:rsidRDefault="003F4306" w:rsidP="00AD603B">
            <w:pPr>
              <w:pStyle w:val="Textoencaja"/>
            </w:pPr>
            <w:r>
              <w:t>La composición de la CAPD</w:t>
            </w:r>
            <w:r w:rsidR="00CB314C">
              <w:t xml:space="preserve"> y sus competencias, junto con </w:t>
            </w:r>
            <w:r>
              <w:t xml:space="preserve">los requisitos </w:t>
            </w:r>
            <w:r w:rsidRPr="00CB314C">
              <w:t>para ser coordinador</w:t>
            </w:r>
            <w:r w:rsidR="006F7E8D">
              <w:t xml:space="preserve"> </w:t>
            </w:r>
            <w:r>
              <w:t xml:space="preserve">del programa de doctorado se detallan en los artículos 4, 5 y 6 del </w:t>
            </w:r>
            <w:hyperlink r:id="rId48" w:history="1">
              <w:r w:rsidRPr="003F4306">
                <w:rPr>
                  <w:rStyle w:val="Hipervnculo"/>
                </w:rPr>
                <w:t>Reglamento de Estudios de Doctorado de la Universidad de Vigo</w:t>
              </w:r>
            </w:hyperlink>
            <w:r>
              <w:t>.</w:t>
            </w:r>
          </w:p>
          <w:p w14:paraId="769F165C" w14:textId="77777777" w:rsidR="00AD603B" w:rsidRDefault="00AD603B" w:rsidP="00AD603B">
            <w:pPr>
              <w:pStyle w:val="Textoencaja"/>
            </w:pPr>
          </w:p>
          <w:p w14:paraId="70D64B90" w14:textId="43872673" w:rsidR="00B52298" w:rsidRPr="003F4306" w:rsidRDefault="00B52298" w:rsidP="00B52298">
            <w:pPr>
              <w:pStyle w:val="Textoencaja"/>
              <w:rPr>
                <w:b/>
                <w:bCs/>
              </w:rPr>
            </w:pPr>
            <w:r>
              <w:rPr>
                <w:b/>
                <w:bCs/>
              </w:rPr>
              <w:t xml:space="preserve">Profesorado del </w:t>
            </w:r>
            <w:r w:rsidR="006F6795">
              <w:rPr>
                <w:b/>
                <w:bCs/>
              </w:rPr>
              <w:t>p</w:t>
            </w:r>
            <w:r w:rsidRPr="003F4306">
              <w:rPr>
                <w:b/>
                <w:bCs/>
              </w:rPr>
              <w:t xml:space="preserve">rograma de </w:t>
            </w:r>
            <w:r w:rsidR="006F6795">
              <w:rPr>
                <w:b/>
                <w:bCs/>
              </w:rPr>
              <w:t>d</w:t>
            </w:r>
            <w:r w:rsidRPr="003F4306">
              <w:rPr>
                <w:b/>
                <w:bCs/>
              </w:rPr>
              <w:t>octorado</w:t>
            </w:r>
          </w:p>
          <w:p w14:paraId="0E90D06C" w14:textId="5E835493" w:rsidR="00B52298" w:rsidRDefault="00B52298" w:rsidP="004968B3">
            <w:pPr>
              <w:pStyle w:val="Textoencaja"/>
            </w:pPr>
            <w:r>
              <w:t xml:space="preserve">De acuerdo con el artículo 7 del </w:t>
            </w:r>
            <w:r w:rsidRPr="00897AE6">
              <w:t>Reglamento de Estudios de Doctorado de la Universidad de Vigo</w:t>
            </w:r>
            <w:r>
              <w:t xml:space="preserve"> se considera profesorado del programa todo doctor adscrito formalmente a alguna de sus líneas de investigación, sin perjuicio de la posible colaboración en determinadas actividades específicas de otras personas o profesionales en virtud de su relevante cualificación científica o profesional en el correspondiente ámbito de conocimiento. Será factible incorporar al programa personal docente o investigador ajeno a la propia universidad siempre y cuando la CAPD acredite los requisitos de experiencia investigadora establecidos en el artículo 8 del citado reglamento.</w:t>
            </w:r>
          </w:p>
          <w:p w14:paraId="4AB15C8B" w14:textId="77777777" w:rsidR="00B52298" w:rsidRDefault="00B52298" w:rsidP="004968B3">
            <w:pPr>
              <w:pStyle w:val="Textoencaja"/>
            </w:pPr>
          </w:p>
          <w:p w14:paraId="29064906" w14:textId="117B2B46" w:rsidR="00B52298" w:rsidRPr="003F4306" w:rsidRDefault="00996B46" w:rsidP="00B52298">
            <w:pPr>
              <w:pStyle w:val="Textoencaja"/>
              <w:rPr>
                <w:b/>
                <w:bCs/>
              </w:rPr>
            </w:pPr>
            <w:r>
              <w:rPr>
                <w:b/>
                <w:bCs/>
              </w:rPr>
              <w:t xml:space="preserve">Tutoría </w:t>
            </w:r>
            <w:r w:rsidR="00B52298">
              <w:rPr>
                <w:b/>
                <w:bCs/>
              </w:rPr>
              <w:t xml:space="preserve">del </w:t>
            </w:r>
            <w:r w:rsidR="006F6795">
              <w:rPr>
                <w:b/>
                <w:bCs/>
              </w:rPr>
              <w:t>p</w:t>
            </w:r>
            <w:r w:rsidR="00B52298" w:rsidRPr="003F4306">
              <w:rPr>
                <w:b/>
                <w:bCs/>
              </w:rPr>
              <w:t xml:space="preserve">rograma de </w:t>
            </w:r>
            <w:r w:rsidR="006F6795">
              <w:rPr>
                <w:b/>
                <w:bCs/>
              </w:rPr>
              <w:t>d</w:t>
            </w:r>
            <w:r w:rsidR="00B52298" w:rsidRPr="003F4306">
              <w:rPr>
                <w:b/>
                <w:bCs/>
              </w:rPr>
              <w:t>octorado</w:t>
            </w:r>
          </w:p>
          <w:p w14:paraId="023E1229" w14:textId="3C39E213" w:rsidR="00034045" w:rsidRDefault="00B52298" w:rsidP="00B52298">
            <w:pPr>
              <w:pStyle w:val="Textoencaja"/>
            </w:pPr>
            <w:r>
              <w:t xml:space="preserve">La admisión definitiva en el </w:t>
            </w:r>
            <w:r w:rsidR="006F6795">
              <w:t>p</w:t>
            </w:r>
            <w:r>
              <w:t xml:space="preserve">rograma de </w:t>
            </w:r>
            <w:r w:rsidR="006F6795">
              <w:t>d</w:t>
            </w:r>
            <w:r>
              <w:t>octorado lleva la asignación de un</w:t>
            </w:r>
            <w:r w:rsidR="00B06854">
              <w:t>/una t</w:t>
            </w:r>
            <w:r>
              <w:t>utor</w:t>
            </w:r>
            <w:r w:rsidR="00B06854">
              <w:t>/a</w:t>
            </w:r>
            <w:r>
              <w:t>, designado por la CAPD</w:t>
            </w:r>
            <w:r w:rsidR="00B06854">
              <w:t xml:space="preserve"> y que debe cumplir los requisitos indicados en el artículo 9 del </w:t>
            </w:r>
            <w:hyperlink r:id="rId49" w:history="1">
              <w:r w:rsidR="00B06854" w:rsidRPr="003F4306">
                <w:rPr>
                  <w:rStyle w:val="Hipervnculo"/>
                </w:rPr>
                <w:t>Reglamento de Estudios de Doctorado de la Universidad de Vigo</w:t>
              </w:r>
            </w:hyperlink>
            <w:r w:rsidR="00B06854">
              <w:t xml:space="preserve">. </w:t>
            </w:r>
          </w:p>
          <w:p w14:paraId="6CE07223" w14:textId="063CF12C" w:rsidR="00034045" w:rsidRDefault="00B52298" w:rsidP="00B52298">
            <w:pPr>
              <w:pStyle w:val="Textoencaja"/>
            </w:pPr>
            <w:r>
              <w:t>Con carácter general, la persona tutora tendrá c</w:t>
            </w:r>
            <w:r w:rsidR="00B06854">
              <w:t xml:space="preserve">omo funciones: (i) velar por la </w:t>
            </w:r>
            <w:r>
              <w:t>interacción del/de la</w:t>
            </w:r>
            <w:r w:rsidR="00B06854">
              <w:t xml:space="preserve"> </w:t>
            </w:r>
            <w:r>
              <w:t xml:space="preserve">doctorando/a con la </w:t>
            </w:r>
            <w:r w:rsidR="00B06854">
              <w:t xml:space="preserve">CAPD </w:t>
            </w:r>
            <w:r>
              <w:t>y, conjuntamente, con el/la</w:t>
            </w:r>
            <w:r w:rsidR="00B06854">
              <w:t xml:space="preserve"> </w:t>
            </w:r>
            <w:r>
              <w:t xml:space="preserve">Director/a de la tesis; y (ii) velar por la adecuación a las líneas del </w:t>
            </w:r>
            <w:r w:rsidR="006F6795">
              <w:t>p</w:t>
            </w:r>
            <w:r>
              <w:t>rograma de la formación y la</w:t>
            </w:r>
            <w:r w:rsidR="00B06854">
              <w:t xml:space="preserve"> </w:t>
            </w:r>
            <w:r>
              <w:t>actividad investigadora del doctorando/a.</w:t>
            </w:r>
            <w:r w:rsidR="009A343E">
              <w:t xml:space="preserve"> </w:t>
            </w:r>
          </w:p>
          <w:p w14:paraId="0560745C" w14:textId="73FA8580" w:rsidR="00B52298" w:rsidRDefault="00B52298" w:rsidP="00B52298">
            <w:pPr>
              <w:pStyle w:val="Textoencaja"/>
            </w:pPr>
            <w:r>
              <w:t xml:space="preserve">La </w:t>
            </w:r>
            <w:r w:rsidR="00B06854">
              <w:t>CAPD</w:t>
            </w:r>
            <w:r>
              <w:t>, oído el/la doctorando/a, podrá modificar el</w:t>
            </w:r>
            <w:r w:rsidR="00B06854">
              <w:t xml:space="preserve"> nombramiento del t</w:t>
            </w:r>
            <w:r>
              <w:t>utor/a en cualquier momento del período de realización del doctorado, siempre</w:t>
            </w:r>
            <w:r w:rsidR="00B06854">
              <w:t xml:space="preserve"> </w:t>
            </w:r>
            <w:r>
              <w:t>que concurran razones justificadas.</w:t>
            </w:r>
          </w:p>
          <w:p w14:paraId="5D0F3FC1" w14:textId="545DDE98" w:rsidR="005A5FC5" w:rsidRDefault="005A5FC5" w:rsidP="00B52298">
            <w:pPr>
              <w:pStyle w:val="Textoencaja"/>
            </w:pPr>
          </w:p>
          <w:p w14:paraId="04DD18B9" w14:textId="63DC6CA4" w:rsidR="005A5FC5" w:rsidRPr="00DE748F" w:rsidRDefault="00996B46" w:rsidP="005A5FC5">
            <w:pPr>
              <w:pStyle w:val="Textoencaja"/>
              <w:rPr>
                <w:b/>
                <w:bCs/>
              </w:rPr>
            </w:pPr>
            <w:r w:rsidRPr="00DE748F">
              <w:rPr>
                <w:b/>
                <w:bCs/>
              </w:rPr>
              <w:t xml:space="preserve">Dirección de la tesis </w:t>
            </w:r>
            <w:r w:rsidR="006F7E8D" w:rsidRPr="00DE748F">
              <w:rPr>
                <w:b/>
                <w:bCs/>
              </w:rPr>
              <w:t>doctoral</w:t>
            </w:r>
          </w:p>
          <w:p w14:paraId="17269BF9" w14:textId="78A79397" w:rsidR="00034045" w:rsidRDefault="005A5FC5" w:rsidP="00B52298">
            <w:pPr>
              <w:pStyle w:val="Textoencaja"/>
            </w:pPr>
            <w:r>
              <w:t>En un plazo máximo de tres meses desde su matr</w:t>
            </w:r>
            <w:r w:rsidR="005760F8">
              <w:t xml:space="preserve">iculación, la CAPD asignará </w:t>
            </w:r>
            <w:r>
              <w:t xml:space="preserve">a cada estudiante de doctorado un director o una directora de tesis. Esta persona será la máxima responsable, de acuerdo con los más altos estándares profesionales, de la coherencia e idoneidad de las actividades de formación, del impacto y novedad en su campo de la temática de la tesis de doctorado, y de la guía en la planificación y su adecuación, si es el caso, a la de otros proyectos y actividades donde se inscriba </w:t>
            </w:r>
            <w:r w:rsidR="006F6795">
              <w:t>el</w:t>
            </w:r>
            <w:r>
              <w:t>/</w:t>
            </w:r>
            <w:r w:rsidR="006F6795">
              <w:t>l</w:t>
            </w:r>
            <w:r>
              <w:t xml:space="preserve">a doctorando/a. </w:t>
            </w:r>
          </w:p>
          <w:p w14:paraId="17153D87" w14:textId="44C6BBFC" w:rsidR="005A5FC5" w:rsidRDefault="005A5FC5" w:rsidP="00B52298">
            <w:pPr>
              <w:pStyle w:val="Textoencaja"/>
            </w:pPr>
            <w:r>
              <w:t>Podrá ser director/a de la tesis cualquier doctor/a español/a o extranjero/a, con experiencia investigadora acreditada seg</w:t>
            </w:r>
            <w:r w:rsidR="009A343E">
              <w:t xml:space="preserve">ún lo </w:t>
            </w:r>
            <w:r>
              <w:t>indicado en el artículo</w:t>
            </w:r>
            <w:r w:rsidR="005760F8">
              <w:t xml:space="preserve"> 8 del </w:t>
            </w:r>
            <w:hyperlink r:id="rId50" w:history="1">
              <w:r w:rsidR="005760F8" w:rsidRPr="003F4306">
                <w:rPr>
                  <w:rStyle w:val="Hipervnculo"/>
                </w:rPr>
                <w:t>Reglamento de Estudios de Doctorado de la Universidad de Vigo</w:t>
              </w:r>
            </w:hyperlink>
            <w:r w:rsidR="005760F8">
              <w:t xml:space="preserve">. </w:t>
            </w:r>
          </w:p>
          <w:p w14:paraId="30A79F47" w14:textId="22597297" w:rsidR="00034045" w:rsidRDefault="009A343E" w:rsidP="00034045">
            <w:pPr>
              <w:pStyle w:val="Textoencaja"/>
            </w:pPr>
            <w:r>
              <w:t xml:space="preserve">La CAPD, oído el/la doctorando/a, podrá modificar el nombramiento de la persona </w:t>
            </w:r>
            <w:r w:rsidR="006F6795">
              <w:t>d</w:t>
            </w:r>
            <w:r>
              <w:t xml:space="preserve">irectora de </w:t>
            </w:r>
            <w:r w:rsidR="006F6795">
              <w:t>t</w:t>
            </w:r>
            <w:r>
              <w:t>esis</w:t>
            </w:r>
            <w:r w:rsidR="00034045">
              <w:t xml:space="preserve"> de acuerdo con las condiciones y procedimiento indicados en el artículo 10 del </w:t>
            </w:r>
            <w:hyperlink r:id="rId51" w:history="1">
              <w:r w:rsidR="00034045" w:rsidRPr="003F4306">
                <w:rPr>
                  <w:rStyle w:val="Hipervnculo"/>
                </w:rPr>
                <w:t>Reglamento de Estudios de Doctorado de la Universidad de Vigo</w:t>
              </w:r>
            </w:hyperlink>
            <w:r w:rsidR="00034045">
              <w:t xml:space="preserve">. </w:t>
            </w:r>
          </w:p>
          <w:p w14:paraId="2A25D91D" w14:textId="01486DD7" w:rsidR="009A343E" w:rsidRDefault="00034045" w:rsidP="00034045">
            <w:pPr>
              <w:pStyle w:val="Textoencaja"/>
            </w:pPr>
            <w:r>
              <w:t xml:space="preserve">El artículo 10 también establece que, de forma general, una </w:t>
            </w:r>
            <w:r w:rsidR="009A343E">
              <w:t>tesis podrá ser codirigida</w:t>
            </w:r>
            <w:r>
              <w:t xml:space="preserve"> </w:t>
            </w:r>
            <w:r w:rsidR="009A343E">
              <w:t xml:space="preserve">por un máximo de dos personas, </w:t>
            </w:r>
            <w:r>
              <w:t>e indica las condiciones y procedimiento para que puedan ser tres los directores de la tesis</w:t>
            </w:r>
            <w:r w:rsidR="009A343E">
              <w:t xml:space="preserve">. </w:t>
            </w:r>
          </w:p>
          <w:p w14:paraId="1C87AE24" w14:textId="42EC2AA1" w:rsidR="00034045" w:rsidRDefault="00034045" w:rsidP="00310946">
            <w:pPr>
              <w:pStyle w:val="Textoencaja"/>
            </w:pPr>
            <w:r>
              <w:t xml:space="preserve">La asignación de tutor/a recaerá preferentemente en alguna de las personas directoras y se nombrará un tutor/a diferente en el caso de </w:t>
            </w:r>
            <w:r w:rsidR="006F6795">
              <w:t xml:space="preserve">que los/las directores/as </w:t>
            </w:r>
            <w:r>
              <w:t xml:space="preserve">no cumplan los requisitos establecidos del artículo 9 del </w:t>
            </w:r>
            <w:hyperlink r:id="rId52" w:history="1">
              <w:r w:rsidRPr="003F4306">
                <w:rPr>
                  <w:rStyle w:val="Hipervnculo"/>
                </w:rPr>
                <w:t>Reglamento de Estudios de Doctorado de la Universidad de Vigo</w:t>
              </w:r>
            </w:hyperlink>
            <w:r>
              <w:t>.</w:t>
            </w:r>
          </w:p>
          <w:p w14:paraId="7B94ED7B" w14:textId="77777777" w:rsidR="00B42335" w:rsidRDefault="00B42335" w:rsidP="00034045">
            <w:pPr>
              <w:pStyle w:val="Textoencaja"/>
            </w:pPr>
          </w:p>
          <w:p w14:paraId="3C9EBD03" w14:textId="75F5874B" w:rsidR="00034045" w:rsidRDefault="00034045" w:rsidP="00034045">
            <w:pPr>
              <w:pStyle w:val="Textoencaja"/>
            </w:pPr>
            <w:r>
              <w:t xml:space="preserve">Se considerará </w:t>
            </w:r>
            <w:r w:rsidR="006F6795">
              <w:t>“</w:t>
            </w:r>
            <w:r>
              <w:t>persona o perfil autorizado</w:t>
            </w:r>
            <w:r w:rsidR="006F6795">
              <w:t>”</w:t>
            </w:r>
            <w:r>
              <w:t xml:space="preserve"> </w:t>
            </w:r>
            <w:r w:rsidR="006F6795">
              <w:t xml:space="preserve">a la persona tutora o directora perteneciente a </w:t>
            </w:r>
            <w:r>
              <w:t xml:space="preserve">la </w:t>
            </w:r>
            <w:r w:rsidR="006F6795">
              <w:t>U</w:t>
            </w:r>
            <w:r>
              <w:t xml:space="preserve">niversidad </w:t>
            </w:r>
            <w:r w:rsidR="006F6795">
              <w:t xml:space="preserve">de Vigo </w:t>
            </w:r>
            <w:r>
              <w:t>habilitad</w:t>
            </w:r>
            <w:r w:rsidR="006F6795">
              <w:t>a</w:t>
            </w:r>
            <w:r>
              <w:t xml:space="preserve"> </w:t>
            </w:r>
            <w:r w:rsidR="00996B46">
              <w:t xml:space="preserve">por </w:t>
            </w:r>
            <w:r>
              <w:t>la CAPD para trasladar todos los informes de evaluación</w:t>
            </w:r>
            <w:r w:rsidR="00996B46">
              <w:t xml:space="preserve"> </w:t>
            </w:r>
            <w:r>
              <w:t>o gestiones a través de la plataforma informática de la universidad. Este perfil autorizado</w:t>
            </w:r>
            <w:r w:rsidR="00996B46">
              <w:t xml:space="preserve"> </w:t>
            </w:r>
            <w:r>
              <w:t xml:space="preserve">informará </w:t>
            </w:r>
            <w:r w:rsidR="00B42335">
              <w:t>e</w:t>
            </w:r>
            <w:r>
              <w:t>l compromiso de supervisión, el plan de investigación, el documento de actividades, la evaluación</w:t>
            </w:r>
            <w:r w:rsidR="00996B46">
              <w:t xml:space="preserve"> </w:t>
            </w:r>
            <w:r>
              <w:t>anual, las solicitudes de prórroga, las solicitudes de estadía y, por último, la tesis para</w:t>
            </w:r>
            <w:r w:rsidR="00996B46">
              <w:t xml:space="preserve"> </w:t>
            </w:r>
            <w:r>
              <w:t>presentarla.</w:t>
            </w:r>
          </w:p>
          <w:p w14:paraId="46C81A24" w14:textId="77777777" w:rsidR="00034045" w:rsidRDefault="00034045" w:rsidP="00310946">
            <w:pPr>
              <w:pStyle w:val="Textoencaja"/>
            </w:pPr>
          </w:p>
          <w:p w14:paraId="046C8C19" w14:textId="6969BB02" w:rsidR="002C3A34" w:rsidRPr="00790103" w:rsidRDefault="00310946" w:rsidP="002C3A34">
            <w:pPr>
              <w:pStyle w:val="Textoencaja"/>
            </w:pPr>
            <w:r w:rsidRPr="004968B3">
              <w:t xml:space="preserve">Finalmente, la </w:t>
            </w:r>
            <w:hyperlink r:id="rId53" w:history="1">
              <w:r w:rsidR="00996B46" w:rsidRPr="00996B46">
                <w:rPr>
                  <w:rStyle w:val="Hipervnculo"/>
                </w:rPr>
                <w:t>Guía de buenas prácticas para la dirección de tesis de doctorado</w:t>
              </w:r>
            </w:hyperlink>
            <w:r w:rsidR="00996B46" w:rsidRPr="00996B46">
              <w:t xml:space="preserve"> </w:t>
            </w:r>
            <w:r w:rsidRPr="004968B3">
              <w:t xml:space="preserve">de la </w:t>
            </w:r>
            <w:r w:rsidR="00996B46">
              <w:t xml:space="preserve">EIDO establece una serie de recomendaciones que deber ser asumidas por las partes involucradas en la realización de una tesis y complementa las </w:t>
            </w:r>
            <w:r w:rsidRPr="004968B3">
              <w:t>normativa</w:t>
            </w:r>
            <w:r w:rsidR="00996B46">
              <w:t>s</w:t>
            </w:r>
            <w:r w:rsidRPr="004968B3">
              <w:t xml:space="preserve"> vigente</w:t>
            </w:r>
            <w:r w:rsidR="00996B46">
              <w:t>s</w:t>
            </w:r>
            <w:r w:rsidRPr="004968B3">
              <w:t>.</w:t>
            </w:r>
          </w:p>
        </w:tc>
      </w:tr>
    </w:tbl>
    <w:p w14:paraId="35858400" w14:textId="77777777" w:rsidR="002C3A34" w:rsidRDefault="002C3A34" w:rsidP="002C3A34">
      <w:pPr>
        <w:pStyle w:val="Textoindependiente"/>
      </w:pPr>
    </w:p>
    <w:p w14:paraId="1B81CD67" w14:textId="77777777" w:rsidR="00AA1E07" w:rsidRDefault="00AA1E07" w:rsidP="00AA1E07">
      <w:pPr>
        <w:pStyle w:val="Textoindependiente"/>
        <w:jc w:val="both"/>
        <w:rPr>
          <w:rFonts w:asciiTheme="minorHAnsi" w:hAnsiTheme="minorHAnsi" w:cstheme="minorHAnsi"/>
        </w:rPr>
      </w:pPr>
    </w:p>
    <w:p w14:paraId="5DB19CA4"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4BFAC02D" w14:textId="77777777" w:rsidR="004506EA" w:rsidRPr="00790103" w:rsidRDefault="004506EA">
      <w:pPr>
        <w:pStyle w:val="Textoindependiente"/>
        <w:spacing w:before="10"/>
        <w:rPr>
          <w:rFonts w:asciiTheme="minorHAnsi" w:hAnsiTheme="minorHAnsi" w:cstheme="minorHAnsi"/>
          <w:b/>
          <w:sz w:val="3"/>
        </w:rPr>
      </w:pPr>
    </w:p>
    <w:p w14:paraId="6DAB636C" w14:textId="1DEF0BCE" w:rsidR="004506EA" w:rsidRDefault="004506EA" w:rsidP="002C3A34">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35B272F4" w14:textId="77777777" w:rsidTr="002C3A34">
        <w:trPr>
          <w:trHeight w:val="282"/>
          <w:jc w:val="center"/>
        </w:trPr>
        <w:tc>
          <w:tcPr>
            <w:tcW w:w="9639" w:type="dxa"/>
            <w:shd w:val="clear" w:color="auto" w:fill="BEBEBE"/>
          </w:tcPr>
          <w:p w14:paraId="4A8A4629" w14:textId="77777777" w:rsidR="004506EA" w:rsidRPr="00790103" w:rsidRDefault="00575EE6" w:rsidP="002C3A34">
            <w:pPr>
              <w:pStyle w:val="TablaTitulo"/>
            </w:pPr>
            <w:r w:rsidRPr="00790103">
              <w:t>5.2</w:t>
            </w:r>
            <w:r w:rsidRPr="00790103">
              <w:rPr>
                <w:spacing w:val="-7"/>
              </w:rPr>
              <w:t xml:space="preserve"> </w:t>
            </w:r>
            <w:r w:rsidRPr="00790103">
              <w:t>SEGUIMIENTO</w:t>
            </w:r>
            <w:r w:rsidRPr="00790103">
              <w:rPr>
                <w:spacing w:val="-6"/>
              </w:rPr>
              <w:t xml:space="preserve"> </w:t>
            </w:r>
            <w:r w:rsidRPr="00790103">
              <w:t>DEL</w:t>
            </w:r>
            <w:r w:rsidRPr="00790103">
              <w:rPr>
                <w:spacing w:val="-6"/>
              </w:rPr>
              <w:t xml:space="preserve"> </w:t>
            </w:r>
            <w:r w:rsidRPr="00790103">
              <w:t>DOCTORANDO</w:t>
            </w:r>
          </w:p>
        </w:tc>
      </w:tr>
      <w:tr w:rsidR="004506EA" w:rsidRPr="00790103" w14:paraId="67CBFE12" w14:textId="77777777" w:rsidTr="002C3A34">
        <w:trPr>
          <w:trHeight w:val="1701"/>
          <w:jc w:val="center"/>
        </w:trPr>
        <w:tc>
          <w:tcPr>
            <w:tcW w:w="9639" w:type="dxa"/>
          </w:tcPr>
          <w:p w14:paraId="36738B0F" w14:textId="03DCD6A9" w:rsidR="00C9369C" w:rsidRPr="004968B3" w:rsidRDefault="00C9369C" w:rsidP="00C9369C">
            <w:pPr>
              <w:pStyle w:val="Textoencaja"/>
            </w:pPr>
            <w:r w:rsidRPr="004968B3">
              <w:t xml:space="preserve">Los mecanismos de </w:t>
            </w:r>
            <w:r>
              <w:t>seguimiento del doctorando</w:t>
            </w:r>
            <w:r w:rsidR="006F6795">
              <w:t>/a</w:t>
            </w:r>
            <w:r>
              <w:t xml:space="preserve"> </w:t>
            </w:r>
            <w:r w:rsidRPr="004968B3">
              <w:t xml:space="preserve">se ajustan a lo establecido en </w:t>
            </w:r>
            <w:r>
              <w:t xml:space="preserve">los </w:t>
            </w:r>
            <w:r w:rsidRPr="004968B3">
              <w:t>artículo</w:t>
            </w:r>
            <w:r>
              <w:t>s</w:t>
            </w:r>
            <w:r w:rsidRPr="004968B3">
              <w:t xml:space="preserve"> 11</w:t>
            </w:r>
            <w:r>
              <w:t xml:space="preserve"> y 12 del </w:t>
            </w:r>
            <w:hyperlink r:id="rId54" w:history="1">
              <w:r w:rsidRPr="00C9369C">
                <w:rPr>
                  <w:rStyle w:val="Hipervnculo"/>
                </w:rPr>
                <w:t>Real Decreto 99/2011</w:t>
              </w:r>
              <w:r w:rsidR="006F7E8D">
                <w:rPr>
                  <w:rStyle w:val="Hipervnculo"/>
                </w:rPr>
                <w:t xml:space="preserve">, modificado por el </w:t>
              </w:r>
              <w:r w:rsidRPr="00C9369C">
                <w:rPr>
                  <w:rStyle w:val="Hipervnculo"/>
                </w:rPr>
                <w:t>576/2023</w:t>
              </w:r>
            </w:hyperlink>
            <w:r w:rsidRPr="004968B3">
              <w:t>, por el que se regulan las enseñanzas oficiales de doctorado y en la</w:t>
            </w:r>
            <w:r>
              <w:t xml:space="preserve">s siguientes </w:t>
            </w:r>
            <w:r w:rsidRPr="004968B3">
              <w:t>normativa</w:t>
            </w:r>
            <w:r>
              <w:t>s</w:t>
            </w:r>
            <w:r w:rsidRPr="004968B3">
              <w:t xml:space="preserve"> específica</w:t>
            </w:r>
            <w:r>
              <w:t>s</w:t>
            </w:r>
            <w:r w:rsidRPr="004968B3">
              <w:t xml:space="preserve"> de </w:t>
            </w:r>
            <w:r>
              <w:t>la Universidad de Vigo:</w:t>
            </w:r>
          </w:p>
          <w:p w14:paraId="09AA8ABB" w14:textId="77777777" w:rsidR="00C9369C" w:rsidRPr="004968B3" w:rsidRDefault="007E56A1" w:rsidP="006F6795">
            <w:pPr>
              <w:pStyle w:val="Textoencaja"/>
              <w:numPr>
                <w:ilvl w:val="0"/>
                <w:numId w:val="27"/>
              </w:numPr>
              <w:ind w:left="340" w:hanging="142"/>
            </w:pPr>
            <w:hyperlink r:id="rId55" w:history="1">
              <w:r w:rsidR="00C9369C" w:rsidRPr="003F4306">
                <w:rPr>
                  <w:rStyle w:val="Hipervnculo"/>
                </w:rPr>
                <w:t>Reglamento de Estudios de Doctorado de la Universidad de Vigo</w:t>
              </w:r>
            </w:hyperlink>
            <w:r w:rsidR="00C9369C">
              <w:t>.</w:t>
            </w:r>
          </w:p>
          <w:p w14:paraId="6E98D7F6" w14:textId="77777777" w:rsidR="00C9369C" w:rsidRPr="004968B3" w:rsidRDefault="007E56A1" w:rsidP="006F6795">
            <w:pPr>
              <w:pStyle w:val="Textoencaja"/>
              <w:numPr>
                <w:ilvl w:val="0"/>
                <w:numId w:val="27"/>
              </w:numPr>
              <w:ind w:left="340" w:hanging="142"/>
            </w:pPr>
            <w:hyperlink r:id="rId56" w:history="1">
              <w:r w:rsidR="00C9369C" w:rsidRPr="00AD603B">
                <w:rPr>
                  <w:rStyle w:val="Hipervnculo"/>
                </w:rPr>
                <w:t>Guía de buenas prácticas para la dirección de tesis de doctorado.</w:t>
              </w:r>
            </w:hyperlink>
          </w:p>
          <w:p w14:paraId="78A1E2C3" w14:textId="4BBDD0A9" w:rsidR="00C9369C" w:rsidRDefault="00C9369C" w:rsidP="00C9369C">
            <w:pPr>
              <w:pStyle w:val="Textoencaja"/>
            </w:pPr>
          </w:p>
          <w:p w14:paraId="527FA2B6" w14:textId="1CF60842" w:rsidR="001819AF" w:rsidRDefault="001819AF" w:rsidP="001819AF">
            <w:pPr>
              <w:pStyle w:val="Textoencaja"/>
            </w:pPr>
            <w:r>
              <w:t xml:space="preserve">A continuación, se resumen brevemente los principales aspectos de </w:t>
            </w:r>
            <w:r w:rsidR="007123EB">
              <w:t xml:space="preserve">los mecanismos de </w:t>
            </w:r>
            <w:r w:rsidR="006F6795">
              <w:t>s</w:t>
            </w:r>
            <w:r w:rsidR="007123EB">
              <w:t>eguimiento del doctorando</w:t>
            </w:r>
            <w:r w:rsidR="006F6795">
              <w:t>/a</w:t>
            </w:r>
            <w:r>
              <w:t>:</w:t>
            </w:r>
          </w:p>
          <w:p w14:paraId="3C081058" w14:textId="77777777" w:rsidR="001819AF" w:rsidRDefault="001819AF" w:rsidP="00C9369C">
            <w:pPr>
              <w:pStyle w:val="Textoencaja"/>
            </w:pPr>
          </w:p>
          <w:p w14:paraId="68A7F988" w14:textId="77777777" w:rsidR="00C9369C" w:rsidRPr="00C9369C" w:rsidRDefault="00C9369C" w:rsidP="00C9369C">
            <w:pPr>
              <w:pStyle w:val="Textoencaja"/>
              <w:rPr>
                <w:b/>
                <w:bCs/>
              </w:rPr>
            </w:pPr>
            <w:r w:rsidRPr="00C9369C">
              <w:rPr>
                <w:b/>
                <w:bCs/>
              </w:rPr>
              <w:t>Compromiso de supervisión</w:t>
            </w:r>
          </w:p>
          <w:p w14:paraId="4AD343BD" w14:textId="635AE203" w:rsidR="00C9369C" w:rsidRDefault="00AD0A0C" w:rsidP="00AD0A0C">
            <w:pPr>
              <w:pStyle w:val="Textoencaja"/>
            </w:pPr>
            <w:r>
              <w:t xml:space="preserve">El artículo 33 del </w:t>
            </w:r>
            <w:hyperlink r:id="rId57" w:history="1">
              <w:r w:rsidRPr="003F4306">
                <w:rPr>
                  <w:rStyle w:val="Hipervnculo"/>
                </w:rPr>
                <w:t>Reglamento de Estudios de Doctorado de la Universidad de Vigo</w:t>
              </w:r>
            </w:hyperlink>
            <w:r>
              <w:t xml:space="preserve"> </w:t>
            </w:r>
            <w:r w:rsidRPr="00DE748F">
              <w:t>establece que l</w:t>
            </w:r>
            <w:r w:rsidR="00C9369C" w:rsidRPr="00DE748F">
              <w:t>as funciones de supervisión, tutela y seguimiento de los/</w:t>
            </w:r>
            <w:r w:rsidR="006F6795" w:rsidRPr="00DE748F">
              <w:t>l</w:t>
            </w:r>
            <w:r w:rsidR="00C9369C" w:rsidRPr="00DE748F">
              <w:t>as estudiantes se reflejarán en un Compromiso de Supervisión</w:t>
            </w:r>
            <w:r w:rsidR="0013230F" w:rsidRPr="00DE748F">
              <w:t xml:space="preserve">, </w:t>
            </w:r>
            <w:r w:rsidR="00374C1B" w:rsidRPr="00DE748F">
              <w:t xml:space="preserve">en soporte digital, </w:t>
            </w:r>
            <w:r w:rsidR="0013230F" w:rsidRPr="00DE748F">
              <w:t xml:space="preserve">que </w:t>
            </w:r>
            <w:r w:rsidR="00C9369C" w:rsidRPr="00DE748F">
              <w:t>será firmado</w:t>
            </w:r>
            <w:r w:rsidR="0013230F" w:rsidRPr="00DE748F">
              <w:t xml:space="preserve"> en la correspondiente plataforma informática </w:t>
            </w:r>
            <w:r w:rsidR="00C9369C" w:rsidRPr="00DE748F">
              <w:t>por el/</w:t>
            </w:r>
            <w:r w:rsidR="006F6795" w:rsidRPr="00DE748F">
              <w:t>l</w:t>
            </w:r>
            <w:r w:rsidR="00C9369C" w:rsidRPr="00DE748F">
              <w:t xml:space="preserve">a doctorando/a, el perfil autorizado y </w:t>
            </w:r>
            <w:r w:rsidR="0013230F" w:rsidRPr="00DE748F">
              <w:t>el</w:t>
            </w:r>
            <w:r w:rsidR="00C9369C" w:rsidRPr="00DE748F">
              <w:t>/</w:t>
            </w:r>
            <w:r w:rsidR="0013230F" w:rsidRPr="00DE748F">
              <w:t>l</w:t>
            </w:r>
            <w:r w:rsidR="00C9369C" w:rsidRPr="00DE748F">
              <w:t>a coordinador/a una vez matriculado.</w:t>
            </w:r>
            <w:r w:rsidR="0013230F" w:rsidRPr="00DE748F">
              <w:t xml:space="preserve"> Este documento </w:t>
            </w:r>
            <w:r w:rsidR="00C9369C" w:rsidRPr="00DE748F">
              <w:t>especificar</w:t>
            </w:r>
            <w:r w:rsidR="0013230F" w:rsidRPr="00DE748F">
              <w:t>á</w:t>
            </w:r>
            <w:r w:rsidR="00C9369C" w:rsidRPr="00DE748F">
              <w:t xml:space="preserve"> la relación académica entre </w:t>
            </w:r>
            <w:r w:rsidR="0013230F" w:rsidRPr="00DE748F">
              <w:t xml:space="preserve">el/la </w:t>
            </w:r>
            <w:r w:rsidR="00C9369C" w:rsidRPr="00DE748F">
              <w:t xml:space="preserve">doctorando/a </w:t>
            </w:r>
            <w:r w:rsidR="00C9369C">
              <w:t>y la Universidad de Vigo, sus derechos y deber</w:t>
            </w:r>
            <w:r w:rsidR="0013230F">
              <w:t>es</w:t>
            </w:r>
            <w:r w:rsidR="00C9369C">
              <w:t>, la aceptación del procedimiento de resolución de conflictos y su duración. Se incluyen también los deberes de la(s) persona(s) que tutelen y dirijan la tesis.</w:t>
            </w:r>
            <w:r>
              <w:t xml:space="preserve"> En </w:t>
            </w:r>
            <w:r w:rsidR="00C9369C">
              <w:t xml:space="preserve">caso de </w:t>
            </w:r>
            <w:r w:rsidR="006F6795">
              <w:t xml:space="preserve">modificarse </w:t>
            </w:r>
            <w:r w:rsidR="00C9369C">
              <w:t>las condici</w:t>
            </w:r>
            <w:r>
              <w:t>o</w:t>
            </w:r>
            <w:r w:rsidR="006F6795">
              <w:t xml:space="preserve">nes de realización de la tesis o cambiar </w:t>
            </w:r>
            <w:r>
              <w:t>el</w:t>
            </w:r>
            <w:r w:rsidR="006F6795">
              <w:t>/la</w:t>
            </w:r>
            <w:r>
              <w:t xml:space="preserve"> tutor</w:t>
            </w:r>
            <w:r w:rsidR="006F6795">
              <w:t>/a</w:t>
            </w:r>
            <w:r>
              <w:t xml:space="preserve"> o el</w:t>
            </w:r>
            <w:r w:rsidR="006F6795">
              <w:t>/la directora/a</w:t>
            </w:r>
            <w:r>
              <w:t xml:space="preserve"> de la tesis </w:t>
            </w:r>
            <w:r w:rsidR="00C9369C">
              <w:t xml:space="preserve">será necesaria la firma de un nuevo compromiso de supervisión. </w:t>
            </w:r>
          </w:p>
          <w:p w14:paraId="5D5133A6" w14:textId="61FCA122" w:rsidR="00C9369C" w:rsidRPr="004968B3" w:rsidRDefault="00C9369C" w:rsidP="00C9369C">
            <w:pPr>
              <w:pStyle w:val="Textoencaja"/>
            </w:pPr>
          </w:p>
          <w:p w14:paraId="792BF1A9" w14:textId="651A999C" w:rsidR="00AD0A0C" w:rsidRPr="00932AF1" w:rsidRDefault="00AD0A0C" w:rsidP="002C3A34">
            <w:pPr>
              <w:pStyle w:val="Textoencaja"/>
              <w:rPr>
                <w:b/>
                <w:bCs/>
              </w:rPr>
            </w:pPr>
            <w:r w:rsidRPr="00932AF1">
              <w:rPr>
                <w:b/>
                <w:bCs/>
              </w:rPr>
              <w:t>Documento de actividades del/la doctorando/a</w:t>
            </w:r>
          </w:p>
          <w:p w14:paraId="3F35F000" w14:textId="5FF2D606" w:rsidR="002C3A34" w:rsidRPr="00DE748F" w:rsidRDefault="00932AF1" w:rsidP="002C3A34">
            <w:pPr>
              <w:pStyle w:val="Textoencaja"/>
            </w:pPr>
            <w:r>
              <w:t xml:space="preserve">De acuerdo con lo indicado en el artículo 31 del </w:t>
            </w:r>
            <w:hyperlink r:id="rId58" w:history="1">
              <w:r w:rsidRPr="003F4306">
                <w:rPr>
                  <w:rStyle w:val="Hipervnculo"/>
                </w:rPr>
                <w:t>Reglamento de Estudios de Doctorado de la Universidad de Vigo</w:t>
              </w:r>
            </w:hyperlink>
            <w:r>
              <w:t>, u</w:t>
            </w:r>
            <w:r w:rsidR="00AD0A0C">
              <w:t xml:space="preserve">na </w:t>
            </w:r>
            <w:r w:rsidR="00AD0A0C" w:rsidRPr="00DE748F">
              <w:t>vez matriculado, para cada doctorando/a del programa se materializará un documento de actividades personalizado</w:t>
            </w:r>
            <w:r w:rsidR="0021263A" w:rsidRPr="00DE748F">
              <w:t>, en soporte digital,</w:t>
            </w:r>
            <w:r w:rsidR="00AD0A0C" w:rsidRPr="00DE748F">
              <w:t xml:space="preserve"> en el que se inscribirán todas las actividades de interés para el/la doctorando/a según lo que establezca </w:t>
            </w:r>
            <w:r w:rsidRPr="00DE748F">
              <w:t>l</w:t>
            </w:r>
            <w:r w:rsidR="00AD0A0C" w:rsidRPr="00DE748F">
              <w:t xml:space="preserve">a CAPD. Este documento se registrará en la aplicación informática de la universidad </w:t>
            </w:r>
            <w:r w:rsidRPr="00DE748F">
              <w:t xml:space="preserve">y contendrá </w:t>
            </w:r>
            <w:r w:rsidR="00AD0A0C" w:rsidRPr="00DE748F">
              <w:t>constancia documental que acredite las actividades realizadas por el/</w:t>
            </w:r>
            <w:r w:rsidR="006F6795" w:rsidRPr="00DE748F">
              <w:t>l</w:t>
            </w:r>
            <w:r w:rsidR="00AD0A0C" w:rsidRPr="00DE748F">
              <w:t xml:space="preserve">a doctorando/a. </w:t>
            </w:r>
            <w:r w:rsidRPr="00DE748F">
              <w:t>Para ello c</w:t>
            </w:r>
            <w:r w:rsidR="00AD0A0C" w:rsidRPr="00DE748F">
              <w:t>ada doctorando</w:t>
            </w:r>
            <w:r w:rsidR="006F6795" w:rsidRPr="00DE748F">
              <w:t>/a</w:t>
            </w:r>
            <w:r w:rsidR="00AD0A0C" w:rsidRPr="00DE748F">
              <w:t xml:space="preserve"> tendrá acceso a su documento de actividades para </w:t>
            </w:r>
            <w:r w:rsidR="006F7E8D" w:rsidRPr="00DE748F">
              <w:t>registrar</w:t>
            </w:r>
            <w:r w:rsidR="00AD0A0C" w:rsidRPr="00DE748F">
              <w:t xml:space="preserve"> y actualizar las actividades que reali</w:t>
            </w:r>
            <w:r w:rsidRPr="00DE748F">
              <w:t>ce en el contexto del programa</w:t>
            </w:r>
            <w:r w:rsidR="006F7E8D" w:rsidRPr="00DE748F">
              <w:t xml:space="preserve">. </w:t>
            </w:r>
            <w:r w:rsidR="00F11C42" w:rsidRPr="00DE748F">
              <w:t>El control del registro de actividades y la certificación de sus datos</w:t>
            </w:r>
            <w:r w:rsidR="00AD0A0C" w:rsidRPr="00DE748F">
              <w:t xml:space="preserve"> serán </w:t>
            </w:r>
            <w:r w:rsidR="00F11C42" w:rsidRPr="00DE748F">
              <w:t xml:space="preserve">realizados y </w:t>
            </w:r>
            <w:r w:rsidR="00AD0A0C" w:rsidRPr="00DE748F">
              <w:t xml:space="preserve">validados </w:t>
            </w:r>
            <w:r w:rsidRPr="00DE748F">
              <w:t xml:space="preserve">tras su comprobación por </w:t>
            </w:r>
            <w:r w:rsidR="00AD0A0C" w:rsidRPr="00DE748F">
              <w:t>el</w:t>
            </w:r>
            <w:r w:rsidR="006F6795" w:rsidRPr="00DE748F">
              <w:t>/la</w:t>
            </w:r>
            <w:r w:rsidR="00AD0A0C" w:rsidRPr="00DE748F">
              <w:t xml:space="preserve"> tutor/a</w:t>
            </w:r>
            <w:r w:rsidRPr="00DE748F">
              <w:t xml:space="preserve">, </w:t>
            </w:r>
            <w:r w:rsidR="00AD0A0C" w:rsidRPr="00DE748F">
              <w:t>el</w:t>
            </w:r>
            <w:r w:rsidR="006F6795" w:rsidRPr="00DE748F">
              <w:t>/la director/a</w:t>
            </w:r>
            <w:r w:rsidR="00AD0A0C" w:rsidRPr="00DE748F">
              <w:t xml:space="preserve"> </w:t>
            </w:r>
            <w:r w:rsidRPr="00DE748F">
              <w:t xml:space="preserve">y los servicios administrativos. </w:t>
            </w:r>
          </w:p>
          <w:p w14:paraId="33CF99FD" w14:textId="77777777" w:rsidR="00FE755E" w:rsidRPr="00790103" w:rsidRDefault="00FE755E" w:rsidP="002C3A34">
            <w:pPr>
              <w:pStyle w:val="Textoencaja"/>
            </w:pPr>
          </w:p>
          <w:p w14:paraId="6A9BF9AE" w14:textId="4FB42DEF" w:rsidR="00932AF1" w:rsidRPr="00932AF1" w:rsidRDefault="00932AF1" w:rsidP="00932AF1">
            <w:pPr>
              <w:pStyle w:val="Textoencaja"/>
              <w:rPr>
                <w:b/>
                <w:bCs/>
              </w:rPr>
            </w:pPr>
            <w:r w:rsidRPr="00932AF1">
              <w:rPr>
                <w:b/>
                <w:bCs/>
              </w:rPr>
              <w:t xml:space="preserve">Plan de </w:t>
            </w:r>
            <w:r w:rsidR="00B36D17">
              <w:rPr>
                <w:b/>
                <w:bCs/>
              </w:rPr>
              <w:t>i</w:t>
            </w:r>
            <w:r w:rsidRPr="00932AF1">
              <w:rPr>
                <w:b/>
                <w:bCs/>
              </w:rPr>
              <w:t>nvestigación y plan de formación personal</w:t>
            </w:r>
          </w:p>
          <w:p w14:paraId="0D440844" w14:textId="0B6904C9" w:rsidR="0047417E" w:rsidRPr="00DE748F" w:rsidRDefault="00932AF1" w:rsidP="00932AF1">
            <w:pPr>
              <w:pStyle w:val="Textoencaja"/>
            </w:pPr>
            <w:r>
              <w:t xml:space="preserve">El artículo 32 del </w:t>
            </w:r>
            <w:hyperlink r:id="rId59" w:history="1">
              <w:r w:rsidRPr="003F4306">
                <w:rPr>
                  <w:rStyle w:val="Hipervnculo"/>
                </w:rPr>
                <w:t>Reglamento de Estudios de Doctorado de la Universidad de Vigo</w:t>
              </w:r>
            </w:hyperlink>
            <w:r>
              <w:t xml:space="preserve"> indica que, antes de seis meses desde la fecha de matrícula, el</w:t>
            </w:r>
            <w:r w:rsidR="006F6795">
              <w:t>/la</w:t>
            </w:r>
            <w:r>
              <w:t xml:space="preserve"> doctorando</w:t>
            </w:r>
            <w:r w:rsidR="006F6795">
              <w:t>/a</w:t>
            </w:r>
            <w:r>
              <w:t xml:space="preserve"> elaborará un plan de investigación y un plan de formación personal. El </w:t>
            </w:r>
            <w:r w:rsidRPr="00DE748F">
              <w:t xml:space="preserve">plan de investigación incluirá </w:t>
            </w:r>
            <w:r w:rsidR="0047417E" w:rsidRPr="00DE748F">
              <w:t>una introducción, la metodología empleada y los objetivos que se han de alcanzar, así como los medios y la planificación temporal para alcanzarlo</w:t>
            </w:r>
            <w:r w:rsidRPr="00DE748F">
              <w:t>. El p</w:t>
            </w:r>
            <w:r w:rsidR="0047417E" w:rsidRPr="00DE748F">
              <w:t>lan de formación personal del</w:t>
            </w:r>
            <w:r w:rsidRPr="00DE748F">
              <w:t xml:space="preserve"> doctorando</w:t>
            </w:r>
            <w:r w:rsidR="006F6795" w:rsidRPr="00DE748F">
              <w:t>/a</w:t>
            </w:r>
            <w:r w:rsidRPr="00DE748F">
              <w:t xml:space="preserve"> contendrá una previsión de las distintas actividades formativas que se desarrollarán durante la tesis doctoral (cursos, impartición de seminarios, acciones de movilidad, etc.)</w:t>
            </w:r>
            <w:r w:rsidR="0047417E" w:rsidRPr="00DE748F">
              <w:t xml:space="preserve"> y deberá contener, como mínimo, las actividades de formación de carácter obligatorio establecidas en el apartado 4 de esta memoria.</w:t>
            </w:r>
            <w:r w:rsidR="0021263A" w:rsidRPr="00DE748F">
              <w:t xml:space="preserve"> Ambos se materializan en soporte digital.</w:t>
            </w:r>
          </w:p>
          <w:p w14:paraId="2455E02D" w14:textId="77777777" w:rsidR="0047417E" w:rsidRPr="00DE748F" w:rsidRDefault="0047417E" w:rsidP="00932AF1">
            <w:pPr>
              <w:pStyle w:val="Textoencaja"/>
            </w:pPr>
          </w:p>
          <w:p w14:paraId="58147C39" w14:textId="53EAE341" w:rsidR="00932AF1" w:rsidRDefault="0047417E" w:rsidP="002C3A34">
            <w:pPr>
              <w:pStyle w:val="Textoencaja"/>
            </w:pPr>
            <w:r>
              <w:t xml:space="preserve">La CAPD supervisará anualmente el plan de investigación, el plan de formación y el documento de actividades. Para ello dispondrá de los informes que para tal efecto emitirán </w:t>
            </w:r>
            <w:r w:rsidR="006F6795">
              <w:t>el</w:t>
            </w:r>
            <w:r>
              <w:t>/</w:t>
            </w:r>
            <w:r w:rsidR="006F6795">
              <w:t>l</w:t>
            </w:r>
            <w:r>
              <w:t xml:space="preserve">a tutor/a y </w:t>
            </w:r>
            <w:r w:rsidR="006F6795">
              <w:t>el</w:t>
            </w:r>
            <w:r>
              <w:t>/</w:t>
            </w:r>
            <w:r w:rsidR="006F6795">
              <w:t>la</w:t>
            </w:r>
            <w:r>
              <w:t xml:space="preserve"> director/a. La evaluación positiva </w:t>
            </w:r>
            <w:r w:rsidR="006F6795">
              <w:t xml:space="preserve">de la CAPD es </w:t>
            </w:r>
            <w:r>
              <w:t>requisito indispensable para continuar en el programa. En caso de evaluación negativa, que será debidamente motivada, el/la estudiante de doctorado tendrá derecho a una nueva evaluación en el plazo de seis meses, para lo que elaborará un nuevo plan de investigación y/o de formación. En el supuesto de producirse una nueva evaluación negativa, causará baja definitiva en el programa. El incumplimiento del plazo de presentación de los planes lleva consigo el archivo de la matrícula, que se transformará en una baja definitiva si no se presenta el plan de investigación finalizado el curso en el que tendría que presentarse.</w:t>
            </w:r>
          </w:p>
          <w:p w14:paraId="751D1BA3" w14:textId="5E70C28F" w:rsidR="00F11C42" w:rsidRDefault="00F11C42" w:rsidP="002C3A34">
            <w:pPr>
              <w:pStyle w:val="Textoencaja"/>
            </w:pPr>
          </w:p>
          <w:p w14:paraId="26E4D75F" w14:textId="082D905A" w:rsidR="00F11C42" w:rsidRPr="00DE748F" w:rsidRDefault="00F11C42" w:rsidP="002C3A34">
            <w:pPr>
              <w:pStyle w:val="Textoencaja"/>
              <w:rPr>
                <w:b/>
              </w:rPr>
            </w:pPr>
            <w:commentRangeStart w:id="89"/>
            <w:r w:rsidRPr="00DE748F">
              <w:rPr>
                <w:b/>
                <w:highlight w:val="yellow"/>
              </w:rPr>
              <w:t>Estancias de investigación</w:t>
            </w:r>
            <w:commentRangeEnd w:id="89"/>
            <w:r w:rsidR="00374C1B" w:rsidRPr="00DE748F">
              <w:rPr>
                <w:rStyle w:val="Refdecomentario"/>
                <w:rFonts w:ascii="Calibri" w:hAnsi="Calibri" w:cs="Calibri"/>
                <w:highlight w:val="yellow"/>
              </w:rPr>
              <w:commentReference w:id="89"/>
            </w:r>
          </w:p>
          <w:p w14:paraId="0E11BD82" w14:textId="03A99AEB" w:rsidR="00932AF1" w:rsidRDefault="00DE748F" w:rsidP="002C3A34">
            <w:pPr>
              <w:pStyle w:val="Textoencaja"/>
            </w:pPr>
            <w:r w:rsidRPr="00AD609E">
              <w:rPr>
                <w:bCs/>
                <w:highlight w:val="yellow"/>
              </w:rPr>
              <w:t>[Escribir aquí…]</w:t>
            </w:r>
          </w:p>
          <w:p w14:paraId="6F9BACE2" w14:textId="77777777" w:rsidR="00DE748F" w:rsidRDefault="00DE748F" w:rsidP="002C3A34">
            <w:pPr>
              <w:pStyle w:val="Textoencaja"/>
            </w:pPr>
          </w:p>
          <w:p w14:paraId="50B9D191" w14:textId="77777777" w:rsidR="00DE748F" w:rsidRDefault="00DE748F" w:rsidP="002C3A34">
            <w:pPr>
              <w:pStyle w:val="Textoencaja"/>
            </w:pPr>
          </w:p>
          <w:p w14:paraId="03DE30E9" w14:textId="77777777" w:rsidR="00C6119B" w:rsidRPr="00C6119B" w:rsidRDefault="00C6119B" w:rsidP="00C6119B">
            <w:pPr>
              <w:pStyle w:val="Textoencaja"/>
              <w:rPr>
                <w:b/>
              </w:rPr>
            </w:pPr>
            <w:r w:rsidRPr="00C6119B">
              <w:rPr>
                <w:b/>
              </w:rPr>
              <w:t>Resolución de conflictos</w:t>
            </w:r>
          </w:p>
          <w:p w14:paraId="407F1EC3" w14:textId="18382FA5" w:rsidR="00FB022F" w:rsidRPr="00861745" w:rsidRDefault="00C6119B" w:rsidP="00C6119B">
            <w:pPr>
              <w:pStyle w:val="Textoencaja"/>
            </w:pPr>
            <w:r>
              <w:t>Las dudas o las controversias que surjan en relación con los</w:t>
            </w:r>
            <w:r w:rsidR="006F6795">
              <w:t xml:space="preserve"> </w:t>
            </w:r>
            <w:r>
              <w:t>agentes implicados</w:t>
            </w:r>
            <w:r w:rsidR="006F6795">
              <w:t xml:space="preserve"> </w:t>
            </w:r>
            <w:r>
              <w:t xml:space="preserve">en el desarrollo del programa de doctorado serán llevadas por las personas interesadas en primer término ante la CAPD. En caso de que las controversias concluyan en un conflicto, </w:t>
            </w:r>
            <w:r w:rsidR="00FB022F">
              <w:t xml:space="preserve">la </w:t>
            </w:r>
            <w:r>
              <w:t xml:space="preserve">resolución </w:t>
            </w:r>
            <w:r w:rsidR="00FB022F">
              <w:t xml:space="preserve">del mismo </w:t>
            </w:r>
            <w:r>
              <w:t xml:space="preserve">corresponderá al órgano designado por la EIDO  siguiendo el protocolo incluido en la </w:t>
            </w:r>
            <w:hyperlink r:id="rId60" w:history="1">
              <w:r w:rsidRPr="00AD603B">
                <w:rPr>
                  <w:rStyle w:val="Hipervnculo"/>
                </w:rPr>
                <w:t>Guía de buenas prácticas para la dirección de tesis de doctorad</w:t>
              </w:r>
              <w:r w:rsidR="00FB022F">
                <w:rPr>
                  <w:rStyle w:val="Hipervnculo"/>
                </w:rPr>
                <w:t>o</w:t>
              </w:r>
            </w:hyperlink>
            <w:r>
              <w:t xml:space="preserve"> </w:t>
            </w:r>
            <w:r w:rsidR="00FB022F">
              <w:t xml:space="preserve">y el/la Director/a de la EIDO </w:t>
            </w:r>
            <w:r>
              <w:t xml:space="preserve">comunicará el acuerdo a las partes </w:t>
            </w:r>
            <w:r w:rsidR="00FB022F">
              <w:t>involucradas</w:t>
            </w:r>
            <w:r>
              <w:t xml:space="preserve">. Las personas legitimadas podrán presentar un recurso de alzada contra esta resolución ante el </w:t>
            </w:r>
            <w:r w:rsidR="006F6795">
              <w:t>R</w:t>
            </w:r>
            <w:r>
              <w:t>ector/a de la universidad o persona en quien delegue.</w:t>
            </w:r>
            <w:r w:rsidR="00FB022F">
              <w:t xml:space="preserve"> </w:t>
            </w:r>
            <w:r>
              <w:t xml:space="preserve">Asimismo, se podrá presentar una reclamación ante la </w:t>
            </w:r>
            <w:proofErr w:type="spellStart"/>
            <w:r>
              <w:t>Valedoría</w:t>
            </w:r>
            <w:proofErr w:type="spellEnd"/>
            <w:r>
              <w:t xml:space="preserve"> Universitaria, en las condiciones establecidas en el artículo 60 de los Estatutos de la Universidad de Vigo</w:t>
            </w:r>
            <w:r w:rsidR="00F058B5" w:rsidRPr="00DE748F">
              <w:t>,</w:t>
            </w:r>
            <w:r w:rsidRPr="00DE748F">
              <w:t xml:space="preserve"> acogerse a los procedimientos oficiales de reclamación previstos por la normativa de la Universidad de Vigo</w:t>
            </w:r>
            <w:r w:rsidR="00F058B5" w:rsidRPr="00DE748F">
              <w:t xml:space="preserve"> y/o acogerse al ejercicio de otros derechos y acciones que pueda ejercer cualquier persona interesada</w:t>
            </w:r>
            <w:r w:rsidR="00FB022F" w:rsidRPr="00DE748F">
              <w:t>.</w:t>
            </w:r>
          </w:p>
        </w:tc>
      </w:tr>
    </w:tbl>
    <w:p w14:paraId="65A967AF" w14:textId="77777777" w:rsidR="002C3A34" w:rsidRDefault="002C3A34" w:rsidP="002C3A34">
      <w:pPr>
        <w:pStyle w:val="Textoindependiente"/>
      </w:pPr>
    </w:p>
    <w:p w14:paraId="21F17DB9" w14:textId="77777777" w:rsidR="00AA1E07" w:rsidRDefault="00AA1E07" w:rsidP="002C3A34">
      <w:pPr>
        <w:pStyle w:val="Textoindependiente"/>
      </w:pPr>
    </w:p>
    <w:p w14:paraId="070BFBB4"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49E8DF3A" w14:textId="798C66EB" w:rsidR="002C3A34" w:rsidRDefault="002C3A34">
      <w:pPr>
        <w:pStyle w:val="Textoindependiente"/>
        <w:spacing w:before="9" w:after="1"/>
        <w:rPr>
          <w:rFonts w:asciiTheme="minorHAnsi" w:hAnsiTheme="minorHAnsi" w:cstheme="minorHAnsi"/>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2C3A34" w:rsidRPr="002C3A34" w14:paraId="1786505C" w14:textId="77777777" w:rsidTr="00917169">
        <w:trPr>
          <w:trHeight w:val="282"/>
          <w:jc w:val="center"/>
        </w:trPr>
        <w:tc>
          <w:tcPr>
            <w:tcW w:w="9639" w:type="dxa"/>
            <w:shd w:val="clear" w:color="auto" w:fill="BEBEBE"/>
          </w:tcPr>
          <w:p w14:paraId="1F944E23" w14:textId="50D7F14C" w:rsidR="002C3A34" w:rsidRPr="002C3A34" w:rsidRDefault="002C3A34" w:rsidP="002C3A34">
            <w:pPr>
              <w:pStyle w:val="TablaTitulo"/>
            </w:pPr>
            <w:r w:rsidRPr="002C3A34">
              <w:t xml:space="preserve">5.3 </w:t>
            </w:r>
            <w:commentRangeStart w:id="90"/>
            <w:r w:rsidRPr="002C3A34">
              <w:t>NORMATIVA PARA LA PRESENTACIÓN Y LECTURA DE TESIS DOCTORALES</w:t>
            </w:r>
            <w:commentRangeEnd w:id="90"/>
            <w:r w:rsidR="001819AF">
              <w:rPr>
                <w:rStyle w:val="Refdecomentario"/>
                <w:rFonts w:ascii="Calibri" w:hAnsi="Calibri" w:cs="Calibri"/>
                <w:b w:val="0"/>
                <w:spacing w:val="0"/>
              </w:rPr>
              <w:commentReference w:id="90"/>
            </w:r>
          </w:p>
        </w:tc>
      </w:tr>
      <w:tr w:rsidR="002C3A34" w:rsidRPr="00790103" w14:paraId="6DFE5B34" w14:textId="77777777" w:rsidTr="00917169">
        <w:trPr>
          <w:trHeight w:val="1701"/>
          <w:jc w:val="center"/>
        </w:trPr>
        <w:tc>
          <w:tcPr>
            <w:tcW w:w="9639" w:type="dxa"/>
          </w:tcPr>
          <w:p w14:paraId="7C700A9E" w14:textId="41B55AD7" w:rsidR="006966B1" w:rsidRPr="006966B1" w:rsidRDefault="006966B1" w:rsidP="006966B1">
            <w:pPr>
              <w:pStyle w:val="Textoencaja"/>
              <w:rPr>
                <w:color w:val="0070C0"/>
              </w:rPr>
            </w:pPr>
            <w:r w:rsidRPr="00AE3BDD">
              <w:t xml:space="preserve">La presentación y lectura de tesis doctorales se ajustan a lo establecido en el </w:t>
            </w:r>
            <w:hyperlink r:id="rId61" w:history="1">
              <w:r w:rsidRPr="00AE3BDD">
                <w:rPr>
                  <w:rStyle w:val="Hipervnculo"/>
                </w:rPr>
                <w:t>Real Decreto 99/2011, modifica</w:t>
              </w:r>
              <w:r w:rsidR="00AE3BDD">
                <w:rPr>
                  <w:rStyle w:val="Hipervnculo"/>
                </w:rPr>
                <w:t xml:space="preserve">do por </w:t>
              </w:r>
              <w:r w:rsidRPr="00AE3BDD">
                <w:rPr>
                  <w:rStyle w:val="Hipervnculo"/>
                </w:rPr>
                <w:t xml:space="preserve">el </w:t>
              </w:r>
              <w:r w:rsidR="00AE3BDD">
                <w:rPr>
                  <w:rStyle w:val="Hipervnculo"/>
                </w:rPr>
                <w:t xml:space="preserve">RD </w:t>
              </w:r>
              <w:r w:rsidRPr="00AE3BDD">
                <w:rPr>
                  <w:rStyle w:val="Hipervnculo"/>
                </w:rPr>
                <w:t>576/2023</w:t>
              </w:r>
            </w:hyperlink>
            <w:r w:rsidRPr="00AE3BDD">
              <w:t>, por el que se regulan las enseñanzas oficiales de doctorado y en la normativa específica de la Universidad de Vigo.</w:t>
            </w:r>
          </w:p>
          <w:p w14:paraId="5DC22A87" w14:textId="77777777" w:rsidR="006966B1" w:rsidRDefault="006966B1" w:rsidP="004B396F">
            <w:pPr>
              <w:pStyle w:val="Textoencaja"/>
            </w:pPr>
          </w:p>
          <w:p w14:paraId="0071FAAF" w14:textId="546FBD68" w:rsidR="004B396F" w:rsidRDefault="001819AF" w:rsidP="004B396F">
            <w:pPr>
              <w:pStyle w:val="Textoencaja"/>
            </w:pPr>
            <w:r>
              <w:t>La normativa para la presentación</w:t>
            </w:r>
            <w:r w:rsidR="004B396F">
              <w:t xml:space="preserve"> y </w:t>
            </w:r>
            <w:r>
              <w:t>lectura</w:t>
            </w:r>
            <w:r w:rsidR="004B396F">
              <w:t xml:space="preserve"> </w:t>
            </w:r>
            <w:r>
              <w:t xml:space="preserve">de tesis doctorales </w:t>
            </w:r>
            <w:r w:rsidR="004B396F">
              <w:t xml:space="preserve">en la Universidad de Vigo está </w:t>
            </w:r>
            <w:r>
              <w:t xml:space="preserve">recogida en el </w:t>
            </w:r>
            <w:r w:rsidR="004B396F">
              <w:t xml:space="preserve">Capítulo 9 del </w:t>
            </w:r>
            <w:hyperlink r:id="rId62" w:history="1">
              <w:r w:rsidR="004B396F" w:rsidRPr="003F4306">
                <w:rPr>
                  <w:rStyle w:val="Hipervnculo"/>
                </w:rPr>
                <w:t>Reglamento de Estudios de Doctorado de la Universidad de Vigo</w:t>
              </w:r>
            </w:hyperlink>
            <w:r w:rsidR="004B396F">
              <w:t>.</w:t>
            </w:r>
            <w:r w:rsidR="00FC4724">
              <w:t xml:space="preserve"> </w:t>
            </w:r>
            <w:r w:rsidR="004B396F">
              <w:t>Este capítulo contiene información sobre:</w:t>
            </w:r>
          </w:p>
          <w:p w14:paraId="25585FE1" w14:textId="152B0FEB" w:rsidR="004B396F" w:rsidRDefault="004B396F" w:rsidP="00FC4724">
            <w:pPr>
              <w:pStyle w:val="Textoencaja"/>
              <w:numPr>
                <w:ilvl w:val="0"/>
                <w:numId w:val="25"/>
              </w:numPr>
              <w:ind w:left="340" w:hanging="142"/>
            </w:pPr>
            <w:r>
              <w:t>La autorización de la defensa de la tesis</w:t>
            </w:r>
          </w:p>
          <w:p w14:paraId="76C52799" w14:textId="300E5EAC" w:rsidR="004B396F" w:rsidRDefault="004B396F" w:rsidP="00FC4724">
            <w:pPr>
              <w:pStyle w:val="Textoencaja"/>
              <w:numPr>
                <w:ilvl w:val="0"/>
                <w:numId w:val="25"/>
              </w:numPr>
              <w:ind w:left="340" w:hanging="142"/>
            </w:pPr>
            <w:r>
              <w:t>La tesis con protección de derechos</w:t>
            </w:r>
          </w:p>
          <w:p w14:paraId="37414FD8" w14:textId="3252BE15" w:rsidR="004B396F" w:rsidRDefault="004B396F" w:rsidP="00FC4724">
            <w:pPr>
              <w:pStyle w:val="Textoencaja"/>
              <w:numPr>
                <w:ilvl w:val="0"/>
                <w:numId w:val="25"/>
              </w:numPr>
              <w:ind w:left="340" w:hanging="142"/>
            </w:pPr>
            <w:r>
              <w:t>El tribunal de evaluación</w:t>
            </w:r>
          </w:p>
          <w:p w14:paraId="46D58C82" w14:textId="2B52FE0D" w:rsidR="004B396F" w:rsidRDefault="004B396F" w:rsidP="00FC4724">
            <w:pPr>
              <w:pStyle w:val="Textoencaja"/>
              <w:numPr>
                <w:ilvl w:val="0"/>
                <w:numId w:val="25"/>
              </w:numPr>
              <w:ind w:left="340" w:hanging="142"/>
            </w:pPr>
            <w:r>
              <w:t>El acto de defensa pública de la tesis</w:t>
            </w:r>
          </w:p>
          <w:p w14:paraId="7DA8A831" w14:textId="29E90B12" w:rsidR="001819AF" w:rsidRDefault="004B396F" w:rsidP="00FC4724">
            <w:pPr>
              <w:pStyle w:val="Textoencaja"/>
              <w:numPr>
                <w:ilvl w:val="0"/>
                <w:numId w:val="25"/>
              </w:numPr>
              <w:ind w:left="340" w:hanging="142"/>
            </w:pPr>
            <w:r>
              <w:t>La calificación de la tesis</w:t>
            </w:r>
          </w:p>
          <w:p w14:paraId="2D53A56D" w14:textId="6C5A7CEA" w:rsidR="004B396F" w:rsidRDefault="004B396F" w:rsidP="00FC4724">
            <w:pPr>
              <w:pStyle w:val="Textoencaja"/>
              <w:numPr>
                <w:ilvl w:val="0"/>
                <w:numId w:val="25"/>
              </w:numPr>
              <w:ind w:left="340" w:hanging="142"/>
            </w:pPr>
            <w:r>
              <w:t>El archivo de la tesis</w:t>
            </w:r>
          </w:p>
          <w:p w14:paraId="6B24193F" w14:textId="667712DE" w:rsidR="004B396F" w:rsidRDefault="004B396F" w:rsidP="00FC4724">
            <w:pPr>
              <w:pStyle w:val="Textoencaja"/>
              <w:numPr>
                <w:ilvl w:val="0"/>
                <w:numId w:val="25"/>
              </w:numPr>
              <w:ind w:left="340" w:hanging="142"/>
            </w:pPr>
            <w:r>
              <w:t>La tesis que contiene artículos de investigación</w:t>
            </w:r>
          </w:p>
          <w:p w14:paraId="3A21A416" w14:textId="1D317202" w:rsidR="004B396F" w:rsidRDefault="004B396F" w:rsidP="004B396F">
            <w:pPr>
              <w:pStyle w:val="Textoencaja"/>
            </w:pPr>
          </w:p>
          <w:p w14:paraId="0CEF8242" w14:textId="135E2770" w:rsidR="004B396F" w:rsidRDefault="004B396F" w:rsidP="004B396F">
            <w:pPr>
              <w:pStyle w:val="Textoencaja"/>
            </w:pPr>
            <w:r>
              <w:t>Además, el artículo 10 del citado reglamento contiene información sobre las menciones que puede incluir el título de doctor:</w:t>
            </w:r>
          </w:p>
          <w:p w14:paraId="1E1BAA9D" w14:textId="6958AF50" w:rsidR="004B396F" w:rsidRDefault="004B396F" w:rsidP="00FC4724">
            <w:pPr>
              <w:pStyle w:val="Textoencaja"/>
              <w:numPr>
                <w:ilvl w:val="0"/>
                <w:numId w:val="26"/>
              </w:numPr>
              <w:ind w:left="340" w:hanging="142"/>
            </w:pPr>
            <w:r>
              <w:t>Mención en doctorado i</w:t>
            </w:r>
            <w:r w:rsidR="0007509C">
              <w:t>nternacional</w:t>
            </w:r>
          </w:p>
          <w:p w14:paraId="169C7012" w14:textId="0A4A887A" w:rsidR="004B396F" w:rsidRDefault="0007509C" w:rsidP="00FC4724">
            <w:pPr>
              <w:pStyle w:val="Textoencaja"/>
              <w:numPr>
                <w:ilvl w:val="0"/>
                <w:numId w:val="26"/>
              </w:numPr>
              <w:ind w:left="340" w:hanging="142"/>
            </w:pPr>
            <w:r>
              <w:t xml:space="preserve">Tesis en </w:t>
            </w:r>
            <w:proofErr w:type="spellStart"/>
            <w:r>
              <w:t>cotutela</w:t>
            </w:r>
            <w:proofErr w:type="spellEnd"/>
            <w:r>
              <w:t xml:space="preserve"> internacional</w:t>
            </w:r>
          </w:p>
          <w:p w14:paraId="1B9B6084" w14:textId="68625FD3" w:rsidR="0007509C" w:rsidRDefault="0007509C" w:rsidP="00FC4724">
            <w:pPr>
              <w:pStyle w:val="Textoencaja"/>
              <w:numPr>
                <w:ilvl w:val="0"/>
                <w:numId w:val="26"/>
              </w:numPr>
              <w:ind w:left="340" w:hanging="142"/>
            </w:pPr>
            <w:r>
              <w:t>Mención en doctorado industrial</w:t>
            </w:r>
          </w:p>
          <w:p w14:paraId="711B2CAD" w14:textId="454E9B3F" w:rsidR="004B396F" w:rsidRDefault="004B396F" w:rsidP="004B396F">
            <w:pPr>
              <w:pStyle w:val="Textoencaja"/>
            </w:pPr>
          </w:p>
          <w:p w14:paraId="73A69BE5" w14:textId="3D56305E" w:rsidR="0007509C" w:rsidRDefault="0007509C" w:rsidP="004B396F">
            <w:pPr>
              <w:pStyle w:val="Textoencaja"/>
            </w:pPr>
            <w:r>
              <w:t xml:space="preserve">La información sobre la normativa y los procedimientos, junto con los documentos necesarios para la presentación de la tesis e información práctica sobre el procedimiento </w:t>
            </w:r>
            <w:r w:rsidR="00872FD3">
              <w:t>administrativo que deben seguir los doctorandos</w:t>
            </w:r>
            <w:r>
              <w:t>, está</w:t>
            </w:r>
            <w:r w:rsidR="00BC5D7C">
              <w:t>n</w:t>
            </w:r>
            <w:r>
              <w:t xml:space="preserve"> disponible</w:t>
            </w:r>
            <w:r w:rsidR="00BC5D7C">
              <w:t>s</w:t>
            </w:r>
            <w:r>
              <w:t xml:space="preserve"> en la página web: </w:t>
            </w:r>
          </w:p>
          <w:p w14:paraId="37197E6E" w14:textId="234D804A" w:rsidR="002C3A34" w:rsidRDefault="007E56A1" w:rsidP="001819AF">
            <w:pPr>
              <w:pStyle w:val="Textoencaja"/>
            </w:pPr>
            <w:hyperlink r:id="rId63" w:history="1">
              <w:r w:rsidR="0007509C" w:rsidRPr="002419BC">
                <w:rPr>
                  <w:rStyle w:val="Hipervnculo"/>
                </w:rPr>
                <w:t>https://www.uvigo.gal/es/estudiar/organizacion-academica/eido-escuela-internacional-doctorado/tramites-gestiones</w:t>
              </w:r>
            </w:hyperlink>
          </w:p>
          <w:p w14:paraId="493FBBF7" w14:textId="77777777" w:rsidR="00BC5D7C" w:rsidRDefault="00BC5D7C" w:rsidP="00917169">
            <w:pPr>
              <w:pStyle w:val="Textoencaja"/>
            </w:pPr>
          </w:p>
          <w:p w14:paraId="7CDBC79C" w14:textId="09B84EFB" w:rsidR="00664209" w:rsidRDefault="00664209" w:rsidP="00917169">
            <w:pPr>
              <w:pStyle w:val="Textoencaja"/>
            </w:pPr>
            <w:commentRangeStart w:id="91"/>
            <w:r w:rsidRPr="00664209">
              <w:rPr>
                <w:highlight w:val="yellow"/>
              </w:rPr>
              <w:t>[Escribir aquí…]</w:t>
            </w:r>
            <w:commentRangeEnd w:id="91"/>
            <w:r>
              <w:rPr>
                <w:rStyle w:val="Refdecomentario"/>
                <w:rFonts w:ascii="Calibri" w:hAnsi="Calibri" w:cs="Calibri"/>
              </w:rPr>
              <w:commentReference w:id="91"/>
            </w:r>
          </w:p>
          <w:p w14:paraId="1F67D90C" w14:textId="77777777" w:rsidR="002C3A34" w:rsidRPr="00790103" w:rsidRDefault="002C3A34" w:rsidP="00872FD3">
            <w:pPr>
              <w:pStyle w:val="Textoencaja"/>
              <w:rPr>
                <w:b/>
              </w:rPr>
            </w:pPr>
          </w:p>
        </w:tc>
      </w:tr>
    </w:tbl>
    <w:p w14:paraId="058BE016" w14:textId="56ABDC6B" w:rsidR="002C3A34" w:rsidRPr="002C3A34" w:rsidRDefault="002C3A34" w:rsidP="002C3A34">
      <w:pPr>
        <w:pStyle w:val="Textoindependiente"/>
      </w:pPr>
    </w:p>
    <w:p w14:paraId="02D9BB21" w14:textId="77777777" w:rsidR="00AA1E07" w:rsidRDefault="00AA1E07" w:rsidP="00AA1E07">
      <w:pPr>
        <w:pStyle w:val="Textoindependiente"/>
        <w:jc w:val="both"/>
        <w:rPr>
          <w:rFonts w:asciiTheme="minorHAnsi" w:hAnsiTheme="minorHAnsi" w:cstheme="minorHAnsi"/>
        </w:rPr>
      </w:pPr>
    </w:p>
    <w:p w14:paraId="75EC979C"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1B9568DC" w14:textId="77777777" w:rsidR="004506EA" w:rsidRPr="00790103" w:rsidRDefault="00575EE6" w:rsidP="002C3A34">
      <w:pPr>
        <w:pStyle w:val="Seccin1"/>
      </w:pPr>
      <w:bookmarkStart w:id="92" w:name="6._RECURSOS_HUMANOS"/>
      <w:bookmarkEnd w:id="92"/>
      <w:commentRangeStart w:id="93"/>
      <w:r w:rsidRPr="00790103">
        <w:t>RECURSOS</w:t>
      </w:r>
      <w:r w:rsidRPr="00790103">
        <w:rPr>
          <w:spacing w:val="-4"/>
        </w:rPr>
        <w:t xml:space="preserve"> </w:t>
      </w:r>
      <w:r w:rsidRPr="00790103">
        <w:rPr>
          <w:spacing w:val="-2"/>
        </w:rPr>
        <w:t>HUMANOS</w:t>
      </w:r>
      <w:commentRangeEnd w:id="93"/>
      <w:r w:rsidR="008F760E">
        <w:rPr>
          <w:rStyle w:val="Refdecomentario"/>
          <w:rFonts w:ascii="Calibri" w:hAnsi="Calibri" w:cs="Calibri"/>
          <w:b w:val="0"/>
        </w:rPr>
        <w:commentReference w:id="93"/>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1410"/>
        <w:gridCol w:w="8229"/>
      </w:tblGrid>
      <w:tr w:rsidR="004506EA" w:rsidRPr="00790103" w14:paraId="5058292D" w14:textId="77777777" w:rsidTr="00664209">
        <w:trPr>
          <w:trHeight w:val="283"/>
          <w:jc w:val="center"/>
        </w:trPr>
        <w:tc>
          <w:tcPr>
            <w:tcW w:w="9639" w:type="dxa"/>
            <w:gridSpan w:val="2"/>
            <w:shd w:val="clear" w:color="auto" w:fill="BEBEBE"/>
            <w:vAlign w:val="center"/>
          </w:tcPr>
          <w:p w14:paraId="4F6E2A43" w14:textId="77777777" w:rsidR="004506EA" w:rsidRPr="00790103" w:rsidRDefault="00575EE6" w:rsidP="00DD3A56">
            <w:pPr>
              <w:pStyle w:val="TablaTitulo"/>
              <w:jc w:val="left"/>
            </w:pPr>
            <w:r w:rsidRPr="00790103">
              <w:t>6.1</w:t>
            </w:r>
            <w:r w:rsidRPr="00790103">
              <w:rPr>
                <w:spacing w:val="-5"/>
              </w:rPr>
              <w:t xml:space="preserve"> </w:t>
            </w:r>
            <w:r w:rsidRPr="00790103">
              <w:t>LÍNEAS</w:t>
            </w:r>
            <w:r w:rsidRPr="00790103">
              <w:rPr>
                <w:spacing w:val="-4"/>
              </w:rPr>
              <w:t xml:space="preserve"> </w:t>
            </w:r>
            <w:r w:rsidRPr="00790103">
              <w:t>Y</w:t>
            </w:r>
            <w:r w:rsidRPr="00790103">
              <w:rPr>
                <w:spacing w:val="-5"/>
              </w:rPr>
              <w:t xml:space="preserve"> </w:t>
            </w:r>
            <w:r w:rsidRPr="00790103">
              <w:t>EQUIPOS</w:t>
            </w:r>
            <w:r w:rsidRPr="00790103">
              <w:rPr>
                <w:spacing w:val="-6"/>
              </w:rPr>
              <w:t xml:space="preserve"> </w:t>
            </w:r>
            <w:r w:rsidRPr="00790103">
              <w:t>DE</w:t>
            </w:r>
            <w:r w:rsidRPr="00790103">
              <w:rPr>
                <w:spacing w:val="-4"/>
              </w:rPr>
              <w:t xml:space="preserve"> </w:t>
            </w:r>
            <w:r w:rsidRPr="00790103">
              <w:t>INVESTIGACIÓN</w:t>
            </w:r>
          </w:p>
        </w:tc>
      </w:tr>
      <w:tr w:rsidR="004506EA" w:rsidRPr="00790103" w14:paraId="1C8D089F" w14:textId="77777777" w:rsidTr="00664209">
        <w:trPr>
          <w:trHeight w:val="283"/>
          <w:jc w:val="center"/>
        </w:trPr>
        <w:tc>
          <w:tcPr>
            <w:tcW w:w="9639" w:type="dxa"/>
            <w:gridSpan w:val="2"/>
            <w:shd w:val="clear" w:color="auto" w:fill="BEBEBE"/>
            <w:vAlign w:val="center"/>
          </w:tcPr>
          <w:p w14:paraId="61307F35" w14:textId="77777777" w:rsidR="004506EA" w:rsidRPr="00790103" w:rsidRDefault="00575EE6" w:rsidP="00DD3A56">
            <w:pPr>
              <w:pStyle w:val="TablaTitulo"/>
              <w:jc w:val="left"/>
            </w:pPr>
            <w:commentRangeStart w:id="94"/>
            <w:r w:rsidRPr="00790103">
              <w:t>Líneas</w:t>
            </w:r>
            <w:r w:rsidRPr="00790103">
              <w:rPr>
                <w:spacing w:val="-4"/>
              </w:rPr>
              <w:t xml:space="preserve"> </w:t>
            </w:r>
            <w:r w:rsidRPr="00790103">
              <w:t>de</w:t>
            </w:r>
            <w:r w:rsidRPr="00790103">
              <w:rPr>
                <w:spacing w:val="-4"/>
              </w:rPr>
              <w:t xml:space="preserve"> </w:t>
            </w:r>
            <w:r w:rsidRPr="00790103">
              <w:t>investigación</w:t>
            </w:r>
            <w:commentRangeEnd w:id="94"/>
            <w:r w:rsidR="008F760E">
              <w:rPr>
                <w:rStyle w:val="Refdecomentario"/>
                <w:rFonts w:ascii="Calibri" w:hAnsi="Calibri" w:cs="Calibri"/>
                <w:b w:val="0"/>
                <w:spacing w:val="0"/>
              </w:rPr>
              <w:commentReference w:id="94"/>
            </w:r>
            <w:r w:rsidRPr="00790103">
              <w:t>:</w:t>
            </w:r>
          </w:p>
        </w:tc>
      </w:tr>
      <w:tr w:rsidR="004506EA" w:rsidRPr="00790103" w14:paraId="6C3F89D9" w14:textId="77777777" w:rsidTr="00664209">
        <w:trPr>
          <w:trHeight w:val="283"/>
          <w:jc w:val="center"/>
        </w:trPr>
        <w:tc>
          <w:tcPr>
            <w:tcW w:w="1410" w:type="dxa"/>
            <w:shd w:val="clear" w:color="auto" w:fill="BEBEBE"/>
            <w:vAlign w:val="center"/>
          </w:tcPr>
          <w:p w14:paraId="6990729B" w14:textId="77777777" w:rsidR="004506EA" w:rsidRPr="00790103" w:rsidRDefault="00575EE6" w:rsidP="00DD3A56">
            <w:pPr>
              <w:pStyle w:val="TablaTitulo"/>
              <w:jc w:val="left"/>
            </w:pPr>
            <w:r w:rsidRPr="00790103">
              <w:t>NÚMERO</w:t>
            </w:r>
          </w:p>
        </w:tc>
        <w:tc>
          <w:tcPr>
            <w:tcW w:w="8229" w:type="dxa"/>
            <w:shd w:val="clear" w:color="auto" w:fill="BEBEBE"/>
            <w:vAlign w:val="center"/>
          </w:tcPr>
          <w:p w14:paraId="6589A303" w14:textId="77777777" w:rsidR="004506EA" w:rsidRPr="00790103" w:rsidRDefault="00575EE6" w:rsidP="00DD3A56">
            <w:pPr>
              <w:pStyle w:val="TablaTitulo"/>
              <w:jc w:val="left"/>
            </w:pPr>
            <w:r w:rsidRPr="00790103">
              <w:t>LÍNEA</w:t>
            </w:r>
            <w:r w:rsidRPr="00790103">
              <w:rPr>
                <w:spacing w:val="-6"/>
              </w:rPr>
              <w:t xml:space="preserve"> </w:t>
            </w:r>
            <w:r w:rsidRPr="00790103">
              <w:t>DE</w:t>
            </w:r>
            <w:r w:rsidRPr="00790103">
              <w:rPr>
                <w:spacing w:val="-4"/>
              </w:rPr>
              <w:t xml:space="preserve"> </w:t>
            </w:r>
            <w:r w:rsidRPr="00790103">
              <w:t>INVESTIGACIÓN</w:t>
            </w:r>
          </w:p>
        </w:tc>
      </w:tr>
      <w:tr w:rsidR="004506EA" w:rsidRPr="00790103" w14:paraId="7C365F22" w14:textId="77777777" w:rsidTr="00664209">
        <w:trPr>
          <w:trHeight w:val="454"/>
          <w:jc w:val="center"/>
        </w:trPr>
        <w:tc>
          <w:tcPr>
            <w:tcW w:w="1410" w:type="dxa"/>
            <w:vAlign w:val="center"/>
          </w:tcPr>
          <w:p w14:paraId="5C9828EA" w14:textId="77777777" w:rsidR="004506EA" w:rsidRPr="00790103" w:rsidRDefault="00575EE6" w:rsidP="00DD3A56">
            <w:pPr>
              <w:pStyle w:val="TablaTitulo"/>
              <w:jc w:val="left"/>
            </w:pPr>
            <w:r w:rsidRPr="00790103">
              <w:t>L01</w:t>
            </w:r>
          </w:p>
        </w:tc>
        <w:tc>
          <w:tcPr>
            <w:tcW w:w="8229" w:type="dxa"/>
            <w:vAlign w:val="center"/>
          </w:tcPr>
          <w:p w14:paraId="5466862D" w14:textId="77777777" w:rsidR="004506EA" w:rsidRPr="00790103" w:rsidRDefault="004506EA" w:rsidP="00DD3A56">
            <w:pPr>
              <w:pStyle w:val="TablaTitulo"/>
              <w:jc w:val="left"/>
            </w:pPr>
          </w:p>
        </w:tc>
      </w:tr>
      <w:tr w:rsidR="004506EA" w:rsidRPr="00790103" w14:paraId="0DE94DEF" w14:textId="77777777" w:rsidTr="00664209">
        <w:trPr>
          <w:trHeight w:val="454"/>
          <w:jc w:val="center"/>
        </w:trPr>
        <w:tc>
          <w:tcPr>
            <w:tcW w:w="1410" w:type="dxa"/>
            <w:vAlign w:val="center"/>
          </w:tcPr>
          <w:p w14:paraId="4CECA60B" w14:textId="77777777" w:rsidR="004506EA" w:rsidRPr="00790103" w:rsidRDefault="00575EE6" w:rsidP="00DD3A56">
            <w:pPr>
              <w:pStyle w:val="TablaTitulo"/>
              <w:jc w:val="left"/>
            </w:pPr>
            <w:r w:rsidRPr="00790103">
              <w:t>L02</w:t>
            </w:r>
          </w:p>
        </w:tc>
        <w:tc>
          <w:tcPr>
            <w:tcW w:w="8229" w:type="dxa"/>
            <w:vAlign w:val="center"/>
          </w:tcPr>
          <w:p w14:paraId="2DAAD63B" w14:textId="77777777" w:rsidR="004506EA" w:rsidRPr="00790103" w:rsidRDefault="004506EA" w:rsidP="00DD3A56">
            <w:pPr>
              <w:pStyle w:val="TablaTitulo"/>
              <w:jc w:val="left"/>
            </w:pPr>
          </w:p>
        </w:tc>
      </w:tr>
      <w:tr w:rsidR="004506EA" w:rsidRPr="00790103" w14:paraId="3DB5ADBD" w14:textId="77777777" w:rsidTr="00664209">
        <w:trPr>
          <w:trHeight w:val="454"/>
          <w:jc w:val="center"/>
        </w:trPr>
        <w:tc>
          <w:tcPr>
            <w:tcW w:w="1410" w:type="dxa"/>
            <w:vAlign w:val="center"/>
          </w:tcPr>
          <w:p w14:paraId="4A5F7BA7" w14:textId="77777777" w:rsidR="004506EA" w:rsidRPr="00790103" w:rsidRDefault="00575EE6" w:rsidP="00DD3A56">
            <w:pPr>
              <w:pStyle w:val="TablaTitulo"/>
              <w:jc w:val="left"/>
            </w:pPr>
            <w:r w:rsidRPr="00790103">
              <w:t>L03</w:t>
            </w:r>
          </w:p>
        </w:tc>
        <w:tc>
          <w:tcPr>
            <w:tcW w:w="8229" w:type="dxa"/>
            <w:vAlign w:val="center"/>
          </w:tcPr>
          <w:p w14:paraId="4C17877D" w14:textId="77777777" w:rsidR="004506EA" w:rsidRPr="00790103" w:rsidRDefault="004506EA" w:rsidP="00DD3A56">
            <w:pPr>
              <w:pStyle w:val="TablaTitulo"/>
              <w:jc w:val="left"/>
            </w:pPr>
          </w:p>
        </w:tc>
      </w:tr>
      <w:tr w:rsidR="004506EA" w:rsidRPr="00790103" w14:paraId="5653C16C" w14:textId="77777777" w:rsidTr="00664209">
        <w:trPr>
          <w:trHeight w:val="454"/>
          <w:jc w:val="center"/>
        </w:trPr>
        <w:tc>
          <w:tcPr>
            <w:tcW w:w="1410" w:type="dxa"/>
            <w:vAlign w:val="center"/>
          </w:tcPr>
          <w:p w14:paraId="7DD6F1A4" w14:textId="77777777" w:rsidR="004506EA" w:rsidRPr="00790103" w:rsidRDefault="00575EE6" w:rsidP="00DD3A56">
            <w:pPr>
              <w:pStyle w:val="TablaTitulo"/>
              <w:jc w:val="left"/>
            </w:pPr>
            <w:r w:rsidRPr="00790103">
              <w:t>L04</w:t>
            </w:r>
          </w:p>
        </w:tc>
        <w:tc>
          <w:tcPr>
            <w:tcW w:w="8229" w:type="dxa"/>
            <w:vAlign w:val="center"/>
          </w:tcPr>
          <w:p w14:paraId="3A011372" w14:textId="77777777" w:rsidR="004506EA" w:rsidRPr="00790103" w:rsidRDefault="004506EA" w:rsidP="00DD3A56">
            <w:pPr>
              <w:pStyle w:val="TablaTitulo"/>
              <w:jc w:val="left"/>
            </w:pPr>
          </w:p>
        </w:tc>
      </w:tr>
      <w:tr w:rsidR="004506EA" w:rsidRPr="00790103" w14:paraId="13E71A81" w14:textId="77777777" w:rsidTr="00664209">
        <w:trPr>
          <w:trHeight w:val="454"/>
          <w:jc w:val="center"/>
        </w:trPr>
        <w:tc>
          <w:tcPr>
            <w:tcW w:w="1410" w:type="dxa"/>
            <w:vAlign w:val="center"/>
          </w:tcPr>
          <w:p w14:paraId="6630313C" w14:textId="77777777" w:rsidR="004506EA" w:rsidRPr="00790103" w:rsidRDefault="00575EE6" w:rsidP="00DD3A56">
            <w:pPr>
              <w:pStyle w:val="TablaTitulo"/>
              <w:jc w:val="left"/>
            </w:pPr>
            <w:r w:rsidRPr="00790103">
              <w:t>L05</w:t>
            </w:r>
          </w:p>
        </w:tc>
        <w:tc>
          <w:tcPr>
            <w:tcW w:w="8229" w:type="dxa"/>
            <w:vAlign w:val="center"/>
          </w:tcPr>
          <w:p w14:paraId="61DDC54E" w14:textId="77777777" w:rsidR="004506EA" w:rsidRPr="00790103" w:rsidRDefault="004506EA" w:rsidP="00DD3A56">
            <w:pPr>
              <w:pStyle w:val="TablaTitulo"/>
              <w:jc w:val="left"/>
            </w:pPr>
          </w:p>
        </w:tc>
      </w:tr>
      <w:tr w:rsidR="00DA1D0B" w:rsidRPr="00790103" w14:paraId="6EBBD340" w14:textId="77777777" w:rsidTr="00664209">
        <w:trPr>
          <w:trHeight w:val="454"/>
          <w:jc w:val="center"/>
        </w:trPr>
        <w:tc>
          <w:tcPr>
            <w:tcW w:w="1410" w:type="dxa"/>
            <w:vAlign w:val="center"/>
          </w:tcPr>
          <w:p w14:paraId="696EEB30" w14:textId="77777777" w:rsidR="00DA1D0B" w:rsidRPr="00790103" w:rsidRDefault="00DA1D0B" w:rsidP="00DD3A56">
            <w:pPr>
              <w:pStyle w:val="TablaTitulo"/>
              <w:jc w:val="left"/>
            </w:pPr>
          </w:p>
        </w:tc>
        <w:tc>
          <w:tcPr>
            <w:tcW w:w="8229" w:type="dxa"/>
            <w:vAlign w:val="center"/>
          </w:tcPr>
          <w:p w14:paraId="5F417F41" w14:textId="77777777" w:rsidR="00DA1D0B" w:rsidRPr="00790103" w:rsidRDefault="00DA1D0B" w:rsidP="00DD3A56">
            <w:pPr>
              <w:pStyle w:val="TablaTitulo"/>
              <w:jc w:val="left"/>
            </w:pPr>
          </w:p>
        </w:tc>
      </w:tr>
      <w:tr w:rsidR="00DA1D0B" w:rsidRPr="00790103" w14:paraId="1FFCAC2B" w14:textId="77777777" w:rsidTr="00664209">
        <w:trPr>
          <w:trHeight w:val="454"/>
          <w:jc w:val="center"/>
        </w:trPr>
        <w:tc>
          <w:tcPr>
            <w:tcW w:w="1410" w:type="dxa"/>
            <w:vAlign w:val="center"/>
          </w:tcPr>
          <w:p w14:paraId="417C1D74" w14:textId="77777777" w:rsidR="00DA1D0B" w:rsidRPr="00790103" w:rsidRDefault="00DA1D0B" w:rsidP="00DD3A56">
            <w:pPr>
              <w:pStyle w:val="TablaTitulo"/>
              <w:jc w:val="left"/>
            </w:pPr>
          </w:p>
        </w:tc>
        <w:tc>
          <w:tcPr>
            <w:tcW w:w="8229" w:type="dxa"/>
            <w:vAlign w:val="center"/>
          </w:tcPr>
          <w:p w14:paraId="5182BF96" w14:textId="77777777" w:rsidR="00DA1D0B" w:rsidRPr="00790103" w:rsidRDefault="00DA1D0B" w:rsidP="00DD3A56">
            <w:pPr>
              <w:pStyle w:val="TablaTitulo"/>
              <w:jc w:val="left"/>
            </w:pPr>
          </w:p>
        </w:tc>
      </w:tr>
      <w:tr w:rsidR="004506EA" w:rsidRPr="00790103" w14:paraId="5C726330" w14:textId="77777777" w:rsidTr="00664209">
        <w:trPr>
          <w:trHeight w:val="283"/>
          <w:jc w:val="center"/>
        </w:trPr>
        <w:tc>
          <w:tcPr>
            <w:tcW w:w="9639" w:type="dxa"/>
            <w:gridSpan w:val="2"/>
            <w:shd w:val="clear" w:color="auto" w:fill="BEBEBE"/>
          </w:tcPr>
          <w:p w14:paraId="23F0802F" w14:textId="77777777" w:rsidR="004506EA" w:rsidRPr="00790103" w:rsidRDefault="00575EE6" w:rsidP="00DD3A56">
            <w:pPr>
              <w:pStyle w:val="TablaTitulo"/>
            </w:pPr>
            <w:commentRangeStart w:id="95"/>
            <w:r w:rsidRPr="00790103">
              <w:t>Equipos</w:t>
            </w:r>
            <w:r w:rsidRPr="00790103">
              <w:rPr>
                <w:spacing w:val="-3"/>
              </w:rPr>
              <w:t xml:space="preserve"> </w:t>
            </w:r>
            <w:r w:rsidRPr="00790103">
              <w:t>de investigación</w:t>
            </w:r>
            <w:commentRangeEnd w:id="95"/>
            <w:r w:rsidR="00FE0491">
              <w:rPr>
                <w:rStyle w:val="Refdecomentario"/>
                <w:rFonts w:ascii="Calibri" w:hAnsi="Calibri" w:cs="Calibri"/>
                <w:b w:val="0"/>
                <w:spacing w:val="0"/>
              </w:rPr>
              <w:commentReference w:id="95"/>
            </w:r>
          </w:p>
        </w:tc>
      </w:tr>
      <w:tr w:rsidR="004506EA" w:rsidRPr="00790103" w14:paraId="5228C60E" w14:textId="77777777" w:rsidTr="00664209">
        <w:trPr>
          <w:trHeight w:val="283"/>
          <w:jc w:val="center"/>
        </w:trPr>
        <w:tc>
          <w:tcPr>
            <w:tcW w:w="9639" w:type="dxa"/>
            <w:gridSpan w:val="2"/>
          </w:tcPr>
          <w:p w14:paraId="6D0E2184" w14:textId="4831FE75" w:rsidR="00DD3A56" w:rsidRPr="00790103" w:rsidRDefault="00664209" w:rsidP="00664209">
            <w:pPr>
              <w:pStyle w:val="Textoencaja"/>
            </w:pPr>
            <w:r>
              <w:t xml:space="preserve">Ver Anexos: Apartado 6.1. </w:t>
            </w:r>
          </w:p>
        </w:tc>
      </w:tr>
      <w:tr w:rsidR="00664209" w:rsidRPr="00790103" w14:paraId="59818F22" w14:textId="77777777" w:rsidTr="00664209">
        <w:trPr>
          <w:trHeight w:val="283"/>
          <w:jc w:val="center"/>
        </w:trPr>
        <w:tc>
          <w:tcPr>
            <w:tcW w:w="9639" w:type="dxa"/>
            <w:gridSpan w:val="2"/>
            <w:shd w:val="clear" w:color="auto" w:fill="BEBEBE"/>
          </w:tcPr>
          <w:p w14:paraId="4727B618" w14:textId="411491B0" w:rsidR="00664209" w:rsidRPr="00790103" w:rsidRDefault="004B19FC" w:rsidP="00CF6B1F">
            <w:pPr>
              <w:pStyle w:val="TablaTitulo"/>
            </w:pPr>
            <w:commentRangeStart w:id="96"/>
            <w:r w:rsidRPr="004B19FC">
              <w:t>Descripción de los equipos de investigación y profesores, detallando la internacionalización del programa</w:t>
            </w:r>
            <w:commentRangeEnd w:id="96"/>
            <w:r w:rsidR="00664209">
              <w:rPr>
                <w:rStyle w:val="Refdecomentario"/>
                <w:rFonts w:ascii="Calibri" w:hAnsi="Calibri" w:cs="Calibri"/>
                <w:b w:val="0"/>
                <w:spacing w:val="0"/>
              </w:rPr>
              <w:commentReference w:id="96"/>
            </w:r>
          </w:p>
        </w:tc>
      </w:tr>
      <w:tr w:rsidR="00664209" w:rsidRPr="00790103" w14:paraId="18C7E893" w14:textId="77777777" w:rsidTr="004B19FC">
        <w:trPr>
          <w:trHeight w:val="283"/>
          <w:jc w:val="center"/>
        </w:trPr>
        <w:tc>
          <w:tcPr>
            <w:tcW w:w="9639" w:type="dxa"/>
            <w:gridSpan w:val="2"/>
          </w:tcPr>
          <w:p w14:paraId="28236A1C" w14:textId="45F11BB0" w:rsidR="00664209" w:rsidRDefault="004B19FC" w:rsidP="00DD3A56">
            <w:pPr>
              <w:pStyle w:val="Textoencaja"/>
            </w:pPr>
            <w:r w:rsidRPr="004B19FC">
              <w:rPr>
                <w:highlight w:val="yellow"/>
              </w:rPr>
              <w:t>[Escribir aquí…]</w:t>
            </w:r>
          </w:p>
          <w:p w14:paraId="5DC6AC57" w14:textId="77777777" w:rsidR="004B19FC" w:rsidRDefault="004B19FC" w:rsidP="00DD3A56">
            <w:pPr>
              <w:pStyle w:val="Textoencaja"/>
            </w:pPr>
          </w:p>
          <w:p w14:paraId="70B7017A" w14:textId="77777777" w:rsidR="00861745" w:rsidRDefault="00861745" w:rsidP="00DD3A56">
            <w:pPr>
              <w:pStyle w:val="Textoencaja"/>
            </w:pPr>
          </w:p>
          <w:p w14:paraId="70568891" w14:textId="77777777" w:rsidR="00861745" w:rsidRDefault="00861745" w:rsidP="00DD3A56">
            <w:pPr>
              <w:pStyle w:val="Textoencaja"/>
            </w:pPr>
          </w:p>
          <w:p w14:paraId="2CB28435" w14:textId="77777777" w:rsidR="00861745" w:rsidRDefault="00861745" w:rsidP="00DD3A56">
            <w:pPr>
              <w:pStyle w:val="Textoencaja"/>
            </w:pPr>
          </w:p>
          <w:p w14:paraId="66B9F4C3" w14:textId="77777777" w:rsidR="00861745" w:rsidRDefault="00861745" w:rsidP="00DD3A56">
            <w:pPr>
              <w:pStyle w:val="Textoencaja"/>
            </w:pPr>
          </w:p>
          <w:p w14:paraId="35E3DB83" w14:textId="77777777" w:rsidR="00861745" w:rsidRDefault="00861745" w:rsidP="00DD3A56">
            <w:pPr>
              <w:pStyle w:val="Textoencaja"/>
            </w:pPr>
          </w:p>
          <w:p w14:paraId="414896A4" w14:textId="77777777" w:rsidR="00861745" w:rsidRDefault="00861745" w:rsidP="00DD3A56">
            <w:pPr>
              <w:pStyle w:val="Textoencaja"/>
            </w:pPr>
          </w:p>
        </w:tc>
      </w:tr>
    </w:tbl>
    <w:p w14:paraId="0142DFBB" w14:textId="77777777" w:rsidR="004506EA" w:rsidRPr="00DD3A56" w:rsidRDefault="004506EA" w:rsidP="00DD3A56">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40D281B5" w14:textId="77777777" w:rsidTr="00DD3A56">
        <w:trPr>
          <w:trHeight w:val="283"/>
          <w:jc w:val="center"/>
        </w:trPr>
        <w:tc>
          <w:tcPr>
            <w:tcW w:w="9639" w:type="dxa"/>
            <w:shd w:val="clear" w:color="auto" w:fill="BEBEBE"/>
          </w:tcPr>
          <w:p w14:paraId="7D8DB7D6" w14:textId="2E84A28D" w:rsidR="004506EA" w:rsidRPr="00AE3BDD" w:rsidRDefault="00575EE6" w:rsidP="00DD3A56">
            <w:pPr>
              <w:pStyle w:val="TablaTitulo"/>
            </w:pPr>
            <w:r w:rsidRPr="00AE3BDD">
              <w:t>6.2</w:t>
            </w:r>
            <w:r w:rsidRPr="00AE3BDD">
              <w:rPr>
                <w:spacing w:val="-6"/>
              </w:rPr>
              <w:t xml:space="preserve"> </w:t>
            </w:r>
            <w:r w:rsidRPr="00AE3BDD">
              <w:t>MECANISMOS</w:t>
            </w:r>
            <w:r w:rsidRPr="00AE3BDD">
              <w:rPr>
                <w:spacing w:val="-7"/>
              </w:rPr>
              <w:t xml:space="preserve"> </w:t>
            </w:r>
            <w:r w:rsidRPr="00AE3BDD">
              <w:t>DE</w:t>
            </w:r>
            <w:r w:rsidRPr="00AE3BDD">
              <w:rPr>
                <w:spacing w:val="-5"/>
              </w:rPr>
              <w:t xml:space="preserve"> </w:t>
            </w:r>
            <w:r w:rsidRPr="00AE3BDD">
              <w:t>CÓMPUTO</w:t>
            </w:r>
            <w:r w:rsidRPr="00AE3BDD">
              <w:rPr>
                <w:spacing w:val="-6"/>
              </w:rPr>
              <w:t xml:space="preserve"> </w:t>
            </w:r>
            <w:r w:rsidRPr="00AE3BDD">
              <w:t>DE</w:t>
            </w:r>
            <w:r w:rsidRPr="00AE3BDD">
              <w:rPr>
                <w:spacing w:val="-5"/>
              </w:rPr>
              <w:t xml:space="preserve"> </w:t>
            </w:r>
            <w:r w:rsidRPr="00AE3BDD">
              <w:t>LA</w:t>
            </w:r>
            <w:r w:rsidRPr="00AE3BDD">
              <w:rPr>
                <w:spacing w:val="-7"/>
              </w:rPr>
              <w:t xml:space="preserve"> </w:t>
            </w:r>
            <w:r w:rsidRPr="00AE3BDD">
              <w:t>LABOR</w:t>
            </w:r>
            <w:r w:rsidRPr="00AE3BDD">
              <w:rPr>
                <w:spacing w:val="-5"/>
              </w:rPr>
              <w:t xml:space="preserve"> </w:t>
            </w:r>
            <w:r w:rsidRPr="00AE3BDD">
              <w:t>DE</w:t>
            </w:r>
            <w:r w:rsidRPr="00AE3BDD">
              <w:rPr>
                <w:spacing w:val="-5"/>
              </w:rPr>
              <w:t xml:space="preserve"> </w:t>
            </w:r>
            <w:r w:rsidR="005D5E9A" w:rsidRPr="00AE3BDD">
              <w:t>T</w:t>
            </w:r>
            <w:r w:rsidRPr="00AE3BDD">
              <w:t>UTORIZACIÓN</w:t>
            </w:r>
            <w:r w:rsidRPr="00AE3BDD">
              <w:rPr>
                <w:spacing w:val="-5"/>
              </w:rPr>
              <w:t xml:space="preserve"> </w:t>
            </w:r>
            <w:r w:rsidRPr="00AE3BDD">
              <w:t>Y</w:t>
            </w:r>
            <w:r w:rsidRPr="00AE3BDD">
              <w:rPr>
                <w:spacing w:val="-4"/>
              </w:rPr>
              <w:t xml:space="preserve"> </w:t>
            </w:r>
            <w:r w:rsidRPr="00AE3BDD">
              <w:t>DIRECCIÓN</w:t>
            </w:r>
            <w:r w:rsidRPr="00AE3BDD">
              <w:rPr>
                <w:spacing w:val="-6"/>
              </w:rPr>
              <w:t xml:space="preserve"> </w:t>
            </w:r>
            <w:r w:rsidRPr="00AE3BDD">
              <w:t>DE</w:t>
            </w:r>
            <w:r w:rsidRPr="00AE3BDD">
              <w:rPr>
                <w:spacing w:val="-5"/>
              </w:rPr>
              <w:t xml:space="preserve"> </w:t>
            </w:r>
            <w:r w:rsidRPr="00AE3BDD">
              <w:t>TESIS</w:t>
            </w:r>
          </w:p>
        </w:tc>
      </w:tr>
      <w:tr w:rsidR="004506EA" w:rsidRPr="00790103" w14:paraId="743D613C" w14:textId="77777777" w:rsidTr="00DD3A56">
        <w:trPr>
          <w:trHeight w:val="283"/>
          <w:jc w:val="center"/>
        </w:trPr>
        <w:tc>
          <w:tcPr>
            <w:tcW w:w="9639" w:type="dxa"/>
            <w:shd w:val="clear" w:color="auto" w:fill="BEBEBE"/>
          </w:tcPr>
          <w:p w14:paraId="66C6D099" w14:textId="18BD656F" w:rsidR="004506EA" w:rsidRPr="00AE3BDD" w:rsidRDefault="00575EE6" w:rsidP="005D5E9A">
            <w:pPr>
              <w:pStyle w:val="TablaTitulo"/>
            </w:pPr>
            <w:commentRangeStart w:id="97"/>
            <w:r w:rsidRPr="00AE3BDD">
              <w:t>Mecanismos</w:t>
            </w:r>
            <w:r w:rsidRPr="00AE3BDD">
              <w:rPr>
                <w:spacing w:val="-5"/>
              </w:rPr>
              <w:t xml:space="preserve"> </w:t>
            </w:r>
            <w:r w:rsidRPr="00AE3BDD">
              <w:t>de</w:t>
            </w:r>
            <w:r w:rsidRPr="00AE3BDD">
              <w:rPr>
                <w:spacing w:val="-4"/>
              </w:rPr>
              <w:t xml:space="preserve"> </w:t>
            </w:r>
            <w:r w:rsidRPr="00AE3BDD">
              <w:t>cómputo</w:t>
            </w:r>
            <w:r w:rsidRPr="00AE3BDD">
              <w:rPr>
                <w:spacing w:val="-4"/>
              </w:rPr>
              <w:t xml:space="preserve"> </w:t>
            </w:r>
            <w:r w:rsidRPr="00AE3BDD">
              <w:t>de</w:t>
            </w:r>
            <w:r w:rsidRPr="00AE3BDD">
              <w:rPr>
                <w:spacing w:val="-6"/>
              </w:rPr>
              <w:t xml:space="preserve"> </w:t>
            </w:r>
            <w:r w:rsidRPr="00AE3BDD">
              <w:t>la</w:t>
            </w:r>
            <w:r w:rsidRPr="00AE3BDD">
              <w:rPr>
                <w:spacing w:val="-5"/>
              </w:rPr>
              <w:t xml:space="preserve"> </w:t>
            </w:r>
            <w:r w:rsidRPr="00AE3BDD">
              <w:t>labor</w:t>
            </w:r>
            <w:r w:rsidRPr="00AE3BDD">
              <w:rPr>
                <w:spacing w:val="-3"/>
              </w:rPr>
              <w:t xml:space="preserve"> </w:t>
            </w:r>
            <w:r w:rsidRPr="00AE3BDD">
              <w:t>de</w:t>
            </w:r>
            <w:r w:rsidRPr="00AE3BDD">
              <w:rPr>
                <w:spacing w:val="-5"/>
              </w:rPr>
              <w:t xml:space="preserve"> </w:t>
            </w:r>
            <w:r w:rsidR="005D5E9A" w:rsidRPr="00AE3BDD">
              <w:t>t</w:t>
            </w:r>
            <w:r w:rsidRPr="00AE3BDD">
              <w:t>utorización</w:t>
            </w:r>
            <w:r w:rsidRPr="00AE3BDD">
              <w:rPr>
                <w:spacing w:val="-3"/>
              </w:rPr>
              <w:t xml:space="preserve"> </w:t>
            </w:r>
            <w:r w:rsidRPr="00AE3BDD">
              <w:t>y</w:t>
            </w:r>
            <w:r w:rsidRPr="00AE3BDD">
              <w:rPr>
                <w:spacing w:val="-5"/>
              </w:rPr>
              <w:t xml:space="preserve"> </w:t>
            </w:r>
            <w:r w:rsidRPr="00AE3BDD">
              <w:t>dirección</w:t>
            </w:r>
            <w:r w:rsidRPr="00AE3BDD">
              <w:rPr>
                <w:spacing w:val="-4"/>
              </w:rPr>
              <w:t xml:space="preserve"> </w:t>
            </w:r>
            <w:r w:rsidRPr="00AE3BDD">
              <w:t>de</w:t>
            </w:r>
            <w:r w:rsidRPr="00AE3BDD">
              <w:rPr>
                <w:spacing w:val="-4"/>
              </w:rPr>
              <w:t xml:space="preserve"> </w:t>
            </w:r>
            <w:r w:rsidRPr="00AE3BDD">
              <w:t>tesis</w:t>
            </w:r>
            <w:commentRangeEnd w:id="97"/>
            <w:r w:rsidR="002F3527" w:rsidRPr="00AE3BDD">
              <w:rPr>
                <w:rStyle w:val="Refdecomentario"/>
                <w:rFonts w:ascii="Calibri" w:hAnsi="Calibri" w:cs="Calibri"/>
                <w:b w:val="0"/>
                <w:spacing w:val="0"/>
              </w:rPr>
              <w:commentReference w:id="97"/>
            </w:r>
            <w:r w:rsidR="005E5607" w:rsidRPr="00AE3BDD">
              <w:t xml:space="preserve"> doctorales</w:t>
            </w:r>
            <w:r w:rsidRPr="00AE3BDD">
              <w:t>:</w:t>
            </w:r>
          </w:p>
        </w:tc>
      </w:tr>
      <w:tr w:rsidR="004506EA" w:rsidRPr="00790103" w14:paraId="4AACA0F8" w14:textId="77777777" w:rsidTr="00DD3A56">
        <w:trPr>
          <w:trHeight w:val="1701"/>
          <w:jc w:val="center"/>
        </w:trPr>
        <w:tc>
          <w:tcPr>
            <w:tcW w:w="9639" w:type="dxa"/>
          </w:tcPr>
          <w:p w14:paraId="3FD872FB" w14:textId="580F1704" w:rsidR="00C50138" w:rsidRDefault="00C50138" w:rsidP="00C50138">
            <w:pPr>
              <w:pStyle w:val="Textoencaja"/>
            </w:pPr>
            <w:r>
              <w:t xml:space="preserve">En la Universidad de Vigo la labor de tutorización y dirección de tesis, la docencia en </w:t>
            </w:r>
            <w:r w:rsidR="00E50645">
              <w:t xml:space="preserve">actividades formativas de </w:t>
            </w:r>
            <w:r>
              <w:t xml:space="preserve">doctorado y la participación en </w:t>
            </w:r>
            <w:r w:rsidR="00E50645">
              <w:t xml:space="preserve">la </w:t>
            </w:r>
            <w:r>
              <w:t xml:space="preserve">organización </w:t>
            </w:r>
            <w:r w:rsidR="00E50645">
              <w:t>de</w:t>
            </w:r>
            <w:r w:rsidR="009A4D35">
              <w:t xml:space="preserve"> actividades de </w:t>
            </w:r>
            <w:r w:rsidR="00E50645">
              <w:t xml:space="preserve">doctorado </w:t>
            </w:r>
            <w:r>
              <w:t>se considera parte de la actividad académica del personal docente e investigador y se incorpora al cómputo de su dedicación ordinaria.</w:t>
            </w:r>
          </w:p>
          <w:p w14:paraId="5E1D4DF9" w14:textId="0C62A707" w:rsidR="00C50138" w:rsidRDefault="00C50138" w:rsidP="00C50138">
            <w:pPr>
              <w:pStyle w:val="Textoencaja"/>
            </w:pPr>
            <w:r>
              <w:t>Este reconocimiento se formaliza</w:t>
            </w:r>
            <w:r w:rsidR="009A4D35">
              <w:t xml:space="preserve">, por un lado, </w:t>
            </w:r>
            <w:r>
              <w:t xml:space="preserve">en la Normativa de Dedicación y Reconocimientos Docentes del Profesorado </w:t>
            </w:r>
            <w:r w:rsidR="00485C5B">
              <w:t xml:space="preserve">en la que </w:t>
            </w:r>
            <w:r>
              <w:t xml:space="preserve">se establece anualmente </w:t>
            </w:r>
            <w:r w:rsidR="00485C5B">
              <w:t xml:space="preserve">una </w:t>
            </w:r>
            <w:r>
              <w:t>reducción personal de docencia por la dirección</w:t>
            </w:r>
            <w:r w:rsidR="00485C5B">
              <w:t xml:space="preserve"> </w:t>
            </w:r>
            <w:r>
              <w:t xml:space="preserve">de tesis. </w:t>
            </w:r>
            <w:r w:rsidR="00485C5B">
              <w:t>Las horas reconocidas se dividen entre el número de directores si la</w:t>
            </w:r>
            <w:r w:rsidR="00017921">
              <w:t>s</w:t>
            </w:r>
            <w:r w:rsidR="00485C5B">
              <w:t xml:space="preserve"> tesis </w:t>
            </w:r>
            <w:r w:rsidR="00017921">
              <w:t xml:space="preserve">son </w:t>
            </w:r>
            <w:r w:rsidR="00485C5B">
              <w:t>codirigida</w:t>
            </w:r>
            <w:r w:rsidR="00017921">
              <w:t>s</w:t>
            </w:r>
            <w:r w:rsidR="00485C5B">
              <w:t xml:space="preserve"> y se reducen a la mitad si la</w:t>
            </w:r>
            <w:r w:rsidR="00017921">
              <w:t>s</w:t>
            </w:r>
            <w:r w:rsidR="00485C5B">
              <w:t xml:space="preserve"> tesis se ha</w:t>
            </w:r>
            <w:r w:rsidR="00017921">
              <w:t>n</w:t>
            </w:r>
            <w:r w:rsidR="00485C5B">
              <w:t xml:space="preserve"> dirigido fuera de la Universidad de Vigo. </w:t>
            </w:r>
            <w:r>
              <w:t>Esta normativa se puede consultar en</w:t>
            </w:r>
            <w:r w:rsidR="00485C5B">
              <w:t xml:space="preserve"> el enlace</w:t>
            </w:r>
            <w:r>
              <w:t>:</w:t>
            </w:r>
          </w:p>
          <w:p w14:paraId="25452B3E" w14:textId="2399A155" w:rsidR="00C50138" w:rsidRDefault="007E56A1" w:rsidP="00C50138">
            <w:pPr>
              <w:pStyle w:val="Textoencaja"/>
            </w:pPr>
            <w:hyperlink r:id="rId64" w:history="1">
              <w:r w:rsidR="00C50138" w:rsidRPr="00485C5B">
                <w:rPr>
                  <w:rStyle w:val="Hipervnculo"/>
                </w:rPr>
                <w:t>https://secretaria.uv</w:t>
              </w:r>
              <w:r w:rsidR="00C50138" w:rsidRPr="003F360D">
                <w:rPr>
                  <w:rStyle w:val="Hipervnculo"/>
                  <w:color w:val="0000FF"/>
                </w:rPr>
                <w:t>igo.gal/uv/web/norm</w:t>
              </w:r>
              <w:r w:rsidR="00C50138" w:rsidRPr="00485C5B">
                <w:rPr>
                  <w:rStyle w:val="Hipervnculo"/>
                </w:rPr>
                <w:t>ativa/public/show/542</w:t>
              </w:r>
            </w:hyperlink>
          </w:p>
          <w:p w14:paraId="5B2B6CBA" w14:textId="1E750502" w:rsidR="00C50138" w:rsidRDefault="00302007" w:rsidP="00302007">
            <w:pPr>
              <w:pStyle w:val="Textoencaja"/>
            </w:pPr>
            <w:r>
              <w:t>P</w:t>
            </w:r>
            <w:r w:rsidR="00C50138">
              <w:t xml:space="preserve">or otra parte, en la elaboración de la programación docente anual (PDA) </w:t>
            </w:r>
            <w:r w:rsidR="00485C5B">
              <w:t xml:space="preserve">de la universidad </w:t>
            </w:r>
            <w:r w:rsidR="00C50138">
              <w:t>se establecen horas de docencia en doctorado en base a las actividades</w:t>
            </w:r>
            <w:r w:rsidR="00485C5B">
              <w:t xml:space="preserve"> </w:t>
            </w:r>
            <w:r w:rsidR="00C50138">
              <w:t>formativas de cada programa</w:t>
            </w:r>
            <w:r w:rsidR="00485C5B">
              <w:t xml:space="preserve">. Esta </w:t>
            </w:r>
            <w:r w:rsidR="00C50138">
              <w:t>oferta formativa se gestiona desde la EIDO a partir de las propuestas de los diferentes programas</w:t>
            </w:r>
            <w:r w:rsidR="009A4D35">
              <w:t xml:space="preserve"> y se asignan a cada programa un número de horas </w:t>
            </w:r>
            <w:r w:rsidR="00C50138">
              <w:t xml:space="preserve">por </w:t>
            </w:r>
            <w:r w:rsidR="00017921">
              <w:t xml:space="preserve">cada </w:t>
            </w:r>
            <w:r w:rsidR="00C50138">
              <w:t>estudiante de doctorado de nueva matrícula</w:t>
            </w:r>
            <w:r w:rsidR="009A4D35">
              <w:t xml:space="preserve">. </w:t>
            </w:r>
          </w:p>
          <w:p w14:paraId="54369615" w14:textId="55AC441F" w:rsidR="00DD3A56" w:rsidRDefault="00017921" w:rsidP="00DD3A56">
            <w:pPr>
              <w:pStyle w:val="Textoencaja"/>
            </w:pPr>
            <w:r>
              <w:t xml:space="preserve">Por último, </w:t>
            </w:r>
            <w:r w:rsidR="00302007">
              <w:t xml:space="preserve">la Universidad de Vigo </w:t>
            </w:r>
            <w:r>
              <w:t xml:space="preserve">también </w:t>
            </w:r>
            <w:r w:rsidR="00C50138">
              <w:t xml:space="preserve">establece un reconocimiento por la coordinación de programas </w:t>
            </w:r>
            <w:r w:rsidR="00302007">
              <w:t xml:space="preserve">de doctorado </w:t>
            </w:r>
            <w:r w:rsidR="00C50138">
              <w:t>que se establece por</w:t>
            </w:r>
            <w:r>
              <w:t xml:space="preserve"> </w:t>
            </w:r>
            <w:r w:rsidR="00C50138">
              <w:t xml:space="preserve">puntos para asegurar que no se producen desequilibrios presupuestarios. </w:t>
            </w:r>
            <w:r w:rsidR="00302007">
              <w:t>E</w:t>
            </w:r>
            <w:r w:rsidR="00C50138">
              <w:t>ste reconocimiento</w:t>
            </w:r>
            <w:r w:rsidR="00302007">
              <w:t xml:space="preserve"> </w:t>
            </w:r>
            <w:r w:rsidR="00C50138">
              <w:t>se calcula</w:t>
            </w:r>
            <w:r w:rsidR="00302007">
              <w:t xml:space="preserve"> </w:t>
            </w:r>
            <w:r w:rsidR="00C50138">
              <w:t>con una parte fija por cada programa y una parte variable que depende del número de alumnos</w:t>
            </w:r>
            <w:r w:rsidR="00302007">
              <w:t xml:space="preserve"> de nueva matrícula</w:t>
            </w:r>
            <w:r w:rsidR="00C50138">
              <w:t xml:space="preserve">. </w:t>
            </w:r>
            <w:r w:rsidR="00302007">
              <w:t xml:space="preserve">Las CAPD son las encargadas de asignar entre el profesorado las horas que le correspondan a cada programa </w:t>
            </w:r>
            <w:r w:rsidR="00772A25">
              <w:t xml:space="preserve">cuando se elabora la </w:t>
            </w:r>
            <w:r w:rsidR="00B36D17">
              <w:t>programación docente anual (</w:t>
            </w:r>
            <w:r w:rsidR="00772A25">
              <w:t>PDA</w:t>
            </w:r>
            <w:r w:rsidR="00B36D17">
              <w:t>)</w:t>
            </w:r>
            <w:r w:rsidR="00772A25">
              <w:t>.</w:t>
            </w:r>
          </w:p>
          <w:p w14:paraId="057F9FE9" w14:textId="77777777" w:rsidR="00302007" w:rsidRDefault="00302007" w:rsidP="00302007">
            <w:pPr>
              <w:pStyle w:val="Textoencaja"/>
            </w:pPr>
            <w:r>
              <w:t>La normativa que regula la elaboración de la PDA se pueda consultar en el enlace:</w:t>
            </w:r>
          </w:p>
          <w:p w14:paraId="55C03B37" w14:textId="57EABCDB" w:rsidR="00DD3A56" w:rsidRPr="00790103" w:rsidRDefault="007E56A1" w:rsidP="00DD3A56">
            <w:pPr>
              <w:pStyle w:val="Textoencaja"/>
            </w:pPr>
            <w:hyperlink r:id="rId65" w:history="1">
              <w:r w:rsidR="00302007" w:rsidRPr="00017921">
                <w:rPr>
                  <w:rStyle w:val="Hipervnculo"/>
                </w:rPr>
                <w:t>https://www.uvigo.gal/es/estudiar/organizacion-academica/planificacion-docente-anual</w:t>
              </w:r>
            </w:hyperlink>
          </w:p>
        </w:tc>
      </w:tr>
    </w:tbl>
    <w:p w14:paraId="09B19618" w14:textId="77777777" w:rsidR="00DD3A56" w:rsidRDefault="00DD3A56" w:rsidP="00DD3A56">
      <w:pPr>
        <w:pStyle w:val="Textoindependiente"/>
      </w:pPr>
    </w:p>
    <w:p w14:paraId="05684465" w14:textId="3E03237E" w:rsidR="003F360D" w:rsidRDefault="003F360D">
      <w:pPr>
        <w:rPr>
          <w:rFonts w:asciiTheme="minorHAnsi" w:hAnsiTheme="minorHAnsi" w:cstheme="minorHAnsi"/>
          <w:sz w:val="20"/>
          <w:szCs w:val="20"/>
        </w:rPr>
      </w:pPr>
      <w:r>
        <w:rPr>
          <w:rFonts w:asciiTheme="minorHAnsi" w:hAnsiTheme="minorHAnsi" w:cstheme="minorHAnsi"/>
        </w:rPr>
        <w:br w:type="page"/>
      </w:r>
    </w:p>
    <w:p w14:paraId="5D7FCD99" w14:textId="77777777" w:rsidR="004506EA" w:rsidRPr="00790103" w:rsidRDefault="00575EE6" w:rsidP="00DD3A56">
      <w:pPr>
        <w:pStyle w:val="Seccin1"/>
      </w:pPr>
      <w:bookmarkStart w:id="98" w:name="7._RECURSOS_MATERIALES_Y_SERVICIOS"/>
      <w:bookmarkEnd w:id="98"/>
      <w:commentRangeStart w:id="99"/>
      <w:r w:rsidRPr="00790103">
        <w:t>RECURSOS</w:t>
      </w:r>
      <w:r w:rsidRPr="00790103">
        <w:rPr>
          <w:spacing w:val="-3"/>
        </w:rPr>
        <w:t xml:space="preserve"> </w:t>
      </w:r>
      <w:r w:rsidRPr="00790103">
        <w:t>MATERIALES</w:t>
      </w:r>
      <w:r w:rsidRPr="00790103">
        <w:rPr>
          <w:spacing w:val="-4"/>
        </w:rPr>
        <w:t xml:space="preserve"> </w:t>
      </w:r>
      <w:r w:rsidRPr="00790103">
        <w:t>Y</w:t>
      </w:r>
      <w:r w:rsidRPr="00790103">
        <w:rPr>
          <w:spacing w:val="-1"/>
        </w:rPr>
        <w:t xml:space="preserve"> </w:t>
      </w:r>
      <w:r w:rsidRPr="00790103">
        <w:rPr>
          <w:spacing w:val="-2"/>
        </w:rPr>
        <w:t>SERVICIOS</w:t>
      </w:r>
      <w:commentRangeEnd w:id="99"/>
      <w:r w:rsidR="00961EA2">
        <w:rPr>
          <w:rStyle w:val="Refdecomentario"/>
          <w:rFonts w:ascii="Calibri" w:hAnsi="Calibri" w:cs="Calibri"/>
          <w:b w:val="0"/>
        </w:rPr>
        <w:commentReference w:id="99"/>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529AC8BC" w14:textId="77777777" w:rsidTr="00DD3A56">
        <w:trPr>
          <w:trHeight w:val="1701"/>
          <w:jc w:val="center"/>
        </w:trPr>
        <w:tc>
          <w:tcPr>
            <w:tcW w:w="9639" w:type="dxa"/>
          </w:tcPr>
          <w:p w14:paraId="7DF279EB" w14:textId="2B3DD45E" w:rsidR="004506EA" w:rsidRPr="003F360D" w:rsidRDefault="00587A18" w:rsidP="00DD3A56">
            <w:pPr>
              <w:pStyle w:val="Textoencaja"/>
              <w:rPr>
                <w:b/>
              </w:rPr>
            </w:pPr>
            <w:r w:rsidRPr="003F360D">
              <w:rPr>
                <w:b/>
              </w:rPr>
              <w:t xml:space="preserve">Recursos </w:t>
            </w:r>
            <w:r w:rsidR="00575EE6" w:rsidRPr="003F360D">
              <w:rPr>
                <w:b/>
              </w:rPr>
              <w:t>materiales y servicios disponibles</w:t>
            </w:r>
            <w:r w:rsidRPr="003F360D">
              <w:rPr>
                <w:b/>
              </w:rPr>
              <w:t xml:space="preserve"> para los doctorandos/as</w:t>
            </w:r>
          </w:p>
          <w:p w14:paraId="1E06D63D" w14:textId="16E05758" w:rsidR="00724004" w:rsidRPr="003F360D" w:rsidRDefault="00B36D17" w:rsidP="0086507F">
            <w:pPr>
              <w:pStyle w:val="Textoencaja"/>
            </w:pPr>
            <w:r>
              <w:t>El programa dispone de r</w:t>
            </w:r>
            <w:r w:rsidR="0086507F" w:rsidRPr="003F360D">
              <w:t>ecursos institucionales materiales y virtuales de la U</w:t>
            </w:r>
            <w:r w:rsidR="003F360D">
              <w:t xml:space="preserve">niversidad de </w:t>
            </w:r>
            <w:r w:rsidR="0086507F" w:rsidRPr="003F360D">
              <w:t>Vigo</w:t>
            </w:r>
            <w:r w:rsidR="00D4390C" w:rsidRPr="003F360D">
              <w:t xml:space="preserve"> </w:t>
            </w:r>
            <w:r w:rsidR="00724004" w:rsidRPr="003F360D">
              <w:t>de forma centralizada</w:t>
            </w:r>
            <w:r>
              <w:t xml:space="preserve">, </w:t>
            </w:r>
            <w:r w:rsidR="00D4390C" w:rsidRPr="003F360D">
              <w:t>en las dependencias institucionales</w:t>
            </w:r>
            <w:r w:rsidR="00724004" w:rsidRPr="003F360D">
              <w:t xml:space="preserve"> de los </w:t>
            </w:r>
            <w:r>
              <w:t xml:space="preserve">tres </w:t>
            </w:r>
            <w:r w:rsidR="00724004" w:rsidRPr="003F360D">
              <w:t xml:space="preserve">campus (Ourense, Pontevedra y Vigo), </w:t>
            </w:r>
            <w:r>
              <w:t xml:space="preserve">y </w:t>
            </w:r>
            <w:r w:rsidR="00724004" w:rsidRPr="003F360D">
              <w:t>descentralizad</w:t>
            </w:r>
            <w:r>
              <w:t>a</w:t>
            </w:r>
            <w:r w:rsidR="00724004" w:rsidRPr="003F360D">
              <w:t xml:space="preserve">, </w:t>
            </w:r>
            <w:r w:rsidR="00BB6388" w:rsidRPr="003F360D">
              <w:t>tanto en</w:t>
            </w:r>
            <w:r w:rsidR="00D4390C" w:rsidRPr="003F360D">
              <w:t xml:space="preserve"> las </w:t>
            </w:r>
            <w:hyperlink r:id="rId66" w:history="1">
              <w:r w:rsidR="00D4390C" w:rsidRPr="003F360D">
                <w:rPr>
                  <w:rStyle w:val="Hipervnculo"/>
                  <w:color w:val="0000FF"/>
                </w:rPr>
                <w:t>facultades</w:t>
              </w:r>
              <w:r w:rsidR="00BB6388" w:rsidRPr="003F360D">
                <w:rPr>
                  <w:rStyle w:val="Hipervnculo"/>
                  <w:color w:val="0000FF"/>
                </w:rPr>
                <w:t xml:space="preserve"> y</w:t>
              </w:r>
              <w:r w:rsidR="00D4390C" w:rsidRPr="003F360D">
                <w:rPr>
                  <w:rStyle w:val="Hipervnculo"/>
                  <w:color w:val="0000FF"/>
                </w:rPr>
                <w:t xml:space="preserve"> escuelas</w:t>
              </w:r>
            </w:hyperlink>
            <w:r w:rsidR="00D4390C" w:rsidRPr="003F360D">
              <w:t xml:space="preserve"> </w:t>
            </w:r>
            <w:r w:rsidR="00BB6388" w:rsidRPr="003F360D">
              <w:t xml:space="preserve">como en las </w:t>
            </w:r>
            <w:hyperlink r:id="rId67" w:history="1">
              <w:r w:rsidR="00BB6388" w:rsidRPr="003F360D">
                <w:rPr>
                  <w:rStyle w:val="Hipervnculo"/>
                  <w:color w:val="0000FF"/>
                </w:rPr>
                <w:t>estructuras de investigación</w:t>
              </w:r>
            </w:hyperlink>
            <w:r w:rsidR="00BB6388" w:rsidRPr="003F360D">
              <w:t xml:space="preserve"> (</w:t>
            </w:r>
            <w:r w:rsidR="00D4390C" w:rsidRPr="003F360D">
              <w:t>centros e institutos de investigación</w:t>
            </w:r>
            <w:r w:rsidR="00BB6388" w:rsidRPr="003F360D">
              <w:t>, centros de soporte)</w:t>
            </w:r>
            <w:r w:rsidR="00D4390C" w:rsidRPr="003F360D">
              <w:t xml:space="preserve">. </w:t>
            </w:r>
          </w:p>
          <w:p w14:paraId="40DB2C82" w14:textId="77777777" w:rsidR="00724004" w:rsidRPr="003F360D" w:rsidRDefault="00724004" w:rsidP="0086507F">
            <w:pPr>
              <w:pStyle w:val="Textoencaja"/>
            </w:pPr>
          </w:p>
          <w:p w14:paraId="4F8FFA65" w14:textId="19C66ADE" w:rsidR="0086507F" w:rsidRPr="003F360D" w:rsidRDefault="00724004" w:rsidP="0086507F">
            <w:pPr>
              <w:pStyle w:val="Textoencaja"/>
            </w:pPr>
            <w:r w:rsidRPr="003F360D">
              <w:t>Entre los recursos centralizados s</w:t>
            </w:r>
            <w:r w:rsidR="00D4390C" w:rsidRPr="003F360D">
              <w:t>on destacables</w:t>
            </w:r>
            <w:r w:rsidRPr="003F360D">
              <w:t xml:space="preserve"> (no exhaustivo)</w:t>
            </w:r>
            <w:r w:rsidR="00D4390C" w:rsidRPr="003F360D">
              <w:t>:</w:t>
            </w:r>
          </w:p>
          <w:p w14:paraId="6185C7C9" w14:textId="56880E03" w:rsidR="0086507F" w:rsidRPr="003F360D" w:rsidRDefault="007E56A1" w:rsidP="002D6CD4">
            <w:pPr>
              <w:pStyle w:val="Textoencaja"/>
              <w:numPr>
                <w:ilvl w:val="0"/>
                <w:numId w:val="8"/>
              </w:numPr>
              <w:ind w:left="340" w:hanging="142"/>
              <w:rPr>
                <w:b/>
                <w:bCs/>
              </w:rPr>
            </w:pPr>
            <w:hyperlink r:id="rId68" w:history="1">
              <w:r w:rsidR="00D4390C" w:rsidRPr="003F360D">
                <w:rPr>
                  <w:rStyle w:val="Hipervnculo"/>
                  <w:bCs/>
                  <w:color w:val="0000FF"/>
                </w:rPr>
                <w:t>Infraestructura digital y de conectividad</w:t>
              </w:r>
            </w:hyperlink>
            <w:r w:rsidR="00D4390C" w:rsidRPr="003F360D">
              <w:rPr>
                <w:b/>
                <w:bCs/>
              </w:rPr>
              <w:t xml:space="preserve">: </w:t>
            </w:r>
            <w:r w:rsidR="002D6CD4">
              <w:rPr>
                <w:bCs/>
              </w:rPr>
              <w:t>I</w:t>
            </w:r>
            <w:r w:rsidR="00D4390C" w:rsidRPr="003F360D">
              <w:rPr>
                <w:bCs/>
              </w:rPr>
              <w:t>dentificador personal, correo, wifi / conectividad en campus, servicios de archivo/disco privado virtual, alojamiento web, servicio DNS, servicios audiovisuales, videoconferencia tradicional y masiva (</w:t>
            </w:r>
            <w:proofErr w:type="spellStart"/>
            <w:r w:rsidR="00D4390C" w:rsidRPr="003F360D">
              <w:rPr>
                <w:bCs/>
              </w:rPr>
              <w:t>AccessGrid</w:t>
            </w:r>
            <w:proofErr w:type="spellEnd"/>
            <w:r w:rsidR="00D4390C" w:rsidRPr="003F360D">
              <w:rPr>
                <w:bCs/>
              </w:rPr>
              <w:t>) y multimedia, UVigo</w:t>
            </w:r>
            <w:r w:rsidR="002D6CD4">
              <w:rPr>
                <w:bCs/>
              </w:rPr>
              <w:t>-</w:t>
            </w:r>
            <w:r w:rsidR="00D4390C" w:rsidRPr="003F360D">
              <w:rPr>
                <w:bCs/>
              </w:rPr>
              <w:t>T</w:t>
            </w:r>
            <w:r w:rsidR="002D6CD4">
              <w:rPr>
                <w:bCs/>
              </w:rPr>
              <w:t>V…</w:t>
            </w:r>
          </w:p>
          <w:p w14:paraId="24E7682B" w14:textId="44C9F60E" w:rsidR="00D4390C" w:rsidRPr="002D6CD4" w:rsidRDefault="00D4390C" w:rsidP="002D6CD4">
            <w:pPr>
              <w:pStyle w:val="Textoencaja"/>
              <w:numPr>
                <w:ilvl w:val="0"/>
                <w:numId w:val="8"/>
              </w:numPr>
              <w:ind w:left="340" w:hanging="142"/>
              <w:rPr>
                <w:rStyle w:val="Hipervnculo"/>
                <w:b/>
                <w:bCs/>
                <w:color w:val="auto"/>
                <w:u w:val="none"/>
                <w:lang w:val="pt-PT"/>
              </w:rPr>
            </w:pPr>
            <w:r w:rsidRPr="002D6CD4">
              <w:rPr>
                <w:bCs/>
                <w:lang w:val="pt-PT"/>
              </w:rPr>
              <w:t>Plataformas de teledocencia:</w:t>
            </w:r>
            <w:r w:rsidRPr="002D6CD4">
              <w:rPr>
                <w:b/>
                <w:bCs/>
                <w:lang w:val="pt-PT"/>
              </w:rPr>
              <w:t xml:space="preserve"> </w:t>
            </w:r>
            <w:hyperlink r:id="rId69" w:history="1">
              <w:r w:rsidRPr="002D6CD4">
                <w:rPr>
                  <w:rStyle w:val="Hipervnculo"/>
                  <w:bCs/>
                  <w:color w:val="0000FF"/>
                  <w:lang w:val="pt-PT"/>
                </w:rPr>
                <w:t>MOOVI</w:t>
              </w:r>
            </w:hyperlink>
            <w:r w:rsidR="002D6CD4" w:rsidRPr="002D6CD4">
              <w:rPr>
                <w:rStyle w:val="Hipervnculo"/>
                <w:bCs/>
                <w:color w:val="auto"/>
                <w:u w:val="none"/>
                <w:lang w:val="pt-PT"/>
              </w:rPr>
              <w:t xml:space="preserve">, </w:t>
            </w:r>
            <w:hyperlink r:id="rId70" w:history="1">
              <w:r w:rsidR="002D6CD4" w:rsidRPr="002D6CD4">
                <w:rPr>
                  <w:rStyle w:val="Hipervnculo"/>
                  <w:bCs/>
                  <w:lang w:val="pt-PT"/>
                </w:rPr>
                <w:t>Campus Remoto</w:t>
              </w:r>
            </w:hyperlink>
            <w:r w:rsidR="002D6CD4" w:rsidRPr="002D6CD4">
              <w:rPr>
                <w:rStyle w:val="Hipervnculo"/>
                <w:bCs/>
                <w:color w:val="auto"/>
                <w:u w:val="none"/>
                <w:lang w:val="pt-PT"/>
              </w:rPr>
              <w:t>.</w:t>
            </w:r>
          </w:p>
          <w:p w14:paraId="5937679C" w14:textId="6AEF5958" w:rsidR="00724004" w:rsidRPr="003F360D" w:rsidRDefault="00724004" w:rsidP="002D6CD4">
            <w:pPr>
              <w:pStyle w:val="Textoencaja"/>
              <w:numPr>
                <w:ilvl w:val="0"/>
                <w:numId w:val="8"/>
              </w:numPr>
              <w:ind w:left="340" w:hanging="142"/>
              <w:rPr>
                <w:b/>
                <w:bCs/>
              </w:rPr>
            </w:pPr>
            <w:r w:rsidRPr="003F360D">
              <w:rPr>
                <w:bCs/>
              </w:rPr>
              <w:t xml:space="preserve">Recursos de </w:t>
            </w:r>
            <w:hyperlink r:id="rId71" w:history="1">
              <w:r w:rsidRPr="003F360D">
                <w:rPr>
                  <w:rStyle w:val="Hipervnculo"/>
                  <w:bCs/>
                  <w:color w:val="0000FF"/>
                </w:rPr>
                <w:t>comunicación y divulgación</w:t>
              </w:r>
            </w:hyperlink>
            <w:r w:rsidR="00C17A7C" w:rsidRPr="003F360D">
              <w:rPr>
                <w:bCs/>
              </w:rPr>
              <w:t xml:space="preserve"> genéricos</w:t>
            </w:r>
            <w:r w:rsidRPr="003F360D">
              <w:rPr>
                <w:b/>
                <w:bCs/>
              </w:rPr>
              <w:t xml:space="preserve">: </w:t>
            </w:r>
            <w:r w:rsidRPr="003F360D">
              <w:rPr>
                <w:bCs/>
              </w:rPr>
              <w:t>UVigo</w:t>
            </w:r>
            <w:r w:rsidR="002D6CD4">
              <w:rPr>
                <w:bCs/>
              </w:rPr>
              <w:t>-</w:t>
            </w:r>
            <w:r w:rsidRPr="003F360D">
              <w:rPr>
                <w:bCs/>
              </w:rPr>
              <w:t>TV, reservas de espacios institucionales, redes sociales...</w:t>
            </w:r>
          </w:p>
          <w:p w14:paraId="202B1FB0" w14:textId="3D687E19" w:rsidR="00D4390C" w:rsidRPr="003F360D" w:rsidRDefault="007E56A1" w:rsidP="002D6CD4">
            <w:pPr>
              <w:pStyle w:val="Textoencaja"/>
              <w:numPr>
                <w:ilvl w:val="0"/>
                <w:numId w:val="8"/>
              </w:numPr>
              <w:ind w:left="340" w:hanging="142"/>
              <w:rPr>
                <w:b/>
                <w:bCs/>
              </w:rPr>
            </w:pPr>
            <w:hyperlink r:id="rId72" w:history="1">
              <w:r w:rsidR="00D4390C" w:rsidRPr="003F360D">
                <w:rPr>
                  <w:rStyle w:val="Hipervnculo"/>
                  <w:bCs/>
                  <w:color w:val="0000FF"/>
                </w:rPr>
                <w:t>Biblioteca</w:t>
              </w:r>
              <w:r w:rsidR="00724004" w:rsidRPr="003F360D">
                <w:rPr>
                  <w:rStyle w:val="Hipervnculo"/>
                  <w:bCs/>
                  <w:color w:val="0000FF"/>
                </w:rPr>
                <w:t xml:space="preserve"> Universitaria</w:t>
              </w:r>
            </w:hyperlink>
            <w:r w:rsidR="00724004" w:rsidRPr="003F360D">
              <w:rPr>
                <w:bCs/>
              </w:rPr>
              <w:t>:</w:t>
            </w:r>
            <w:r w:rsidR="002D6CD4">
              <w:rPr>
                <w:bCs/>
              </w:rPr>
              <w:t xml:space="preserve"> O</w:t>
            </w:r>
            <w:r w:rsidR="00724004" w:rsidRPr="003F360D">
              <w:rPr>
                <w:bCs/>
              </w:rPr>
              <w:t>frece un amplio conjunto de recursos de información, espacios y servicios para dar soporte a las actividades de aprendizaje, docencia e investigación</w:t>
            </w:r>
            <w:r w:rsidR="002D6CD4">
              <w:rPr>
                <w:bCs/>
              </w:rPr>
              <w:t>.</w:t>
            </w:r>
          </w:p>
          <w:p w14:paraId="59D6F898" w14:textId="6057CFD0" w:rsidR="00BB6388" w:rsidRPr="003F360D" w:rsidRDefault="00BB6388" w:rsidP="002D6CD4">
            <w:pPr>
              <w:pStyle w:val="Textoencaja"/>
              <w:numPr>
                <w:ilvl w:val="0"/>
                <w:numId w:val="8"/>
              </w:numPr>
              <w:ind w:left="340" w:hanging="142"/>
              <w:rPr>
                <w:b/>
                <w:bCs/>
              </w:rPr>
            </w:pPr>
            <w:r w:rsidRPr="003F360D">
              <w:rPr>
                <w:bCs/>
              </w:rPr>
              <w:t xml:space="preserve">Recursos financieros: </w:t>
            </w:r>
            <w:hyperlink r:id="rId73" w:history="1">
              <w:r w:rsidR="002D6CD4">
                <w:rPr>
                  <w:rStyle w:val="Hipervnculo"/>
                  <w:bCs/>
                  <w:color w:val="0000FF"/>
                </w:rPr>
                <w:t>B</w:t>
              </w:r>
              <w:r w:rsidRPr="003F360D">
                <w:rPr>
                  <w:rStyle w:val="Hipervnculo"/>
                  <w:bCs/>
                  <w:color w:val="0000FF"/>
                </w:rPr>
                <w:t>ecas y ayudas</w:t>
              </w:r>
            </w:hyperlink>
            <w:r w:rsidRPr="003F360D">
              <w:rPr>
                <w:bCs/>
              </w:rPr>
              <w:t>, así como posibilidades de financiación (</w:t>
            </w:r>
            <w:hyperlink r:id="rId74" w:history="1">
              <w:r w:rsidRPr="003F360D">
                <w:rPr>
                  <w:rStyle w:val="Hipervnculo"/>
                  <w:bCs/>
                  <w:color w:val="0000FF"/>
                </w:rPr>
                <w:t>contratos</w:t>
              </w:r>
            </w:hyperlink>
            <w:r w:rsidRPr="003F360D">
              <w:rPr>
                <w:bCs/>
              </w:rPr>
              <w:t xml:space="preserve">) de la carrera investigadora y soporte a la </w:t>
            </w:r>
            <w:hyperlink r:id="rId75" w:history="1">
              <w:r w:rsidRPr="003F360D">
                <w:rPr>
                  <w:rStyle w:val="Hipervnculo"/>
                  <w:bCs/>
                  <w:color w:val="0000FF"/>
                </w:rPr>
                <w:t>movilidad</w:t>
              </w:r>
            </w:hyperlink>
            <w:r w:rsidRPr="003F360D">
              <w:rPr>
                <w:bCs/>
              </w:rPr>
              <w:t>.</w:t>
            </w:r>
          </w:p>
          <w:p w14:paraId="0EFC78CB" w14:textId="11A6CAC6" w:rsidR="00BB6388" w:rsidRPr="003F360D" w:rsidRDefault="00BB6388" w:rsidP="002D6CD4">
            <w:pPr>
              <w:pStyle w:val="Textoencaja"/>
              <w:numPr>
                <w:ilvl w:val="0"/>
                <w:numId w:val="8"/>
              </w:numPr>
              <w:ind w:left="340" w:hanging="142"/>
              <w:rPr>
                <w:b/>
                <w:bCs/>
              </w:rPr>
            </w:pPr>
            <w:r w:rsidRPr="003F360D">
              <w:rPr>
                <w:bCs/>
              </w:rPr>
              <w:t>Recursos ligados a la producción científica (</w:t>
            </w:r>
            <w:hyperlink r:id="rId76" w:history="1">
              <w:r w:rsidRPr="003F360D">
                <w:rPr>
                  <w:rStyle w:val="Hipervnculo"/>
                  <w:bCs/>
                  <w:color w:val="0000FF"/>
                </w:rPr>
                <w:t>Portal de la investigación</w:t>
              </w:r>
            </w:hyperlink>
            <w:r w:rsidRPr="003F360D">
              <w:rPr>
                <w:bCs/>
              </w:rPr>
              <w:t>)</w:t>
            </w:r>
            <w:r w:rsidR="00C17A7C" w:rsidRPr="003F360D">
              <w:rPr>
                <w:bCs/>
              </w:rPr>
              <w:t xml:space="preserve">, </w:t>
            </w:r>
            <w:r w:rsidRPr="003F360D">
              <w:rPr>
                <w:bCs/>
              </w:rPr>
              <w:t>a la transferencia de conocimiento (</w:t>
            </w:r>
            <w:hyperlink r:id="rId77" w:history="1">
              <w:r w:rsidR="00C17A7C" w:rsidRPr="003F360D">
                <w:rPr>
                  <w:rStyle w:val="Hipervnculo"/>
                  <w:bCs/>
                  <w:color w:val="0000FF"/>
                </w:rPr>
                <w:t>Oficina de I+D</w:t>
              </w:r>
            </w:hyperlink>
            <w:r w:rsidR="00C17A7C" w:rsidRPr="003F360D">
              <w:rPr>
                <w:bCs/>
              </w:rPr>
              <w:t xml:space="preserve">) y a la </w:t>
            </w:r>
            <w:hyperlink r:id="rId78" w:history="1">
              <w:r w:rsidR="00C17A7C" w:rsidRPr="003F360D">
                <w:rPr>
                  <w:rStyle w:val="Hipervnculo"/>
                  <w:bCs/>
                  <w:color w:val="0000FF"/>
                </w:rPr>
                <w:t>difusión de la investigación</w:t>
              </w:r>
            </w:hyperlink>
            <w:r w:rsidR="00C17A7C" w:rsidRPr="003F360D">
              <w:rPr>
                <w:bCs/>
              </w:rPr>
              <w:t>.</w:t>
            </w:r>
          </w:p>
          <w:p w14:paraId="0E2C6A7E" w14:textId="6CBA5E8B" w:rsidR="00BB6388" w:rsidRPr="003F360D" w:rsidRDefault="007E56A1" w:rsidP="002D6CD4">
            <w:pPr>
              <w:pStyle w:val="Textoencaja"/>
              <w:numPr>
                <w:ilvl w:val="0"/>
                <w:numId w:val="8"/>
              </w:numPr>
              <w:ind w:left="340" w:hanging="142"/>
              <w:rPr>
                <w:b/>
                <w:bCs/>
              </w:rPr>
            </w:pPr>
            <w:hyperlink r:id="rId79" w:history="1">
              <w:r w:rsidR="00BB6388" w:rsidRPr="003F360D">
                <w:rPr>
                  <w:rStyle w:val="Hipervnculo"/>
                  <w:bCs/>
                  <w:color w:val="0000FF"/>
                </w:rPr>
                <w:t>Recursos formativos y de desarrollo profesional</w:t>
              </w:r>
            </w:hyperlink>
            <w:r w:rsidR="00BB6388" w:rsidRPr="003F360D">
              <w:rPr>
                <w:bCs/>
              </w:rPr>
              <w:t xml:space="preserve">: </w:t>
            </w:r>
            <w:r w:rsidR="002D6CD4">
              <w:rPr>
                <w:bCs/>
              </w:rPr>
              <w:t>R</w:t>
            </w:r>
            <w:r w:rsidR="00BB6388" w:rsidRPr="003F360D">
              <w:rPr>
                <w:bCs/>
              </w:rPr>
              <w:t>ecursos lingüísticos, supervisión y mentoría, formación continua</w:t>
            </w:r>
            <w:r w:rsidR="002D6CD4">
              <w:rPr>
                <w:bCs/>
              </w:rPr>
              <w:t>.</w:t>
            </w:r>
          </w:p>
          <w:p w14:paraId="38685202" w14:textId="77777777" w:rsidR="0086507F" w:rsidRPr="003F360D" w:rsidRDefault="0086507F" w:rsidP="0086507F">
            <w:pPr>
              <w:pStyle w:val="Textoencaja"/>
              <w:rPr>
                <w:highlight w:val="yellow"/>
              </w:rPr>
            </w:pPr>
          </w:p>
          <w:p w14:paraId="2AD899AD" w14:textId="06E11F16" w:rsidR="00DB0D1D" w:rsidRPr="003F360D" w:rsidRDefault="00DB0D1D" w:rsidP="0086507F">
            <w:pPr>
              <w:pStyle w:val="Textoencaja"/>
            </w:pPr>
            <w:r w:rsidRPr="003F360D">
              <w:t xml:space="preserve">Además, el </w:t>
            </w:r>
            <w:hyperlink r:id="rId80" w:history="1">
              <w:r w:rsidRPr="003F360D">
                <w:rPr>
                  <w:rStyle w:val="Hipervnculo"/>
                  <w:color w:val="0000FF"/>
                </w:rPr>
                <w:t>Reglamento de Régimen Interno de la EIDO</w:t>
              </w:r>
            </w:hyperlink>
            <w:r w:rsidRPr="003F360D">
              <w:t xml:space="preserve"> establece la infraestructura y recursos de la EIDO (sede, medios materiales y humanos, recursos de financiamiento propios).</w:t>
            </w:r>
          </w:p>
          <w:p w14:paraId="05723549" w14:textId="6B5FCB3E" w:rsidR="00C17A7C" w:rsidRPr="003F360D" w:rsidRDefault="00C17A7C" w:rsidP="0086507F">
            <w:pPr>
              <w:pStyle w:val="Textoencaja"/>
            </w:pPr>
          </w:p>
          <w:p w14:paraId="5E648354" w14:textId="35136A6E" w:rsidR="0086507F" w:rsidRPr="003F360D" w:rsidRDefault="0086507F" w:rsidP="0086507F">
            <w:pPr>
              <w:pStyle w:val="Textoencaja"/>
            </w:pPr>
            <w:commentRangeStart w:id="100"/>
            <w:r w:rsidRPr="002D6CD4">
              <w:rPr>
                <w:b/>
              </w:rPr>
              <w:t xml:space="preserve">Recursos materiales y virtuales </w:t>
            </w:r>
            <w:r w:rsidR="001659BA" w:rsidRPr="002D6CD4">
              <w:rPr>
                <w:b/>
              </w:rPr>
              <w:t xml:space="preserve">específicos </w:t>
            </w:r>
            <w:r w:rsidRPr="002D6CD4">
              <w:rPr>
                <w:b/>
              </w:rPr>
              <w:t>del programa de doctorado</w:t>
            </w:r>
            <w:commentRangeEnd w:id="100"/>
            <w:r w:rsidR="002D6CD4">
              <w:rPr>
                <w:rStyle w:val="Refdecomentario"/>
                <w:rFonts w:ascii="Calibri" w:hAnsi="Calibri" w:cs="Calibri"/>
              </w:rPr>
              <w:commentReference w:id="100"/>
            </w:r>
          </w:p>
          <w:p w14:paraId="328F3031" w14:textId="77777777" w:rsidR="00DB0D1D" w:rsidRPr="003F360D" w:rsidRDefault="00DB0D1D" w:rsidP="0086507F">
            <w:pPr>
              <w:pStyle w:val="Textoencaja"/>
            </w:pPr>
          </w:p>
          <w:p w14:paraId="510F25A0" w14:textId="77777777" w:rsidR="0086507F" w:rsidRDefault="0086507F" w:rsidP="0086507F">
            <w:pPr>
              <w:pStyle w:val="Textoencaja"/>
            </w:pPr>
            <w:r w:rsidRPr="00961EA2">
              <w:rPr>
                <w:highlight w:val="yellow"/>
              </w:rPr>
              <w:t>[Escribir aquí…]</w:t>
            </w:r>
          </w:p>
          <w:p w14:paraId="636E8414" w14:textId="77777777" w:rsidR="00950940" w:rsidRDefault="00950940" w:rsidP="00DD3A56">
            <w:pPr>
              <w:pStyle w:val="Textoencaja"/>
            </w:pPr>
          </w:p>
          <w:p w14:paraId="67A36566" w14:textId="6F1B8824" w:rsidR="00587A18" w:rsidRPr="00B36D17" w:rsidRDefault="00587A18" w:rsidP="00587A18">
            <w:pPr>
              <w:pStyle w:val="Textoencaja"/>
              <w:rPr>
                <w:b/>
              </w:rPr>
            </w:pPr>
            <w:commentRangeStart w:id="101"/>
            <w:r w:rsidRPr="00B36D17">
              <w:rPr>
                <w:b/>
              </w:rPr>
              <w:t>Servicios de orientación profesional</w:t>
            </w:r>
            <w:commentRangeEnd w:id="101"/>
            <w:r w:rsidR="00A66611" w:rsidRPr="00B36D17">
              <w:rPr>
                <w:rStyle w:val="Refdecomentario"/>
                <w:rFonts w:ascii="Calibri" w:hAnsi="Calibri" w:cs="Calibri"/>
                <w:b/>
              </w:rPr>
              <w:commentReference w:id="101"/>
            </w:r>
          </w:p>
          <w:p w14:paraId="643E8CEC" w14:textId="0AA0AFA3" w:rsidR="0086507F" w:rsidRPr="002D6CD4" w:rsidRDefault="00B36D17" w:rsidP="00587A18">
            <w:pPr>
              <w:pStyle w:val="Textoencaja"/>
            </w:pPr>
            <w:r>
              <w:t>Entre los s</w:t>
            </w:r>
            <w:r w:rsidR="0086507F" w:rsidRPr="002D6CD4">
              <w:t>ervicios de apoyo institucional de la U</w:t>
            </w:r>
            <w:r>
              <w:t>niversidad de Vigo se pueden mencionar:</w:t>
            </w:r>
          </w:p>
          <w:p w14:paraId="52626277" w14:textId="517EA800" w:rsidR="0086507F" w:rsidRPr="002D6CD4" w:rsidRDefault="007E56A1" w:rsidP="002D6CD4">
            <w:pPr>
              <w:pStyle w:val="Textoencaja"/>
              <w:numPr>
                <w:ilvl w:val="0"/>
                <w:numId w:val="8"/>
              </w:numPr>
              <w:ind w:left="342" w:hanging="142"/>
              <w:rPr>
                <w:b/>
                <w:bCs/>
                <w:color w:val="0000FF"/>
              </w:rPr>
            </w:pPr>
            <w:hyperlink r:id="rId81" w:history="1">
              <w:r w:rsidR="0086507F" w:rsidRPr="002D6CD4">
                <w:rPr>
                  <w:rStyle w:val="Hipervnculo"/>
                  <w:color w:val="0000FF"/>
                </w:rPr>
                <w:t>Empleo y Emprendimiento</w:t>
              </w:r>
            </w:hyperlink>
            <w:r w:rsidR="0086507F" w:rsidRPr="002D6CD4">
              <w:rPr>
                <w:b/>
                <w:bCs/>
              </w:rPr>
              <w:t xml:space="preserve">: </w:t>
            </w:r>
            <w:r w:rsidR="0086507F" w:rsidRPr="002D6CD4">
              <w:rPr>
                <w:bCs/>
              </w:rPr>
              <w:t>Facilita, en colaboración con administraciones, empresas y otras instituciones, información, asesoramiento y formación en relación con el acceso al mercado laboral de las personas tituladas en la Universidad de Vigo.</w:t>
            </w:r>
          </w:p>
          <w:p w14:paraId="0C7A935D" w14:textId="5FCA3287" w:rsidR="0086507F" w:rsidRPr="002D6CD4" w:rsidRDefault="007E56A1" w:rsidP="008A2978">
            <w:pPr>
              <w:pStyle w:val="Textoencaja"/>
              <w:numPr>
                <w:ilvl w:val="0"/>
                <w:numId w:val="8"/>
              </w:numPr>
              <w:ind w:left="342" w:hanging="142"/>
              <w:rPr>
                <w:b/>
                <w:bCs/>
              </w:rPr>
            </w:pPr>
            <w:hyperlink r:id="rId82" w:history="1">
              <w:r w:rsidR="0086507F" w:rsidRPr="002D6CD4">
                <w:rPr>
                  <w:rStyle w:val="Hipervnculo"/>
                  <w:color w:val="0000FF"/>
                </w:rPr>
                <w:t>Fundación Universidade de Vigo (FUVI)</w:t>
              </w:r>
            </w:hyperlink>
            <w:r w:rsidR="0086507F" w:rsidRPr="002D6CD4">
              <w:rPr>
                <w:b/>
                <w:bCs/>
              </w:rPr>
              <w:t xml:space="preserve">: </w:t>
            </w:r>
            <w:r w:rsidR="0086507F" w:rsidRPr="002D6CD4">
              <w:rPr>
                <w:bCs/>
              </w:rPr>
              <w:t>Apoya y promueva la actividad emprendedora de la U</w:t>
            </w:r>
            <w:r w:rsidR="003725CF">
              <w:rPr>
                <w:bCs/>
              </w:rPr>
              <w:t xml:space="preserve">niversidad de </w:t>
            </w:r>
            <w:r w:rsidR="0086507F" w:rsidRPr="002D6CD4">
              <w:rPr>
                <w:bCs/>
              </w:rPr>
              <w:t>Vigo, así como actuaciones de fomento del empleo del estudiantado universitario.</w:t>
            </w:r>
            <w:r w:rsidR="002D6CD4" w:rsidRPr="002D6CD4">
              <w:rPr>
                <w:bCs/>
              </w:rPr>
              <w:t xml:space="preserve"> </w:t>
            </w:r>
            <w:r w:rsidR="0086507F" w:rsidRPr="002D6CD4">
              <w:rPr>
                <w:bCs/>
              </w:rPr>
              <w:t xml:space="preserve">Realiza un trabajo proactivo de cara a la detección de proyectos de carácter innovador y con un alto contenido tecnológico. Además, lleva a cabo asesoramiento en emprendimiento para la creación de empresas y posterior acompañamiento en las fases iniciales de una </w:t>
            </w:r>
            <w:r w:rsidR="0086507F" w:rsidRPr="002D6CD4">
              <w:rPr>
                <w:bCs/>
                <w:i/>
              </w:rPr>
              <w:t>startup</w:t>
            </w:r>
            <w:r w:rsidR="0086507F" w:rsidRPr="002D6CD4">
              <w:rPr>
                <w:bCs/>
              </w:rPr>
              <w:t>.</w:t>
            </w:r>
          </w:p>
          <w:p w14:paraId="585236A9" w14:textId="17AFB641" w:rsidR="0086507F" w:rsidRPr="002D6CD4" w:rsidRDefault="0086507F" w:rsidP="00587A18">
            <w:pPr>
              <w:pStyle w:val="Textoencaja"/>
              <w:rPr>
                <w:highlight w:val="yellow"/>
              </w:rPr>
            </w:pPr>
          </w:p>
          <w:p w14:paraId="0AB97291" w14:textId="755045D1" w:rsidR="0086507F" w:rsidRPr="00CF0AE7" w:rsidRDefault="0086507F" w:rsidP="0086507F">
            <w:pPr>
              <w:pStyle w:val="Textoencaja"/>
              <w:rPr>
                <w:b/>
                <w:bCs/>
              </w:rPr>
            </w:pPr>
            <w:commentRangeStart w:id="102"/>
            <w:r w:rsidRPr="00CF0AE7">
              <w:rPr>
                <w:b/>
                <w:bCs/>
              </w:rPr>
              <w:t>Servicios de apoyo específico</w:t>
            </w:r>
            <w:r w:rsidR="00950940" w:rsidRPr="00CF0AE7">
              <w:rPr>
                <w:b/>
                <w:bCs/>
              </w:rPr>
              <w:t>s</w:t>
            </w:r>
            <w:r w:rsidRPr="00CF0AE7">
              <w:rPr>
                <w:b/>
                <w:bCs/>
              </w:rPr>
              <w:t xml:space="preserve"> del programa de doctorado</w:t>
            </w:r>
            <w:commentRangeEnd w:id="102"/>
            <w:r w:rsidR="00CF0AE7">
              <w:rPr>
                <w:rStyle w:val="Refdecomentario"/>
                <w:rFonts w:ascii="Calibri" w:hAnsi="Calibri" w:cs="Calibri"/>
              </w:rPr>
              <w:commentReference w:id="102"/>
            </w:r>
          </w:p>
          <w:p w14:paraId="2993516D" w14:textId="77777777" w:rsidR="00CF0AE7" w:rsidRDefault="00CF0AE7" w:rsidP="00587A18">
            <w:pPr>
              <w:pStyle w:val="Textoencaja"/>
              <w:rPr>
                <w:highlight w:val="yellow"/>
              </w:rPr>
            </w:pPr>
          </w:p>
          <w:p w14:paraId="5F452271" w14:textId="687D4A2B" w:rsidR="00587A18" w:rsidRDefault="00587A18" w:rsidP="00587A18">
            <w:pPr>
              <w:pStyle w:val="Textoencaja"/>
            </w:pPr>
            <w:r w:rsidRPr="00961EA2">
              <w:rPr>
                <w:highlight w:val="yellow"/>
              </w:rPr>
              <w:t>[Escribir aquí…]</w:t>
            </w:r>
          </w:p>
          <w:p w14:paraId="27FF7666" w14:textId="77777777" w:rsidR="00587A18" w:rsidRDefault="00587A18" w:rsidP="00DD3A56">
            <w:pPr>
              <w:pStyle w:val="Textoencaja"/>
            </w:pPr>
          </w:p>
          <w:p w14:paraId="5A3C33C4" w14:textId="5D1C769E" w:rsidR="00587A18" w:rsidRPr="00790103" w:rsidRDefault="00587A18" w:rsidP="00DD3A56">
            <w:pPr>
              <w:pStyle w:val="Textoencaja"/>
            </w:pPr>
          </w:p>
        </w:tc>
      </w:tr>
    </w:tbl>
    <w:p w14:paraId="7BA36CB5" w14:textId="77777777" w:rsidR="00DD3A56" w:rsidRPr="002C3A34" w:rsidRDefault="00DD3A56" w:rsidP="00DD3A56">
      <w:pPr>
        <w:pStyle w:val="Textoindependiente"/>
      </w:pPr>
    </w:p>
    <w:p w14:paraId="6EE06123" w14:textId="77777777" w:rsidR="00AA1E07" w:rsidRDefault="00AA1E07" w:rsidP="00AA1E07">
      <w:pPr>
        <w:pStyle w:val="Textoindependiente"/>
        <w:jc w:val="both"/>
        <w:rPr>
          <w:rFonts w:asciiTheme="minorHAnsi" w:hAnsiTheme="minorHAnsi" w:cstheme="minorHAnsi"/>
        </w:rPr>
      </w:pPr>
    </w:p>
    <w:p w14:paraId="30FB72DA"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1B84F740" w14:textId="77777777" w:rsidR="004506EA" w:rsidRPr="00790103" w:rsidRDefault="00575EE6" w:rsidP="00DD3A56">
      <w:pPr>
        <w:pStyle w:val="Seccin1"/>
      </w:pPr>
      <w:bookmarkStart w:id="103" w:name="8._REVISIÓN,_MEJORA_Y_RESULTADOS_DEL_PRO"/>
      <w:bookmarkEnd w:id="103"/>
      <w:commentRangeStart w:id="104"/>
      <w:r w:rsidRPr="00790103">
        <w:t>REVISIÓN,</w:t>
      </w:r>
      <w:r w:rsidRPr="00790103">
        <w:rPr>
          <w:spacing w:val="-2"/>
        </w:rPr>
        <w:t xml:space="preserve"> </w:t>
      </w:r>
      <w:r w:rsidRPr="00790103">
        <w:t>MEJORA</w:t>
      </w:r>
      <w:r w:rsidRPr="00790103">
        <w:rPr>
          <w:spacing w:val="-4"/>
        </w:rPr>
        <w:t xml:space="preserve"> </w:t>
      </w:r>
      <w:r w:rsidRPr="00790103">
        <w:t>Y</w:t>
      </w:r>
      <w:r w:rsidRPr="00790103">
        <w:rPr>
          <w:spacing w:val="-1"/>
        </w:rPr>
        <w:t xml:space="preserve"> </w:t>
      </w:r>
      <w:r w:rsidRPr="00790103">
        <w:t>RESULTADOS</w:t>
      </w:r>
      <w:r w:rsidRPr="00790103">
        <w:rPr>
          <w:spacing w:val="-3"/>
        </w:rPr>
        <w:t xml:space="preserve"> </w:t>
      </w:r>
      <w:r w:rsidRPr="00790103">
        <w:t>DEL</w:t>
      </w:r>
      <w:r w:rsidRPr="00790103">
        <w:rPr>
          <w:spacing w:val="-2"/>
        </w:rPr>
        <w:t xml:space="preserve"> PROGRAMA</w:t>
      </w:r>
      <w:commentRangeEnd w:id="104"/>
      <w:r w:rsidR="00D80B55">
        <w:rPr>
          <w:rStyle w:val="Refdecomentario"/>
          <w:rFonts w:ascii="Calibri" w:hAnsi="Calibri" w:cs="Calibri"/>
          <w:b w:val="0"/>
        </w:rPr>
        <w:commentReference w:id="104"/>
      </w:r>
    </w:p>
    <w:p w14:paraId="570E1F20" w14:textId="77777777" w:rsidR="004506EA" w:rsidRPr="00790103" w:rsidRDefault="004506EA">
      <w:pPr>
        <w:pStyle w:val="Textoindependiente"/>
        <w:spacing w:before="10"/>
        <w:rPr>
          <w:rFonts w:asciiTheme="minorHAnsi" w:hAnsiTheme="minorHAnsi" w:cstheme="minorHAnsi"/>
          <w:b/>
          <w:sz w:val="9"/>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819"/>
        <w:gridCol w:w="4820"/>
      </w:tblGrid>
      <w:tr w:rsidR="004506EA" w:rsidRPr="00790103" w14:paraId="791596D8" w14:textId="77777777" w:rsidTr="00F81F3F">
        <w:trPr>
          <w:trHeight w:val="283"/>
          <w:jc w:val="center"/>
        </w:trPr>
        <w:tc>
          <w:tcPr>
            <w:tcW w:w="9639" w:type="dxa"/>
            <w:gridSpan w:val="2"/>
            <w:shd w:val="clear" w:color="auto" w:fill="BEBEBE"/>
          </w:tcPr>
          <w:p w14:paraId="53CCF666" w14:textId="00006F4F" w:rsidR="004506EA" w:rsidRPr="00790103" w:rsidRDefault="00575EE6" w:rsidP="00DD3A56">
            <w:pPr>
              <w:pStyle w:val="TablaTitulo"/>
            </w:pPr>
            <w:r w:rsidRPr="00790103">
              <w:t>8.1</w:t>
            </w:r>
            <w:r w:rsidRPr="00790103">
              <w:rPr>
                <w:spacing w:val="-6"/>
              </w:rPr>
              <w:t xml:space="preserve"> </w:t>
            </w:r>
            <w:r w:rsidRPr="00790103">
              <w:t>SISTEMA</w:t>
            </w:r>
            <w:r w:rsidRPr="00790103">
              <w:rPr>
                <w:spacing w:val="-7"/>
              </w:rPr>
              <w:t xml:space="preserve"> </w:t>
            </w:r>
            <w:r w:rsidRPr="00790103">
              <w:t>DE</w:t>
            </w:r>
            <w:r w:rsidRPr="00790103">
              <w:rPr>
                <w:spacing w:val="-4"/>
              </w:rPr>
              <w:t xml:space="preserve"> </w:t>
            </w:r>
            <w:r w:rsidRPr="00790103">
              <w:t>GARANTÍA</w:t>
            </w:r>
            <w:r w:rsidRPr="00790103">
              <w:rPr>
                <w:spacing w:val="-7"/>
              </w:rPr>
              <w:t xml:space="preserve"> </w:t>
            </w:r>
            <w:r w:rsidRPr="00790103">
              <w:t>DE</w:t>
            </w:r>
            <w:r w:rsidRPr="00790103">
              <w:rPr>
                <w:spacing w:val="-5"/>
              </w:rPr>
              <w:t xml:space="preserve"> </w:t>
            </w:r>
            <w:r w:rsidRPr="00790103">
              <w:t>CALIDAD</w:t>
            </w:r>
          </w:p>
        </w:tc>
      </w:tr>
      <w:tr w:rsidR="004506EA" w:rsidRPr="00790103" w14:paraId="225203B7" w14:textId="77777777" w:rsidTr="00F81F3F">
        <w:trPr>
          <w:trHeight w:val="283"/>
          <w:jc w:val="center"/>
        </w:trPr>
        <w:tc>
          <w:tcPr>
            <w:tcW w:w="9639" w:type="dxa"/>
            <w:gridSpan w:val="2"/>
            <w:shd w:val="clear" w:color="auto" w:fill="BEBEBE"/>
          </w:tcPr>
          <w:p w14:paraId="4C48DCF8" w14:textId="77777777" w:rsidR="004506EA" w:rsidRPr="00790103" w:rsidRDefault="00575EE6" w:rsidP="00DD3A56">
            <w:pPr>
              <w:pStyle w:val="TablaTitulo"/>
            </w:pPr>
            <w:commentRangeStart w:id="105"/>
            <w:r w:rsidRPr="00790103">
              <w:t>SISTEMA</w:t>
            </w:r>
            <w:r w:rsidRPr="00790103">
              <w:rPr>
                <w:spacing w:val="-5"/>
              </w:rPr>
              <w:t xml:space="preserve"> </w:t>
            </w:r>
            <w:r w:rsidRPr="00790103">
              <w:t>DE</w:t>
            </w:r>
            <w:r w:rsidRPr="00790103">
              <w:rPr>
                <w:spacing w:val="-6"/>
              </w:rPr>
              <w:t xml:space="preserve"> </w:t>
            </w:r>
            <w:r w:rsidRPr="00790103">
              <w:t>GARANTÍA</w:t>
            </w:r>
            <w:r w:rsidRPr="00790103">
              <w:rPr>
                <w:spacing w:val="-7"/>
              </w:rPr>
              <w:t xml:space="preserve"> </w:t>
            </w:r>
            <w:r w:rsidRPr="00790103">
              <w:t>DE</w:t>
            </w:r>
            <w:r w:rsidRPr="00790103">
              <w:rPr>
                <w:spacing w:val="-5"/>
              </w:rPr>
              <w:t xml:space="preserve"> </w:t>
            </w:r>
            <w:r w:rsidRPr="00790103">
              <w:t>CALIDAD</w:t>
            </w:r>
            <w:commentRangeEnd w:id="105"/>
            <w:r w:rsidR="00F17EF8">
              <w:rPr>
                <w:rStyle w:val="Refdecomentario"/>
                <w:rFonts w:ascii="Calibri" w:hAnsi="Calibri" w:cs="Calibri"/>
                <w:b w:val="0"/>
                <w:spacing w:val="0"/>
              </w:rPr>
              <w:commentReference w:id="105"/>
            </w:r>
          </w:p>
        </w:tc>
      </w:tr>
      <w:tr w:rsidR="004506EA" w:rsidRPr="00790103" w14:paraId="15A5EEAA" w14:textId="77777777" w:rsidTr="00F81F3F">
        <w:trPr>
          <w:trHeight w:val="1701"/>
          <w:jc w:val="center"/>
        </w:trPr>
        <w:tc>
          <w:tcPr>
            <w:tcW w:w="9639" w:type="dxa"/>
            <w:gridSpan w:val="2"/>
          </w:tcPr>
          <w:p w14:paraId="4CA2F112" w14:textId="1025F3E3" w:rsidR="004506EA" w:rsidRDefault="00D930CE" w:rsidP="00DD3A56">
            <w:pPr>
              <w:pStyle w:val="Textoencaja"/>
            </w:pPr>
            <w:r w:rsidRPr="00CF0AE7">
              <w:t xml:space="preserve">La información del Sistema de Garantía de Calidad (SGC) de la EIDO </w:t>
            </w:r>
            <w:r w:rsidR="00F17EF8" w:rsidRPr="00CF0AE7">
              <w:t>de la U</w:t>
            </w:r>
            <w:r w:rsidR="00CF0AE7" w:rsidRPr="00CF0AE7">
              <w:t xml:space="preserve">niversidad de Vigo </w:t>
            </w:r>
            <w:r w:rsidRPr="00CF0AE7">
              <w:t>está disponible en el enlace:</w:t>
            </w:r>
          </w:p>
          <w:p w14:paraId="20E45C36" w14:textId="74F03928" w:rsidR="00D930CE" w:rsidRDefault="007E56A1" w:rsidP="00DD3A56">
            <w:pPr>
              <w:pStyle w:val="Textoencaja"/>
            </w:pPr>
            <w:hyperlink r:id="rId83" w:history="1">
              <w:r w:rsidR="00D930CE" w:rsidRPr="00C4439F">
                <w:rPr>
                  <w:rStyle w:val="Hipervnculo"/>
                </w:rPr>
                <w:t>https://www.uvigo.gal/es/estudiar/organizacion-academica/eido-escuela-internacional-doctorado/calidad</w:t>
              </w:r>
            </w:hyperlink>
          </w:p>
          <w:p w14:paraId="1BBC5D4D" w14:textId="77777777" w:rsidR="00D930CE" w:rsidRDefault="00D930CE" w:rsidP="00DD3A56">
            <w:pPr>
              <w:pStyle w:val="Textoencaja"/>
            </w:pPr>
          </w:p>
          <w:p w14:paraId="1ABC7298" w14:textId="77777777" w:rsidR="00B36D17" w:rsidRDefault="00D930CE" w:rsidP="00DD3A56">
            <w:pPr>
              <w:pStyle w:val="Textoencaja"/>
            </w:pPr>
            <w:r w:rsidRPr="00CF0AE7">
              <w:t>El SGC de</w:t>
            </w:r>
            <w:r w:rsidR="00C1349D" w:rsidRPr="00CF0AE7">
              <w:t xml:space="preserve"> doctorado de </w:t>
            </w:r>
            <w:r w:rsidRPr="00CF0AE7">
              <w:t>la EIDO es un sistema centralizado e institucional</w:t>
            </w:r>
            <w:r w:rsidR="000A324F" w:rsidRPr="00CF0AE7">
              <w:t xml:space="preserve">, esto es, general de toda la </w:t>
            </w:r>
            <w:r w:rsidR="00CD6851" w:rsidRPr="00CF0AE7">
              <w:t>U</w:t>
            </w:r>
            <w:r w:rsidR="00B36D17">
              <w:t xml:space="preserve">niversidad de Vigo </w:t>
            </w:r>
            <w:r w:rsidR="000A324F" w:rsidRPr="00CF0AE7">
              <w:t>para el ciclo de doctorado, al</w:t>
            </w:r>
            <w:r w:rsidRPr="00CF0AE7">
              <w:t xml:space="preserve"> que están adscritos todos los programas de doctorado de la universidad</w:t>
            </w:r>
            <w:r w:rsidR="00651CB8" w:rsidRPr="00CF0AE7">
              <w:t>, dirigido y gestionado desde la Dirección de la E</w:t>
            </w:r>
            <w:r w:rsidR="00CF0AE7" w:rsidRPr="00CF0AE7">
              <w:t>IDO</w:t>
            </w:r>
            <w:r w:rsidR="00651CB8" w:rsidRPr="00CF0AE7">
              <w:t>, en colaboración con otros servicios de soporte (Área de Calidad, Servicio de Gestión de Estudios de Posgrado). Su</w:t>
            </w:r>
            <w:r w:rsidR="00135EA9" w:rsidRPr="00CF0AE7">
              <w:t xml:space="preserve"> diseño </w:t>
            </w:r>
            <w:r w:rsidR="00651CB8" w:rsidRPr="00CF0AE7">
              <w:t xml:space="preserve">está certificado desde julio de 2019, momento en el que </w:t>
            </w:r>
            <w:r w:rsidR="00135EA9" w:rsidRPr="00CF0AE7">
              <w:t xml:space="preserve">recibió </w:t>
            </w:r>
            <w:r w:rsidR="000F1408" w:rsidRPr="00CF0AE7">
              <w:t xml:space="preserve">informe favorable </w:t>
            </w:r>
            <w:r w:rsidR="00CD6851" w:rsidRPr="00CF0AE7">
              <w:t>de la agencia de calidad competente (</w:t>
            </w:r>
            <w:r w:rsidR="000F1408" w:rsidRPr="00CF0AE7">
              <w:t>Agencia para la Calidad del Sistema Universitario de Galicia</w:t>
            </w:r>
            <w:r w:rsidR="00CD6851" w:rsidRPr="00CF0AE7">
              <w:t>,</w:t>
            </w:r>
            <w:r w:rsidR="000F1408" w:rsidRPr="00CF0AE7">
              <w:t xml:space="preserve"> ACSUG).</w:t>
            </w:r>
            <w:r w:rsidR="0028565F" w:rsidRPr="00CF0AE7">
              <w:t xml:space="preserve"> </w:t>
            </w:r>
          </w:p>
          <w:p w14:paraId="68BC0185" w14:textId="77777777" w:rsidR="00B36D17" w:rsidRDefault="00B36D17" w:rsidP="00DD3A56">
            <w:pPr>
              <w:pStyle w:val="Textoencaja"/>
            </w:pPr>
          </w:p>
          <w:p w14:paraId="03249CD9" w14:textId="4A84EE6F" w:rsidR="0051723C" w:rsidRPr="00CF0AE7" w:rsidRDefault="0028565F" w:rsidP="00DD3A56">
            <w:pPr>
              <w:pStyle w:val="Textoencaja"/>
            </w:pPr>
            <w:r w:rsidRPr="00CF0AE7">
              <w:t xml:space="preserve">El </w:t>
            </w:r>
            <w:hyperlink r:id="rId84" w:history="1">
              <w:r w:rsidRPr="0028565F">
                <w:rPr>
                  <w:rStyle w:val="Hipervnculo"/>
                </w:rPr>
                <w:t>Manual de Calidad</w:t>
              </w:r>
            </w:hyperlink>
            <w:r w:rsidR="00CF0AE7">
              <w:rPr>
                <w:color w:val="0070C0"/>
              </w:rPr>
              <w:t xml:space="preserve"> </w:t>
            </w:r>
            <w:r w:rsidR="00CF0AE7" w:rsidRPr="00CF0AE7">
              <w:t>e</w:t>
            </w:r>
            <w:r w:rsidR="008D46DF" w:rsidRPr="00CF0AE7">
              <w:t>s un documento de carácter organizativo</w:t>
            </w:r>
            <w:r w:rsidR="000A06B9" w:rsidRPr="00CF0AE7">
              <w:t xml:space="preserve">, de comunicación </w:t>
            </w:r>
            <w:r w:rsidR="008D46DF" w:rsidRPr="00CF0AE7">
              <w:t>y estratégico, que incluye</w:t>
            </w:r>
            <w:r w:rsidR="000A06B9" w:rsidRPr="00CF0AE7">
              <w:t>, además,</w:t>
            </w:r>
            <w:r w:rsidR="008D46DF" w:rsidRPr="00CF0AE7">
              <w:t xml:space="preserve"> la Estrategia de la </w:t>
            </w:r>
            <w:r w:rsidRPr="00CF0AE7">
              <w:t>EIDO</w:t>
            </w:r>
            <w:r w:rsidR="008D46DF" w:rsidRPr="00CF0AE7">
              <w:t>, sus líneas estratégicas y objetivos y metas</w:t>
            </w:r>
            <w:r w:rsidR="0051723C" w:rsidRPr="00CF0AE7">
              <w:t xml:space="preserve"> asociadas</w:t>
            </w:r>
            <w:r w:rsidR="008D46DF" w:rsidRPr="00CF0AE7">
              <w:t xml:space="preserve"> (política y objetivos de calidad). También,</w:t>
            </w:r>
            <w:r w:rsidRPr="00CF0AE7">
              <w:t xml:space="preserve"> describe la estructura organizativa y de responsabilidades en materia de calidad. Además, precisa </w:t>
            </w:r>
            <w:r w:rsidR="009B2704" w:rsidRPr="00CF0AE7">
              <w:t>el mapa de</w:t>
            </w:r>
            <w:r w:rsidRPr="00CF0AE7">
              <w:t xml:space="preserve"> procesos de funcionamiento del SGC y los procedimientos que los describen</w:t>
            </w:r>
            <w:r w:rsidR="008D46DF" w:rsidRPr="00CF0AE7">
              <w:t>, con indicación de las responsabilidades y competencias, actividades, indicadores de medición y registros y evidencias asociadas a cada proceso</w:t>
            </w:r>
            <w:r w:rsidRPr="00CF0AE7">
              <w:t>.</w:t>
            </w:r>
            <w:r w:rsidR="00CF0AE7">
              <w:t xml:space="preserve"> </w:t>
            </w:r>
            <w:r w:rsidR="0051723C" w:rsidRPr="00CF0AE7">
              <w:t xml:space="preserve">El SGC permite analizar el desarrollo de los programas de doctorado y sus resultados, asegurando su revisión y mejora continua. </w:t>
            </w:r>
          </w:p>
          <w:p w14:paraId="570E36C1" w14:textId="77777777" w:rsidR="0051723C" w:rsidRDefault="0051723C" w:rsidP="00DD3A56">
            <w:pPr>
              <w:pStyle w:val="Textoencaja"/>
            </w:pPr>
          </w:p>
          <w:p w14:paraId="3A804797" w14:textId="21631E36" w:rsidR="00BC380A" w:rsidRPr="00CF0AE7" w:rsidRDefault="00BC380A" w:rsidP="00BC380A">
            <w:pPr>
              <w:pStyle w:val="Textoencaja"/>
            </w:pPr>
            <w:r w:rsidRPr="00CF0AE7">
              <w:t xml:space="preserve">De forma resumida, la estructura </w:t>
            </w:r>
            <w:r w:rsidR="001B1F26" w:rsidRPr="00CF0AE7">
              <w:t xml:space="preserve">organizativa y de responsabilidades </w:t>
            </w:r>
            <w:r w:rsidRPr="00CF0AE7">
              <w:t xml:space="preserve">de calidad y </w:t>
            </w:r>
            <w:r w:rsidR="001B1F26" w:rsidRPr="00CF0AE7">
              <w:t xml:space="preserve">la documentación del </w:t>
            </w:r>
            <w:r w:rsidRPr="00CF0AE7">
              <w:t>SGC son l</w:t>
            </w:r>
            <w:r w:rsidR="00F441EB" w:rsidRPr="00CF0AE7">
              <w:t>a</w:t>
            </w:r>
            <w:r w:rsidRPr="00CF0AE7">
              <w:t>s siguientes:</w:t>
            </w:r>
          </w:p>
          <w:p w14:paraId="6A579102" w14:textId="77777777" w:rsidR="00BC380A" w:rsidRDefault="00BC380A" w:rsidP="00DD3A56">
            <w:pPr>
              <w:pStyle w:val="Textoencaja"/>
            </w:pPr>
          </w:p>
          <w:p w14:paraId="2C97443F" w14:textId="36C70EF9" w:rsidR="00D80B55" w:rsidRDefault="00AF3AE3" w:rsidP="00AF3AE3">
            <w:pPr>
              <w:pStyle w:val="Textoencaja"/>
              <w:rPr>
                <w:b/>
                <w:bCs/>
              </w:rPr>
            </w:pPr>
            <w:r w:rsidRPr="00AF3AE3">
              <w:rPr>
                <w:b/>
                <w:bCs/>
              </w:rPr>
              <w:t>-</w:t>
            </w:r>
            <w:r>
              <w:rPr>
                <w:b/>
                <w:bCs/>
              </w:rPr>
              <w:t xml:space="preserve"> </w:t>
            </w:r>
            <w:r w:rsidR="00135EA9" w:rsidRPr="00BA0883">
              <w:rPr>
                <w:b/>
                <w:bCs/>
              </w:rPr>
              <w:t>ESTRUCTURA DEL SGC</w:t>
            </w:r>
          </w:p>
          <w:p w14:paraId="0D963356" w14:textId="5DD520EC" w:rsidR="00C1349D" w:rsidRPr="00CF0AE7" w:rsidRDefault="00147EB9" w:rsidP="00AF3AE3">
            <w:pPr>
              <w:pStyle w:val="Textoencaja"/>
              <w:rPr>
                <w:b/>
                <w:bCs/>
              </w:rPr>
            </w:pPr>
            <w:r w:rsidRPr="00CF0AE7">
              <w:rPr>
                <w:b/>
                <w:bCs/>
              </w:rPr>
              <w:t>Estructura institucional de C</w:t>
            </w:r>
            <w:r w:rsidR="00C1349D" w:rsidRPr="00CF0AE7">
              <w:rPr>
                <w:b/>
                <w:bCs/>
              </w:rPr>
              <w:t>alidad (transversal a la U</w:t>
            </w:r>
            <w:r w:rsidR="00CF0AE7">
              <w:rPr>
                <w:b/>
                <w:bCs/>
              </w:rPr>
              <w:t>niversidad de Vigo</w:t>
            </w:r>
            <w:r w:rsidR="00C1349D" w:rsidRPr="00CF0AE7">
              <w:rPr>
                <w:b/>
                <w:bCs/>
              </w:rPr>
              <w:t>)</w:t>
            </w:r>
          </w:p>
          <w:p w14:paraId="724E8288" w14:textId="1D7255FD" w:rsidR="00147EB9" w:rsidRPr="00CF0AE7" w:rsidRDefault="00147EB9" w:rsidP="00AF3AE3">
            <w:pPr>
              <w:pStyle w:val="Textoencaja"/>
            </w:pPr>
            <w:r w:rsidRPr="00CF0AE7">
              <w:t xml:space="preserve">Las funciones y responsabilidades institucionales básicas en relación con la calidad están determinadas en los Estatutos de la </w:t>
            </w:r>
            <w:r w:rsidR="003725CF">
              <w:t xml:space="preserve">universidad de </w:t>
            </w:r>
            <w:r w:rsidRPr="00CF0AE7">
              <w:t>Vigo, en coherencia con la LOSU 2/2023 y la Ley 6/2013, del Sistema Universitario de Galicia. Estas responsabilidades afectan tanto a órganos colegiados (Consejo Social, Consejo de Gobierno, Comisión de Calidad institucional) como a órganos unipersonales (Rector/a, vicerrectores/as con competencias en Calidad).</w:t>
            </w:r>
            <w:r w:rsidR="00CF0AE7">
              <w:t xml:space="preserve"> </w:t>
            </w:r>
            <w:r w:rsidRPr="00CF0AE7">
              <w:t>También, el Área de Calidad da soporte a la estructura institucional y a la específica.</w:t>
            </w:r>
          </w:p>
          <w:p w14:paraId="385A980C" w14:textId="6575277B" w:rsidR="00C1349D" w:rsidRPr="00CF0AE7" w:rsidRDefault="00C1349D" w:rsidP="00AF3AE3">
            <w:pPr>
              <w:pStyle w:val="Textoencaja"/>
              <w:rPr>
                <w:b/>
                <w:bCs/>
              </w:rPr>
            </w:pPr>
          </w:p>
          <w:p w14:paraId="5A788102" w14:textId="3A125FE3" w:rsidR="00C1349D" w:rsidRPr="00CF0AE7" w:rsidRDefault="00C1349D" w:rsidP="00AF3AE3">
            <w:pPr>
              <w:pStyle w:val="Textoencaja"/>
              <w:rPr>
                <w:b/>
                <w:bCs/>
              </w:rPr>
            </w:pPr>
            <w:r w:rsidRPr="00CF0AE7">
              <w:rPr>
                <w:b/>
                <w:bCs/>
              </w:rPr>
              <w:t xml:space="preserve">Estructura específica de </w:t>
            </w:r>
            <w:r w:rsidR="00147EB9" w:rsidRPr="00CF0AE7">
              <w:rPr>
                <w:b/>
                <w:bCs/>
              </w:rPr>
              <w:t>C</w:t>
            </w:r>
            <w:r w:rsidRPr="00CF0AE7">
              <w:rPr>
                <w:b/>
                <w:bCs/>
              </w:rPr>
              <w:t>alidad de la E</w:t>
            </w:r>
            <w:r w:rsidR="003725CF">
              <w:rPr>
                <w:b/>
                <w:bCs/>
              </w:rPr>
              <w:t>IDO</w:t>
            </w:r>
          </w:p>
          <w:p w14:paraId="0A7B6BE1" w14:textId="25D4CC7C" w:rsidR="00FB7E09" w:rsidRPr="00CF0AE7" w:rsidRDefault="00FB7E09" w:rsidP="00AF3AE3">
            <w:pPr>
              <w:pStyle w:val="Textoencaja"/>
            </w:pPr>
            <w:r w:rsidRPr="00CF0AE7">
              <w:t xml:space="preserve">Las funciones y responsabilidades específicas están determinadas, sobre todo, en </w:t>
            </w:r>
            <w:r w:rsidR="002911A1" w:rsidRPr="00CF0AE7">
              <w:t>el Reglamento de Régimen Interno de la E</w:t>
            </w:r>
            <w:r w:rsidR="003725CF">
              <w:t>IDO</w:t>
            </w:r>
            <w:r w:rsidR="002911A1" w:rsidRPr="00CF0AE7">
              <w:t xml:space="preserve"> y en el Manual de Calidad:</w:t>
            </w:r>
          </w:p>
          <w:p w14:paraId="1D909559" w14:textId="77777777" w:rsidR="00FB7E09" w:rsidRPr="00CF0AE7" w:rsidRDefault="00FB7E09" w:rsidP="00AF3AE3">
            <w:pPr>
              <w:pStyle w:val="Textoencaja"/>
              <w:rPr>
                <w:b/>
                <w:bCs/>
              </w:rPr>
            </w:pPr>
          </w:p>
          <w:p w14:paraId="1763D5AD" w14:textId="717E8860" w:rsidR="00135EA9" w:rsidRPr="00BA0883" w:rsidRDefault="00135EA9" w:rsidP="005E5BA2">
            <w:pPr>
              <w:pStyle w:val="Textoencaja"/>
              <w:numPr>
                <w:ilvl w:val="0"/>
                <w:numId w:val="34"/>
              </w:numPr>
              <w:ind w:left="610" w:hanging="250"/>
              <w:rPr>
                <w:b/>
                <w:bCs/>
              </w:rPr>
            </w:pPr>
            <w:r w:rsidRPr="00BA0883">
              <w:rPr>
                <w:b/>
                <w:bCs/>
              </w:rPr>
              <w:t xml:space="preserve">Comité de Dirección </w:t>
            </w:r>
          </w:p>
          <w:p w14:paraId="1755379B" w14:textId="5DB48574" w:rsidR="002911A1" w:rsidRPr="00CF0AE7" w:rsidRDefault="00135EA9" w:rsidP="00135EA9">
            <w:pPr>
              <w:pStyle w:val="Textoencaja"/>
            </w:pPr>
            <w:r w:rsidRPr="00CF0AE7">
              <w:t xml:space="preserve">El Comité de Dirección es el órgano colegiado que realiza las funciones de organización y gestión de la EIDO. El Comité de Dirección es el principal responsable del SGC de sus programas de doctorado y tiene como funciones en materia de calidad </w:t>
            </w:r>
            <w:r w:rsidR="00F04FA9" w:rsidRPr="00CF0AE7">
              <w:t xml:space="preserve">la aprobación de </w:t>
            </w:r>
            <w:r w:rsidRPr="00CF0AE7">
              <w:t xml:space="preserve">la </w:t>
            </w:r>
            <w:r w:rsidR="00751C2A" w:rsidRPr="00CF0AE7">
              <w:t>estrategia (</w:t>
            </w:r>
            <w:r w:rsidRPr="00CF0AE7">
              <w:t>política</w:t>
            </w:r>
            <w:r w:rsidR="00751C2A" w:rsidRPr="00CF0AE7">
              <w:t>)</w:t>
            </w:r>
            <w:r w:rsidRPr="00CF0AE7">
              <w:t xml:space="preserve"> y los objetivos de calidad, </w:t>
            </w:r>
            <w:r w:rsidR="00F04FA9" w:rsidRPr="00CF0AE7">
              <w:t>d</w:t>
            </w:r>
            <w:r w:rsidRPr="00CF0AE7">
              <w:t xml:space="preserve">el manual de calidad y </w:t>
            </w:r>
            <w:r w:rsidR="00F04FA9" w:rsidRPr="00CF0AE7">
              <w:t xml:space="preserve">de </w:t>
            </w:r>
            <w:r w:rsidRPr="00CF0AE7">
              <w:t>los procedimientos de calidad.</w:t>
            </w:r>
            <w:r w:rsidR="00CF0AE7">
              <w:t xml:space="preserve"> </w:t>
            </w:r>
            <w:r w:rsidR="002911A1" w:rsidRPr="00CF0AE7">
              <w:t>En este órgano forman parte colegiada los agentes implicados en los programas de doctorado: profesorado, doctorandos/as, responsables académicos, personal de apoyo y otros agentes externos.</w:t>
            </w:r>
          </w:p>
          <w:p w14:paraId="5D96ED2C" w14:textId="77777777" w:rsidR="00135EA9" w:rsidRDefault="00135EA9" w:rsidP="00135EA9">
            <w:pPr>
              <w:pStyle w:val="Textoencaja"/>
            </w:pPr>
          </w:p>
          <w:p w14:paraId="0215A01B" w14:textId="77B27F5F" w:rsidR="00135EA9" w:rsidRPr="00BA0883" w:rsidRDefault="00135EA9" w:rsidP="005E5BA2">
            <w:pPr>
              <w:pStyle w:val="Textoencaja"/>
              <w:numPr>
                <w:ilvl w:val="0"/>
                <w:numId w:val="34"/>
              </w:numPr>
              <w:ind w:left="610" w:hanging="250"/>
              <w:rPr>
                <w:b/>
                <w:bCs/>
              </w:rPr>
            </w:pPr>
            <w:r w:rsidRPr="00BA0883">
              <w:rPr>
                <w:b/>
                <w:bCs/>
              </w:rPr>
              <w:t xml:space="preserve">Dirección </w:t>
            </w:r>
          </w:p>
          <w:p w14:paraId="12ABED99" w14:textId="05A98D30" w:rsidR="00135EA9" w:rsidRDefault="00135EA9" w:rsidP="00135EA9">
            <w:pPr>
              <w:pStyle w:val="Textoencaja"/>
            </w:pPr>
            <w:r>
              <w:t xml:space="preserve">La persona que desempeñe la dirección, asistida por su equipo de </w:t>
            </w:r>
            <w:r w:rsidRPr="00CF0AE7">
              <w:t xml:space="preserve">dirección, lidera, impulsa, coordina y supervisa las actividades de la EIDO. </w:t>
            </w:r>
            <w:r w:rsidR="00BA0883" w:rsidRPr="00CF0AE7">
              <w:t xml:space="preserve">El/La directora/a de la EIDO </w:t>
            </w:r>
            <w:r w:rsidR="00BC380A" w:rsidRPr="00CF0AE7">
              <w:t>representa a</w:t>
            </w:r>
            <w:r w:rsidRPr="00CF0AE7">
              <w:t>l centro y</w:t>
            </w:r>
            <w:r w:rsidR="00BA0883" w:rsidRPr="00CF0AE7">
              <w:t xml:space="preserve"> </w:t>
            </w:r>
            <w:r w:rsidRPr="00CF0AE7">
              <w:t>es el máximo responsable en materia de calidad</w:t>
            </w:r>
            <w:r w:rsidR="00BA0883" w:rsidRPr="00CF0AE7">
              <w:t>, p</w:t>
            </w:r>
            <w:r w:rsidRPr="00CF0AE7">
              <w:t>reside la Comisión de Calidad de la EIDO y garantiza la difusión de la cultura de calidad</w:t>
            </w:r>
            <w:r w:rsidR="0046706E" w:rsidRPr="00CF0AE7">
              <w:t>, en relación con las CAPD y los servicios de apoyo</w:t>
            </w:r>
            <w:r w:rsidRPr="00CF0AE7">
              <w:t xml:space="preserve">. </w:t>
            </w:r>
            <w:r w:rsidR="00751C2A" w:rsidRPr="00CF0AE7">
              <w:t>Diseña la estrategia y los objetivos de calidad.</w:t>
            </w:r>
            <w:r w:rsidR="00CF0AE7" w:rsidRPr="00CF0AE7">
              <w:t xml:space="preserve"> </w:t>
            </w:r>
            <w:r w:rsidRPr="00CF0AE7">
              <w:t xml:space="preserve">El equipo de dirección se completa con la secretaría académica y con las subdirecciones que autorice el Consejo de Gobierno. </w:t>
            </w:r>
          </w:p>
          <w:p w14:paraId="68C6CC7E" w14:textId="67FA6ED7" w:rsidR="00135EA9" w:rsidRDefault="00135EA9" w:rsidP="00135EA9">
            <w:pPr>
              <w:pStyle w:val="Textoencaja"/>
            </w:pPr>
          </w:p>
          <w:p w14:paraId="2D9FDA50" w14:textId="77777777" w:rsidR="00135EA9" w:rsidRPr="00BA0883" w:rsidRDefault="00135EA9" w:rsidP="005E5BA2">
            <w:pPr>
              <w:pStyle w:val="Textoencaja"/>
              <w:numPr>
                <w:ilvl w:val="0"/>
                <w:numId w:val="34"/>
              </w:numPr>
              <w:ind w:left="610" w:hanging="250"/>
              <w:rPr>
                <w:b/>
                <w:bCs/>
              </w:rPr>
            </w:pPr>
            <w:r w:rsidRPr="00BA0883">
              <w:rPr>
                <w:b/>
                <w:bCs/>
              </w:rPr>
              <w:t>Coordinación de Calidad</w:t>
            </w:r>
          </w:p>
          <w:p w14:paraId="6886EF0D" w14:textId="66C3B2D4" w:rsidR="00135EA9" w:rsidRDefault="00135EA9" w:rsidP="00135EA9">
            <w:pPr>
              <w:pStyle w:val="Textoencaja"/>
            </w:pPr>
            <w:r w:rsidRPr="00D15D3A">
              <w:t>Una de las personas del equipo de dirección tendrá el encargo de la coordinación de calidad. La propuesta de nombramiento le corresponde a</w:t>
            </w:r>
            <w:r w:rsidR="00BA0883" w:rsidRPr="00D15D3A">
              <w:t>l/la Director/a</w:t>
            </w:r>
            <w:r w:rsidRPr="00D15D3A">
              <w:t xml:space="preserve"> de la EIDO. Su misión principal será impulsar la implantación, mantenimiento y la mejora de los distintos programas ligados a la calidad en </w:t>
            </w:r>
            <w:r w:rsidR="00BA0883" w:rsidRPr="00D15D3A">
              <w:t xml:space="preserve">la </w:t>
            </w:r>
            <w:r w:rsidR="00BC380A" w:rsidRPr="00D15D3A">
              <w:t xml:space="preserve">EIDO </w:t>
            </w:r>
            <w:r w:rsidRPr="00D15D3A">
              <w:t xml:space="preserve">y en </w:t>
            </w:r>
            <w:r w:rsidR="00BA0883" w:rsidRPr="00D15D3A">
              <w:t xml:space="preserve">los </w:t>
            </w:r>
            <w:r w:rsidRPr="00D15D3A">
              <w:t>programas</w:t>
            </w:r>
            <w:r w:rsidR="00BA0883" w:rsidRPr="00D15D3A">
              <w:t xml:space="preserve"> de doctorado</w:t>
            </w:r>
            <w:r w:rsidRPr="00D15D3A">
              <w:t>, así como ayudar a la difusión de la cultura de calidad</w:t>
            </w:r>
            <w:r w:rsidR="002911A1" w:rsidRPr="00D15D3A">
              <w:t>, en relación con los responsables de calidad de los programas de doctorado</w:t>
            </w:r>
            <w:r w:rsidRPr="00D15D3A">
              <w:t>.</w:t>
            </w:r>
            <w:r w:rsidR="002911A1" w:rsidRPr="00D15D3A">
              <w:t xml:space="preserve"> Es el secretario de la Comisión de Calidad de la EIDO.</w:t>
            </w:r>
          </w:p>
          <w:p w14:paraId="1B8DA436" w14:textId="77777777" w:rsidR="00135EA9" w:rsidRDefault="00135EA9" w:rsidP="00135EA9">
            <w:pPr>
              <w:pStyle w:val="Textoencaja"/>
            </w:pPr>
          </w:p>
          <w:p w14:paraId="6F1AAC23" w14:textId="77777777" w:rsidR="00135EA9" w:rsidRPr="00BA0883" w:rsidRDefault="00135EA9" w:rsidP="005E5BA2">
            <w:pPr>
              <w:pStyle w:val="Textoencaja"/>
              <w:numPr>
                <w:ilvl w:val="0"/>
                <w:numId w:val="34"/>
              </w:numPr>
              <w:ind w:left="610" w:hanging="250"/>
              <w:rPr>
                <w:b/>
                <w:bCs/>
              </w:rPr>
            </w:pPr>
            <w:r w:rsidRPr="00BA0883">
              <w:rPr>
                <w:b/>
                <w:bCs/>
              </w:rPr>
              <w:t>Comisión de Calidad</w:t>
            </w:r>
          </w:p>
          <w:p w14:paraId="56979586" w14:textId="4DECE1B5" w:rsidR="00135EA9" w:rsidRPr="00CF0AE7" w:rsidRDefault="00135EA9" w:rsidP="00135EA9">
            <w:pPr>
              <w:pStyle w:val="Textoencaja"/>
            </w:pPr>
            <w:r w:rsidRPr="00CF0AE7">
              <w:t xml:space="preserve">La Comisión de Calidad de la EIDO es </w:t>
            </w:r>
            <w:r w:rsidR="00F04FA9" w:rsidRPr="00CF0AE7">
              <w:t xml:space="preserve">el </w:t>
            </w:r>
            <w:r w:rsidRPr="00CF0AE7">
              <w:t>órgano colegiado</w:t>
            </w:r>
            <w:r w:rsidR="00BA0883" w:rsidRPr="00CF0AE7">
              <w:t xml:space="preserve"> </w:t>
            </w:r>
            <w:r w:rsidRPr="00CF0AE7">
              <w:t>clave en el desarrollo de los programas de calidad de la escuela</w:t>
            </w:r>
            <w:r w:rsidR="00BA0883" w:rsidRPr="00CF0AE7">
              <w:t xml:space="preserve"> y en la dinamización </w:t>
            </w:r>
            <w:r w:rsidRPr="00CF0AE7">
              <w:t>de la gestión de calidad en la EIDO.</w:t>
            </w:r>
            <w:r w:rsidR="00BA0883" w:rsidRPr="00CF0AE7">
              <w:t xml:space="preserve"> </w:t>
            </w:r>
            <w:r w:rsidRPr="00CF0AE7">
              <w:t xml:space="preserve">La comisión tiene representación de los distintos grupos de interés en la actividad de la EIDO </w:t>
            </w:r>
            <w:r w:rsidR="002911A1" w:rsidRPr="00CF0AE7">
              <w:t>(dirección, profesorado y CAPD, doctorandos/as, servicios</w:t>
            </w:r>
            <w:r w:rsidR="00751C2A" w:rsidRPr="00CF0AE7">
              <w:t xml:space="preserve"> de apoyo</w:t>
            </w:r>
            <w:r w:rsidR="002911A1" w:rsidRPr="00CF0AE7">
              <w:t xml:space="preserve">) </w:t>
            </w:r>
            <w:r w:rsidRPr="00CF0AE7">
              <w:t>y se constituye para:</w:t>
            </w:r>
          </w:p>
          <w:p w14:paraId="10502553" w14:textId="1C89B901" w:rsidR="00135EA9" w:rsidRPr="00CF0AE7" w:rsidRDefault="00135EA9" w:rsidP="00BC380A">
            <w:pPr>
              <w:pStyle w:val="Textoencaja"/>
              <w:numPr>
                <w:ilvl w:val="0"/>
                <w:numId w:val="21"/>
              </w:numPr>
              <w:ind w:left="475" w:hanging="141"/>
            </w:pPr>
            <w:r w:rsidRPr="00CF0AE7">
              <w:t xml:space="preserve">Debatir </w:t>
            </w:r>
            <w:r w:rsidR="00751C2A" w:rsidRPr="00CF0AE7">
              <w:t xml:space="preserve">e informar </w:t>
            </w:r>
            <w:r w:rsidRPr="00CF0AE7">
              <w:t xml:space="preserve">la </w:t>
            </w:r>
            <w:r w:rsidR="00751C2A" w:rsidRPr="00CF0AE7">
              <w:t>estrategia de la EIDO (</w:t>
            </w:r>
            <w:r w:rsidRPr="00CF0AE7">
              <w:t>política y objetivos de calidad</w:t>
            </w:r>
            <w:r w:rsidR="00751C2A" w:rsidRPr="00CF0AE7">
              <w:t>)</w:t>
            </w:r>
            <w:r w:rsidR="00BC380A" w:rsidRPr="00CF0AE7">
              <w:t>.</w:t>
            </w:r>
          </w:p>
          <w:p w14:paraId="6DB4AD5A" w14:textId="00DBEE75" w:rsidR="00135EA9" w:rsidRPr="00CF0AE7" w:rsidRDefault="00135EA9" w:rsidP="00BC380A">
            <w:pPr>
              <w:pStyle w:val="Textoencaja"/>
              <w:numPr>
                <w:ilvl w:val="0"/>
                <w:numId w:val="21"/>
              </w:numPr>
              <w:ind w:left="475" w:hanging="141"/>
            </w:pPr>
            <w:r w:rsidRPr="00CF0AE7">
              <w:t>Debatir y validar</w:t>
            </w:r>
            <w:r w:rsidR="00AF3AE3" w:rsidRPr="00CF0AE7">
              <w:t xml:space="preserve"> </w:t>
            </w:r>
            <w:r w:rsidRPr="00CF0AE7">
              <w:t>el manual de calidad y los procedimientos de calidad de la EIDO.</w:t>
            </w:r>
            <w:r w:rsidR="00751C2A" w:rsidRPr="00CF0AE7">
              <w:t xml:space="preserve"> Aprueba los cambios en los documentos anexos a los procedimientos (formularios, guías de apoyo).</w:t>
            </w:r>
          </w:p>
          <w:p w14:paraId="476B4B7C" w14:textId="24EC3712" w:rsidR="00135EA9" w:rsidRPr="00CF0AE7" w:rsidRDefault="00135EA9" w:rsidP="00BC380A">
            <w:pPr>
              <w:pStyle w:val="Textoencaja"/>
              <w:numPr>
                <w:ilvl w:val="0"/>
                <w:numId w:val="21"/>
              </w:numPr>
              <w:ind w:left="475" w:hanging="141"/>
            </w:pPr>
            <w:r w:rsidRPr="00CF0AE7">
              <w:t>Realizar el seguimiento de los distintos programas ligados a la mejora de la calidad de la EIDO y de sus programas de doctorado adscritos, así como proponer las mejoras pertinentes.</w:t>
            </w:r>
          </w:p>
          <w:p w14:paraId="7A3B9C33" w14:textId="1509679D" w:rsidR="00135EA9" w:rsidRPr="00CF0AE7" w:rsidRDefault="00135EA9" w:rsidP="00BC380A">
            <w:pPr>
              <w:pStyle w:val="Textoencaja"/>
              <w:numPr>
                <w:ilvl w:val="0"/>
                <w:numId w:val="21"/>
              </w:numPr>
              <w:ind w:left="475" w:hanging="141"/>
            </w:pPr>
            <w:r w:rsidRPr="00CF0AE7">
              <w:t>Colaborar con la implantación, desarrollo y seguimiento del SGC.</w:t>
            </w:r>
          </w:p>
          <w:p w14:paraId="5BE44DA8" w14:textId="24D89CBF" w:rsidR="00135EA9" w:rsidRPr="00CF0AE7" w:rsidRDefault="00135EA9" w:rsidP="00BC380A">
            <w:pPr>
              <w:pStyle w:val="Textoencaja"/>
              <w:numPr>
                <w:ilvl w:val="0"/>
                <w:numId w:val="21"/>
              </w:numPr>
              <w:ind w:left="475" w:hanging="141"/>
            </w:pPr>
            <w:r w:rsidRPr="00CF0AE7">
              <w:t>Debatir, proponer y realizar el seguimiento de las acciones de mejora de calidad, con el fin de potenciar continuamente la calidad de la formación doctoral en todos los medios y procesos que en ella influyen, mediante una colaboración constante con los órganos colegiados que tengan responsabilidades en este ámbito.</w:t>
            </w:r>
          </w:p>
          <w:p w14:paraId="60840D0E" w14:textId="25021365" w:rsidR="00135EA9" w:rsidRPr="00CF0AE7" w:rsidRDefault="00135EA9" w:rsidP="00BC380A">
            <w:pPr>
              <w:pStyle w:val="Textoencaja"/>
              <w:numPr>
                <w:ilvl w:val="0"/>
                <w:numId w:val="21"/>
              </w:numPr>
              <w:ind w:left="475" w:hanging="141"/>
            </w:pPr>
            <w:r w:rsidRPr="00CF0AE7">
              <w:t>Participar activamente en todos aquellos procesos académicos relativos a la oferta formativa de la EIDO (verificación de nuevos programas, modificación y/o suspensión o extinción de los existentes, procesos de acreditación), dando su valoración y de acuerdo con la normativa vigente.</w:t>
            </w:r>
          </w:p>
          <w:p w14:paraId="44F5C8EC" w14:textId="0AE5C3C9" w:rsidR="00135EA9" w:rsidRPr="00CF0AE7" w:rsidRDefault="00135EA9" w:rsidP="00BC380A">
            <w:pPr>
              <w:pStyle w:val="Textoencaja"/>
              <w:numPr>
                <w:ilvl w:val="0"/>
                <w:numId w:val="21"/>
              </w:numPr>
              <w:ind w:left="475" w:hanging="141"/>
            </w:pPr>
            <w:r w:rsidRPr="00CF0AE7">
              <w:t>Intercambiar, debatir y proponer la participación de la EIDO en planes institucionales, nacionales e internacionales en materia de calidad.</w:t>
            </w:r>
          </w:p>
          <w:p w14:paraId="2B94B99B" w14:textId="0CA42B4C" w:rsidR="00DC6104" w:rsidRPr="00CF0AE7" w:rsidRDefault="00DC6104" w:rsidP="00DC6104">
            <w:pPr>
              <w:pStyle w:val="Textoencaja"/>
            </w:pPr>
            <w:r w:rsidRPr="00CF0AE7">
              <w:t>Su funcionamiento está regulado en el Manual de Calidad.</w:t>
            </w:r>
          </w:p>
          <w:p w14:paraId="76579A0F" w14:textId="77777777" w:rsidR="00135EA9" w:rsidRDefault="00135EA9" w:rsidP="00135EA9">
            <w:pPr>
              <w:pStyle w:val="Textoencaja"/>
            </w:pPr>
          </w:p>
          <w:p w14:paraId="19BE3015" w14:textId="70123ECB" w:rsidR="00135EA9" w:rsidRPr="00CF0AE7" w:rsidRDefault="00135EA9" w:rsidP="005E5BA2">
            <w:pPr>
              <w:pStyle w:val="Textoencaja"/>
              <w:numPr>
                <w:ilvl w:val="0"/>
                <w:numId w:val="34"/>
              </w:numPr>
              <w:ind w:left="610" w:hanging="250"/>
              <w:rPr>
                <w:b/>
                <w:bCs/>
              </w:rPr>
            </w:pPr>
            <w:r w:rsidRPr="00CF0AE7">
              <w:rPr>
                <w:b/>
                <w:bCs/>
              </w:rPr>
              <w:t>Comisión Académica del programa de doctorado</w:t>
            </w:r>
            <w:r w:rsidR="00751C2A" w:rsidRPr="00CF0AE7">
              <w:rPr>
                <w:b/>
                <w:bCs/>
              </w:rPr>
              <w:t xml:space="preserve"> (CAPD)</w:t>
            </w:r>
          </w:p>
          <w:p w14:paraId="72567D9E" w14:textId="270C9E2A" w:rsidR="00135EA9" w:rsidRPr="00CF0AE7" w:rsidRDefault="00FC7CB1" w:rsidP="00135EA9">
            <w:pPr>
              <w:pStyle w:val="Textoencaja"/>
            </w:pPr>
            <w:r w:rsidRPr="00CF0AE7">
              <w:t xml:space="preserve">Cada </w:t>
            </w:r>
            <w:r w:rsidR="00135EA9" w:rsidRPr="00CF0AE7">
              <w:t>CAPD</w:t>
            </w:r>
            <w:r w:rsidR="00BA0883" w:rsidRPr="00CF0AE7">
              <w:t xml:space="preserve"> </w:t>
            </w:r>
            <w:r w:rsidR="00135EA9" w:rsidRPr="00CF0AE7">
              <w:t>es la responsable de la definición, actualización, calidad y coordinación de</w:t>
            </w:r>
            <w:r w:rsidRPr="00CF0AE7">
              <w:t xml:space="preserve"> su </w:t>
            </w:r>
            <w:r w:rsidR="00135EA9" w:rsidRPr="00CF0AE7">
              <w:t>programa de doctorado.</w:t>
            </w:r>
            <w:r w:rsidR="001A1D96" w:rsidRPr="00CF0AE7">
              <w:t xml:space="preserve"> Las comisiones académicas articulan procedimientos y mecanismos para supervisar el desarrollo del programa, analizar los resultados y determinar las actuaciones oportunas para su mejora. La opinión de los doctorandos/as y egresados/as ha de ser uno de los principales factores a tomar en consideración a la hora de definir e implantar las mejoras.</w:t>
            </w:r>
          </w:p>
          <w:p w14:paraId="275CB36B" w14:textId="77777777" w:rsidR="00BA0883" w:rsidRDefault="00BA0883" w:rsidP="00135EA9">
            <w:pPr>
              <w:pStyle w:val="Textoencaja"/>
            </w:pPr>
          </w:p>
          <w:p w14:paraId="1910F581" w14:textId="77777777" w:rsidR="00BA0883" w:rsidRPr="00BA0883" w:rsidRDefault="00BA0883" w:rsidP="005E5BA2">
            <w:pPr>
              <w:pStyle w:val="Textoencaja"/>
              <w:numPr>
                <w:ilvl w:val="0"/>
                <w:numId w:val="34"/>
              </w:numPr>
              <w:ind w:left="610" w:hanging="250"/>
              <w:rPr>
                <w:b/>
                <w:bCs/>
              </w:rPr>
            </w:pPr>
            <w:r w:rsidRPr="00BA0883">
              <w:rPr>
                <w:b/>
                <w:bCs/>
              </w:rPr>
              <w:t>Responsable de calidad del programa de doctorado</w:t>
            </w:r>
          </w:p>
          <w:p w14:paraId="3AA7242A" w14:textId="6AF15909" w:rsidR="00BA0883" w:rsidRDefault="00BA0883" w:rsidP="00BA0883">
            <w:pPr>
              <w:pStyle w:val="Textoencaja"/>
            </w:pPr>
            <w:r>
              <w:t>Cada CAPD nombrará a una persona responsable en materia de calidad, que tiene como funciones la de colaborar con la EIDO, y, en particular, con la persona coordinadora de calidad, en el desarrollo, implantación, seguimiento y mejora de los procesos de calidad en el programa.</w:t>
            </w:r>
          </w:p>
          <w:p w14:paraId="392331FB" w14:textId="77777777" w:rsidR="00BA0883" w:rsidRDefault="00BA0883" w:rsidP="00BA0883">
            <w:pPr>
              <w:pStyle w:val="Textoencaja"/>
            </w:pPr>
          </w:p>
          <w:p w14:paraId="5520C1E6" w14:textId="52E4CD91" w:rsidR="0046706E" w:rsidRPr="00CF0AE7" w:rsidRDefault="00BA0883" w:rsidP="00BA0883">
            <w:pPr>
              <w:pStyle w:val="Textoencaja"/>
            </w:pPr>
            <w:r w:rsidRPr="00CF0AE7">
              <w:t xml:space="preserve">Además de lo anterior, todo el personal de la EIDO cuyas funciones tengan relación con los procedimientos del SGC, estarán implicadas en la aplicación de la </w:t>
            </w:r>
            <w:r w:rsidR="0046706E" w:rsidRPr="00CF0AE7">
              <w:t>estrategia (</w:t>
            </w:r>
            <w:r w:rsidRPr="00CF0AE7">
              <w:t>política y objetivos de calidad</w:t>
            </w:r>
            <w:r w:rsidR="0046706E" w:rsidRPr="00CF0AE7">
              <w:t>)</w:t>
            </w:r>
            <w:r w:rsidRPr="00CF0AE7">
              <w:t>, siendo cada una de ellas responsable de la implantación en su campo de actividad específico.</w:t>
            </w:r>
            <w:r w:rsidR="00CF0AE7">
              <w:t xml:space="preserve"> </w:t>
            </w:r>
            <w:r w:rsidR="0046706E" w:rsidRPr="00CF0AE7">
              <w:t>También, los departamentos y los grupos de investigación forman parte de la estructura organizativa asociada.</w:t>
            </w:r>
          </w:p>
          <w:p w14:paraId="37BD75C2" w14:textId="77777777" w:rsidR="00DC6104" w:rsidRDefault="00DC6104" w:rsidP="00135EA9">
            <w:pPr>
              <w:pStyle w:val="Textoencaja"/>
            </w:pPr>
          </w:p>
          <w:p w14:paraId="4A089E47" w14:textId="6C1CBC4A" w:rsidR="00135EA9" w:rsidRPr="00160376" w:rsidRDefault="00BC380A" w:rsidP="00AF3AE3">
            <w:pPr>
              <w:pStyle w:val="Textoencaja"/>
              <w:rPr>
                <w:b/>
              </w:rPr>
            </w:pPr>
            <w:r>
              <w:rPr>
                <w:b/>
              </w:rPr>
              <w:t xml:space="preserve">- </w:t>
            </w:r>
            <w:r w:rsidR="009A143B" w:rsidRPr="00160376">
              <w:rPr>
                <w:b/>
              </w:rPr>
              <w:t xml:space="preserve">PROCEDIMIENTOS </w:t>
            </w:r>
            <w:r w:rsidR="0028565F" w:rsidRPr="00160376">
              <w:rPr>
                <w:b/>
              </w:rPr>
              <w:t>DEL SGC</w:t>
            </w:r>
          </w:p>
          <w:p w14:paraId="1EA84A4C" w14:textId="37284929" w:rsidR="009A143B" w:rsidRPr="00160376" w:rsidRDefault="009A143B" w:rsidP="009A143B">
            <w:pPr>
              <w:pStyle w:val="Textoencaja"/>
            </w:pPr>
            <w:r w:rsidRPr="00160376">
              <w:t>El diseño y el desarrollo del SGC de la EIDO garantiza</w:t>
            </w:r>
            <w:r w:rsidR="001F09C7" w:rsidRPr="00160376">
              <w:t>n</w:t>
            </w:r>
            <w:r w:rsidRPr="00160376">
              <w:t xml:space="preserve"> los mecanismos y procesos que permiten</w:t>
            </w:r>
            <w:r w:rsidR="001F09C7" w:rsidRPr="00160376">
              <w:t xml:space="preserve"> supervisar el desarrollo del programa de doctorado</w:t>
            </w:r>
            <w:r w:rsidR="00442C80" w:rsidRPr="00160376">
              <w:t>. Para ello dispone de procedimientos que permiten</w:t>
            </w:r>
            <w:r w:rsidRPr="00160376">
              <w:t>:</w:t>
            </w:r>
          </w:p>
          <w:p w14:paraId="177879BE" w14:textId="7E1EB44F" w:rsidR="009A143B" w:rsidRPr="00160376" w:rsidRDefault="00F04FA9" w:rsidP="008A22F3">
            <w:pPr>
              <w:pStyle w:val="Textoencaja"/>
              <w:numPr>
                <w:ilvl w:val="0"/>
                <w:numId w:val="20"/>
              </w:numPr>
              <w:ind w:left="340" w:hanging="142"/>
            </w:pPr>
            <w:r w:rsidRPr="00160376">
              <w:t>El d</w:t>
            </w:r>
            <w:r w:rsidR="009A143B" w:rsidRPr="00160376">
              <w:t xml:space="preserve">iseño, </w:t>
            </w:r>
            <w:r w:rsidR="00DC6104" w:rsidRPr="00160376">
              <w:t xml:space="preserve">aprobación, </w:t>
            </w:r>
            <w:r w:rsidR="009A143B" w:rsidRPr="00160376">
              <w:t>revisión periódica y mejora de los programas formativos</w:t>
            </w:r>
            <w:r w:rsidR="00160376">
              <w:t>.</w:t>
            </w:r>
          </w:p>
          <w:p w14:paraId="3D85C648" w14:textId="7AF8386D" w:rsidR="009A143B" w:rsidRPr="00160376" w:rsidRDefault="00F04FA9" w:rsidP="008A22F3">
            <w:pPr>
              <w:pStyle w:val="Textoencaja"/>
              <w:numPr>
                <w:ilvl w:val="0"/>
                <w:numId w:val="20"/>
              </w:numPr>
              <w:ind w:left="340" w:hanging="142"/>
            </w:pPr>
            <w:r w:rsidRPr="00160376">
              <w:t>La g</w:t>
            </w:r>
            <w:r w:rsidR="009A143B" w:rsidRPr="00160376">
              <w:t>arantía de aprendizaje, enseñanza y evaluación centradas en el estudiantado</w:t>
            </w:r>
            <w:r w:rsidR="00160376">
              <w:t>.</w:t>
            </w:r>
          </w:p>
          <w:p w14:paraId="0ADD6DF6" w14:textId="1F99A602" w:rsidR="009A143B" w:rsidRPr="00160376" w:rsidRDefault="00F04FA9" w:rsidP="008A22F3">
            <w:pPr>
              <w:pStyle w:val="Textoencaja"/>
              <w:numPr>
                <w:ilvl w:val="0"/>
                <w:numId w:val="20"/>
              </w:numPr>
              <w:ind w:left="340" w:hanging="142"/>
            </w:pPr>
            <w:r w:rsidRPr="00160376">
              <w:t>E</w:t>
            </w:r>
            <w:r w:rsidR="009A143B" w:rsidRPr="00160376">
              <w:t>l correcto desarroll</w:t>
            </w:r>
            <w:r w:rsidR="002B7E51" w:rsidRPr="00160376">
              <w:t>o de los programas de movilidad</w:t>
            </w:r>
            <w:r w:rsidR="00160376">
              <w:t>.</w:t>
            </w:r>
          </w:p>
          <w:p w14:paraId="4F657435" w14:textId="648270AB" w:rsidR="002B7E51" w:rsidRPr="00160376" w:rsidRDefault="002B7E51" w:rsidP="008A22F3">
            <w:pPr>
              <w:pStyle w:val="Textoencaja"/>
              <w:numPr>
                <w:ilvl w:val="0"/>
                <w:numId w:val="20"/>
              </w:numPr>
              <w:ind w:left="340" w:hanging="142"/>
            </w:pPr>
            <w:r w:rsidRPr="00160376">
              <w:t xml:space="preserve">El análisis de los resultados académicos, de satisfacción </w:t>
            </w:r>
            <w:r w:rsidR="00DC6104" w:rsidRPr="00160376">
              <w:t>de los distintos colectivos implicados en los programas (doctorandos/as, profesorado, egresados…)</w:t>
            </w:r>
            <w:r w:rsidR="001C34A5" w:rsidRPr="00160376">
              <w:t>, incluidos los derivados del sistema de quejas, sugerencias y felicitaciones (</w:t>
            </w:r>
            <w:hyperlink r:id="rId85" w:history="1">
              <w:r w:rsidR="001C34A5" w:rsidRPr="00160376">
                <w:rPr>
                  <w:rStyle w:val="Hipervnculo"/>
                  <w:color w:val="0000FF"/>
                </w:rPr>
                <w:t xml:space="preserve">Sistema </w:t>
              </w:r>
              <w:proofErr w:type="spellStart"/>
              <w:r w:rsidR="001C34A5" w:rsidRPr="00160376">
                <w:rPr>
                  <w:rStyle w:val="Hipervnculo"/>
                  <w:color w:val="0000FF"/>
                </w:rPr>
                <w:t>QSP</w:t>
              </w:r>
              <w:proofErr w:type="spellEnd"/>
              <w:r w:rsidR="001C34A5" w:rsidRPr="00160376">
                <w:rPr>
                  <w:rStyle w:val="Hipervnculo"/>
                  <w:color w:val="0000FF"/>
                </w:rPr>
                <w:t xml:space="preserve"> UVigo</w:t>
              </w:r>
            </w:hyperlink>
            <w:r w:rsidR="001C34A5" w:rsidRPr="00160376">
              <w:t xml:space="preserve">), </w:t>
            </w:r>
            <w:r w:rsidRPr="00160376">
              <w:t>y de inserción laboral</w:t>
            </w:r>
            <w:r w:rsidR="00160376">
              <w:t>.</w:t>
            </w:r>
          </w:p>
          <w:p w14:paraId="300B67A8" w14:textId="0C33E66F" w:rsidR="009A143B" w:rsidRPr="00160376" w:rsidRDefault="00F04FA9" w:rsidP="008A22F3">
            <w:pPr>
              <w:pStyle w:val="Textoencaja"/>
              <w:numPr>
                <w:ilvl w:val="0"/>
                <w:numId w:val="20"/>
              </w:numPr>
              <w:ind w:left="340" w:hanging="142"/>
            </w:pPr>
            <w:r w:rsidRPr="00160376">
              <w:t>L</w:t>
            </w:r>
            <w:r w:rsidR="009A143B" w:rsidRPr="00160376">
              <w:t>a transparencia y rendición de cuentas a los agentes interesa</w:t>
            </w:r>
            <w:r w:rsidR="0051723C" w:rsidRPr="00160376">
              <w:t>dos en el programa de doctorado, incluida la publicación regular de información sobre los programas, su desarrollo y sus resultados.</w:t>
            </w:r>
          </w:p>
          <w:p w14:paraId="5F0F2451" w14:textId="2FA9E2B3" w:rsidR="00BC5D7C" w:rsidRPr="00160376" w:rsidRDefault="00F04FA9" w:rsidP="008A22F3">
            <w:pPr>
              <w:pStyle w:val="Textoencaja"/>
              <w:numPr>
                <w:ilvl w:val="0"/>
                <w:numId w:val="20"/>
              </w:numPr>
              <w:ind w:left="340" w:hanging="142"/>
            </w:pPr>
            <w:r w:rsidRPr="00160376">
              <w:t>El s</w:t>
            </w:r>
            <w:r w:rsidR="00BC5D7C" w:rsidRPr="00160376">
              <w:t>eguimiento de los</w:t>
            </w:r>
            <w:r w:rsidR="0051723C" w:rsidRPr="00160376">
              <w:t>/as</w:t>
            </w:r>
            <w:r w:rsidR="00BC5D7C" w:rsidRPr="00160376">
              <w:t xml:space="preserve"> doctores</w:t>
            </w:r>
            <w:r w:rsidR="0051723C" w:rsidRPr="00160376">
              <w:t>/as</w:t>
            </w:r>
            <w:r w:rsidR="00BC5D7C" w:rsidRPr="00160376">
              <w:t xml:space="preserve"> egresados</w:t>
            </w:r>
            <w:r w:rsidR="0051723C" w:rsidRPr="00160376">
              <w:t>/as</w:t>
            </w:r>
            <w:r w:rsidR="00BC5D7C" w:rsidRPr="00160376">
              <w:t>.</w:t>
            </w:r>
          </w:p>
          <w:p w14:paraId="236AA6F3" w14:textId="4B841CFE" w:rsidR="0051723C" w:rsidRPr="00160376" w:rsidRDefault="0051723C" w:rsidP="0051723C">
            <w:pPr>
              <w:pStyle w:val="Textoencaja"/>
              <w:numPr>
                <w:ilvl w:val="0"/>
                <w:numId w:val="20"/>
              </w:numPr>
              <w:ind w:left="340" w:hanging="142"/>
            </w:pPr>
            <w:r w:rsidRPr="00160376">
              <w:t>En el caso de los programas en los que participe más de una universidad, la disponibilidad de mecanismos y procedimientos que aseguren la coordinación entre las universidades participantes.</w:t>
            </w:r>
          </w:p>
          <w:p w14:paraId="08AB30AC" w14:textId="77777777" w:rsidR="00BC5D7C" w:rsidRPr="00160376" w:rsidRDefault="00BC5D7C" w:rsidP="00DD3A56">
            <w:pPr>
              <w:pStyle w:val="Textoencaja"/>
            </w:pPr>
          </w:p>
          <w:p w14:paraId="2A31A0F3" w14:textId="218E06D8" w:rsidR="00BC5D7C" w:rsidRDefault="00BC5D7C" w:rsidP="00DD3A56">
            <w:pPr>
              <w:pStyle w:val="Textoencaja"/>
            </w:pPr>
            <w:r>
              <w:t xml:space="preserve">La información sobre estos </w:t>
            </w:r>
            <w:r w:rsidR="002B7E51">
              <w:t xml:space="preserve">procesos de funcionamiento del SGC se describe en detalle </w:t>
            </w:r>
            <w:r w:rsidR="00600435">
              <w:t xml:space="preserve">en </w:t>
            </w:r>
            <w:r w:rsidR="00F04FA9">
              <w:t xml:space="preserve">la </w:t>
            </w:r>
            <w:r w:rsidR="00600435">
              <w:t>documen</w:t>
            </w:r>
            <w:r w:rsidR="00F04FA9">
              <w:t xml:space="preserve">tación </w:t>
            </w:r>
            <w:r w:rsidR="00442C80">
              <w:t xml:space="preserve">de los </w:t>
            </w:r>
            <w:r w:rsidR="00600435">
              <w:t xml:space="preserve">procedimientos </w:t>
            </w:r>
            <w:r w:rsidR="002B7E51">
              <w:t xml:space="preserve">que desarrollan y complementan el Manual de Calidad y </w:t>
            </w:r>
            <w:r w:rsidR="003039E7">
              <w:t xml:space="preserve">está disponible en la </w:t>
            </w:r>
            <w:hyperlink r:id="rId86" w:history="1">
              <w:r w:rsidR="003039E7" w:rsidRPr="003039E7">
                <w:rPr>
                  <w:rStyle w:val="Hipervnculo"/>
                </w:rPr>
                <w:t>página web de</w:t>
              </w:r>
              <w:r w:rsidR="00950940">
                <w:rPr>
                  <w:rStyle w:val="Hipervnculo"/>
                </w:rPr>
                <w:t xml:space="preserve"> Calidad</w:t>
              </w:r>
              <w:r w:rsidR="003039E7" w:rsidRPr="003039E7">
                <w:rPr>
                  <w:rStyle w:val="Hipervnculo"/>
                </w:rPr>
                <w:t xml:space="preserve"> de la EIDO</w:t>
              </w:r>
            </w:hyperlink>
            <w:r w:rsidR="003039E7">
              <w:t>.</w:t>
            </w:r>
          </w:p>
          <w:p w14:paraId="6AE45FB2" w14:textId="77777777" w:rsidR="00600435" w:rsidRDefault="00600435" w:rsidP="00DD3A56">
            <w:pPr>
              <w:pStyle w:val="Textoencaja"/>
            </w:pPr>
          </w:p>
          <w:p w14:paraId="435D9729" w14:textId="10639836" w:rsidR="00600435" w:rsidRDefault="003039E7" w:rsidP="00DD3A56">
            <w:pPr>
              <w:pStyle w:val="Textoencaja"/>
            </w:pPr>
            <w:r w:rsidRPr="006F152F">
              <w:rPr>
                <w:highlight w:val="yellow"/>
              </w:rPr>
              <w:t>[</w:t>
            </w:r>
            <w:commentRangeStart w:id="106"/>
            <w:r w:rsidRPr="006F152F">
              <w:rPr>
                <w:highlight w:val="yellow"/>
              </w:rPr>
              <w:t>Escribir aquí…</w:t>
            </w:r>
            <w:commentRangeEnd w:id="106"/>
            <w:r w:rsidRPr="006F152F">
              <w:rPr>
                <w:rStyle w:val="Refdecomentario"/>
                <w:rFonts w:ascii="Calibri" w:hAnsi="Calibri" w:cs="Calibri"/>
                <w:highlight w:val="yellow"/>
              </w:rPr>
              <w:commentReference w:id="106"/>
            </w:r>
            <w:r w:rsidRPr="006F152F">
              <w:rPr>
                <w:highlight w:val="yellow"/>
              </w:rPr>
              <w:t>]</w:t>
            </w:r>
          </w:p>
          <w:p w14:paraId="6EE692EC" w14:textId="77777777" w:rsidR="00BC5D7C" w:rsidRDefault="00BC5D7C" w:rsidP="00DD3A56">
            <w:pPr>
              <w:pStyle w:val="Textoencaja"/>
            </w:pPr>
          </w:p>
          <w:p w14:paraId="41C09F24" w14:textId="0F72E59F" w:rsidR="00DD3A56" w:rsidRPr="00790103" w:rsidRDefault="00DD3A56" w:rsidP="00DD3A56">
            <w:pPr>
              <w:pStyle w:val="Textoencaja"/>
            </w:pPr>
          </w:p>
        </w:tc>
      </w:tr>
      <w:tr w:rsidR="00445150" w:rsidRPr="00790103" w14:paraId="49918B4F" w14:textId="77777777" w:rsidTr="00A87AC1">
        <w:trPr>
          <w:trHeight w:val="283"/>
          <w:jc w:val="center"/>
        </w:trPr>
        <w:tc>
          <w:tcPr>
            <w:tcW w:w="9639" w:type="dxa"/>
            <w:gridSpan w:val="2"/>
            <w:shd w:val="clear" w:color="auto" w:fill="BEBEBE"/>
          </w:tcPr>
          <w:p w14:paraId="3EE09A70" w14:textId="55E44797" w:rsidR="00445150" w:rsidRPr="007F55A1" w:rsidRDefault="00445150" w:rsidP="00A87AC1">
            <w:pPr>
              <w:pStyle w:val="TablaTitulo"/>
            </w:pPr>
            <w:r>
              <w:t>RESULTADOS PREVISTOS</w:t>
            </w:r>
          </w:p>
        </w:tc>
      </w:tr>
      <w:tr w:rsidR="00445150" w:rsidRPr="00790103" w14:paraId="2BA91173" w14:textId="77777777" w:rsidTr="00A87AC1">
        <w:trPr>
          <w:trHeight w:val="283"/>
          <w:jc w:val="center"/>
        </w:trPr>
        <w:tc>
          <w:tcPr>
            <w:tcW w:w="4819" w:type="dxa"/>
            <w:shd w:val="clear" w:color="auto" w:fill="BFBFBF" w:themeFill="background1" w:themeFillShade="BF"/>
            <w:vAlign w:val="center"/>
          </w:tcPr>
          <w:p w14:paraId="6F9A409F" w14:textId="77777777" w:rsidR="00445150" w:rsidRDefault="00445150" w:rsidP="00A87AC1">
            <w:pPr>
              <w:pStyle w:val="TablaTitulo"/>
            </w:pPr>
            <w:commentRangeStart w:id="107"/>
            <w:r>
              <w:t>TASA DE GRADUACIÓN %</w:t>
            </w:r>
          </w:p>
        </w:tc>
        <w:tc>
          <w:tcPr>
            <w:tcW w:w="4820" w:type="dxa"/>
            <w:shd w:val="clear" w:color="auto" w:fill="BFBFBF" w:themeFill="background1" w:themeFillShade="BF"/>
            <w:vAlign w:val="center"/>
          </w:tcPr>
          <w:p w14:paraId="0BADF552" w14:textId="77777777" w:rsidR="00445150" w:rsidRDefault="00445150" w:rsidP="00A87AC1">
            <w:pPr>
              <w:pStyle w:val="TablaTitulo"/>
            </w:pPr>
            <w:r>
              <w:t>TASA DE ABANDONO %</w:t>
            </w:r>
            <w:commentRangeEnd w:id="107"/>
            <w:r>
              <w:rPr>
                <w:rStyle w:val="Refdecomentario"/>
                <w:rFonts w:ascii="Calibri" w:hAnsi="Calibri" w:cs="Calibri"/>
                <w:b w:val="0"/>
                <w:spacing w:val="0"/>
              </w:rPr>
              <w:commentReference w:id="107"/>
            </w:r>
          </w:p>
        </w:tc>
      </w:tr>
      <w:tr w:rsidR="00445150" w:rsidRPr="00790103" w14:paraId="457B86D6" w14:textId="77777777" w:rsidTr="00A87AC1">
        <w:trPr>
          <w:trHeight w:val="283"/>
          <w:jc w:val="center"/>
        </w:trPr>
        <w:tc>
          <w:tcPr>
            <w:tcW w:w="4819" w:type="dxa"/>
            <w:vAlign w:val="center"/>
          </w:tcPr>
          <w:p w14:paraId="100F2745" w14:textId="77777777" w:rsidR="00445150" w:rsidRDefault="00445150" w:rsidP="00A87AC1">
            <w:pPr>
              <w:pStyle w:val="Textoencaja"/>
              <w:jc w:val="left"/>
            </w:pPr>
          </w:p>
        </w:tc>
        <w:tc>
          <w:tcPr>
            <w:tcW w:w="4820" w:type="dxa"/>
            <w:vAlign w:val="center"/>
          </w:tcPr>
          <w:p w14:paraId="30624847" w14:textId="77777777" w:rsidR="00445150" w:rsidRDefault="00445150" w:rsidP="00A87AC1">
            <w:pPr>
              <w:pStyle w:val="Textoencaja"/>
              <w:jc w:val="left"/>
            </w:pPr>
          </w:p>
        </w:tc>
      </w:tr>
      <w:tr w:rsidR="00445150" w:rsidRPr="00790103" w14:paraId="60043201" w14:textId="77777777" w:rsidTr="00A87AC1">
        <w:trPr>
          <w:trHeight w:val="283"/>
          <w:jc w:val="center"/>
        </w:trPr>
        <w:tc>
          <w:tcPr>
            <w:tcW w:w="9639" w:type="dxa"/>
            <w:gridSpan w:val="2"/>
            <w:shd w:val="clear" w:color="auto" w:fill="BFBFBF" w:themeFill="background1" w:themeFillShade="BF"/>
            <w:vAlign w:val="center"/>
          </w:tcPr>
          <w:p w14:paraId="2EF09EAD" w14:textId="77777777" w:rsidR="00445150" w:rsidRDefault="00445150" w:rsidP="00A87AC1">
            <w:pPr>
              <w:pStyle w:val="TablaTitulo"/>
            </w:pPr>
            <w:r>
              <w:t>TASA DE EFICIENCIA %</w:t>
            </w:r>
          </w:p>
        </w:tc>
      </w:tr>
      <w:tr w:rsidR="00445150" w:rsidRPr="00790103" w14:paraId="2AF0F14D" w14:textId="77777777" w:rsidTr="00A87AC1">
        <w:trPr>
          <w:trHeight w:val="283"/>
          <w:jc w:val="center"/>
        </w:trPr>
        <w:tc>
          <w:tcPr>
            <w:tcW w:w="9639" w:type="dxa"/>
            <w:gridSpan w:val="2"/>
            <w:vAlign w:val="center"/>
          </w:tcPr>
          <w:p w14:paraId="1BFF446E" w14:textId="77777777" w:rsidR="00445150" w:rsidRDefault="00445150" w:rsidP="00A87AC1">
            <w:pPr>
              <w:pStyle w:val="Textoencaja"/>
              <w:jc w:val="left"/>
            </w:pPr>
            <w:r>
              <w:t>No procede</w:t>
            </w:r>
          </w:p>
        </w:tc>
      </w:tr>
      <w:tr w:rsidR="00445150" w:rsidRPr="00790103" w14:paraId="76535595" w14:textId="77777777" w:rsidTr="00A87AC1">
        <w:trPr>
          <w:trHeight w:val="283"/>
          <w:jc w:val="center"/>
        </w:trPr>
        <w:tc>
          <w:tcPr>
            <w:tcW w:w="9639" w:type="dxa"/>
            <w:gridSpan w:val="2"/>
            <w:shd w:val="clear" w:color="auto" w:fill="BFBFBF" w:themeFill="background1" w:themeFillShade="BF"/>
            <w:vAlign w:val="center"/>
          </w:tcPr>
          <w:p w14:paraId="7865D96E" w14:textId="77777777" w:rsidR="00445150" w:rsidRDefault="00445150" w:rsidP="00A87AC1">
            <w:pPr>
              <w:pStyle w:val="TablaTitulo"/>
            </w:pPr>
            <w:r w:rsidRPr="00F81F3F">
              <w:t>JUSTIFICACIÓN DE LOS INDICADORES PROPUESTOS</w:t>
            </w:r>
          </w:p>
        </w:tc>
      </w:tr>
      <w:tr w:rsidR="00445150" w:rsidRPr="00790103" w14:paraId="1B0AC534" w14:textId="77777777" w:rsidTr="00A87AC1">
        <w:trPr>
          <w:trHeight w:val="283"/>
          <w:jc w:val="center"/>
        </w:trPr>
        <w:tc>
          <w:tcPr>
            <w:tcW w:w="9639" w:type="dxa"/>
            <w:gridSpan w:val="2"/>
            <w:vAlign w:val="center"/>
          </w:tcPr>
          <w:p w14:paraId="76072272" w14:textId="722D7B0F" w:rsidR="00445150" w:rsidRDefault="00445150" w:rsidP="00A87AC1">
            <w:pPr>
              <w:pStyle w:val="Textoencaja"/>
            </w:pPr>
            <w:r>
              <w:t>La previsión de las tasas de graduación y abandono se basa en los datos históricos del programa de doctorado</w:t>
            </w:r>
            <w:r w:rsidR="005E5BA2">
              <w:t xml:space="preserve"> que se comentan en el Apartado 8.3</w:t>
            </w:r>
            <w:r>
              <w:t>. Las definiciones de los indicadores propuestos son:</w:t>
            </w:r>
          </w:p>
          <w:p w14:paraId="0AC17038" w14:textId="0A53B4ED" w:rsidR="00445150" w:rsidRPr="008A22F3" w:rsidRDefault="00445150" w:rsidP="00445150">
            <w:pPr>
              <w:pStyle w:val="Textoencaja"/>
              <w:numPr>
                <w:ilvl w:val="0"/>
                <w:numId w:val="19"/>
              </w:numPr>
              <w:ind w:left="340" w:hanging="142"/>
            </w:pPr>
            <w:r w:rsidRPr="008A22F3">
              <w:rPr>
                <w:bCs/>
                <w:u w:val="single"/>
              </w:rPr>
              <w:t>Tasa de graduación</w:t>
            </w:r>
            <w:r w:rsidRPr="008A22F3">
              <w:rPr>
                <w:bCs/>
              </w:rPr>
              <w:t xml:space="preserve">: </w:t>
            </w:r>
            <w:r w:rsidRPr="008A22F3">
              <w:t>Porcentaje de estudiantes que finalizan el doctorado en el tiempo previsto</w:t>
            </w:r>
            <w:r>
              <w:t>, incluyendo prórrogas,</w:t>
            </w:r>
            <w:r w:rsidRPr="008A22F3">
              <w:t xml:space="preserve"> </w:t>
            </w:r>
            <w:r w:rsidR="00251E67" w:rsidRPr="008A22F3">
              <w:t>en relación con</w:t>
            </w:r>
            <w:r w:rsidRPr="008A22F3">
              <w:t xml:space="preserve"> su cohorte de entrada.</w:t>
            </w:r>
          </w:p>
          <w:p w14:paraId="39FAD11C" w14:textId="77777777" w:rsidR="00445150" w:rsidRPr="008A22F3" w:rsidRDefault="00445150" w:rsidP="00445150">
            <w:pPr>
              <w:pStyle w:val="Textoencaja"/>
              <w:numPr>
                <w:ilvl w:val="0"/>
                <w:numId w:val="19"/>
              </w:numPr>
              <w:ind w:left="340" w:hanging="142"/>
            </w:pPr>
            <w:r w:rsidRPr="008A22F3">
              <w:rPr>
                <w:u w:val="single"/>
              </w:rPr>
              <w:t>Tasa de abandono</w:t>
            </w:r>
            <w:r w:rsidRPr="008A22F3">
              <w:t xml:space="preserve">: Relación porcentual del número de estudiantes que no se matricularon ni defendieron la tesis en un curso académico sobre el número total de estudiantes matriculados en el curso anterior, una vez descontados el número de </w:t>
            </w:r>
            <w:r>
              <w:t xml:space="preserve">estudiantes </w:t>
            </w:r>
            <w:r w:rsidRPr="008A22F3">
              <w:t>que defendieron la tesis en el curso académico anterior.</w:t>
            </w:r>
          </w:p>
          <w:p w14:paraId="663504EC" w14:textId="77777777" w:rsidR="00445150" w:rsidRDefault="00445150" w:rsidP="00445150">
            <w:pPr>
              <w:pStyle w:val="Textoencaja"/>
              <w:numPr>
                <w:ilvl w:val="0"/>
                <w:numId w:val="19"/>
              </w:numPr>
              <w:ind w:left="340" w:hanging="142"/>
            </w:pPr>
            <w:r w:rsidRPr="008A22F3">
              <w:rPr>
                <w:u w:val="single"/>
              </w:rPr>
              <w:t>Tasa de eficiencia</w:t>
            </w:r>
            <w:r w:rsidRPr="008A22F3">
              <w:t>: No procede su cálculo por tratarse de estudios de doctorado no estructurados en créditos ECTS</w:t>
            </w:r>
            <w:r>
              <w:t>.</w:t>
            </w:r>
          </w:p>
        </w:tc>
      </w:tr>
      <w:tr w:rsidR="00DC6104" w:rsidRPr="00790103" w14:paraId="21E5FAFB" w14:textId="77777777" w:rsidTr="00724004">
        <w:trPr>
          <w:trHeight w:val="283"/>
          <w:jc w:val="center"/>
        </w:trPr>
        <w:tc>
          <w:tcPr>
            <w:tcW w:w="9639" w:type="dxa"/>
            <w:gridSpan w:val="2"/>
            <w:shd w:val="clear" w:color="auto" w:fill="BEBEBE"/>
          </w:tcPr>
          <w:p w14:paraId="562D4612" w14:textId="461C5F6C" w:rsidR="00DC6104" w:rsidRPr="007F55A1" w:rsidRDefault="00DC6104" w:rsidP="00753CBC">
            <w:pPr>
              <w:pStyle w:val="TablaTitulo"/>
            </w:pPr>
            <w:r w:rsidRPr="007F55A1">
              <w:t>8.2</w:t>
            </w:r>
            <w:r w:rsidRPr="007F55A1">
              <w:rPr>
                <w:spacing w:val="-6"/>
              </w:rPr>
              <w:t xml:space="preserve"> </w:t>
            </w:r>
            <w:r w:rsidR="00753CBC" w:rsidRPr="007F55A1">
              <w:t>SEGUIMIENTO DE LOS DOCTORES EGRESADOS</w:t>
            </w:r>
            <w:r w:rsidRPr="007F55A1">
              <w:rPr>
                <w:spacing w:val="-6"/>
              </w:rPr>
              <w:t xml:space="preserve"> </w:t>
            </w:r>
          </w:p>
        </w:tc>
      </w:tr>
      <w:tr w:rsidR="00753CBC" w:rsidRPr="00790103" w14:paraId="48477DAE" w14:textId="77777777" w:rsidTr="00724004">
        <w:trPr>
          <w:trHeight w:val="283"/>
          <w:jc w:val="center"/>
        </w:trPr>
        <w:tc>
          <w:tcPr>
            <w:tcW w:w="9639" w:type="dxa"/>
            <w:gridSpan w:val="2"/>
            <w:vAlign w:val="center"/>
          </w:tcPr>
          <w:p w14:paraId="6C719C34" w14:textId="1520EDC4" w:rsidR="00344FA1" w:rsidRPr="007F55A1" w:rsidRDefault="00344FA1" w:rsidP="00344FA1">
            <w:pPr>
              <w:pStyle w:val="Textoencaja"/>
            </w:pPr>
            <w:r w:rsidRPr="007F55A1">
              <w:t>Existen procedimientos que permite</w:t>
            </w:r>
            <w:r w:rsidR="00BC6162" w:rsidRPr="007F55A1">
              <w:t>n</w:t>
            </w:r>
            <w:r w:rsidRPr="007F55A1">
              <w:t xml:space="preserve"> medir y analizar la inserción laboral de los futuros doctores/as.</w:t>
            </w:r>
            <w:r w:rsidR="00160376" w:rsidRPr="007F55A1">
              <w:t xml:space="preserve"> </w:t>
            </w:r>
            <w:r w:rsidRPr="007F55A1">
              <w:t>En líneas generales, existen tres mecanismos y fuentes de datos con origen diferente pero complementarias para analizar la inserción laboral:</w:t>
            </w:r>
          </w:p>
          <w:p w14:paraId="5D825C91" w14:textId="2CEAAFAA" w:rsidR="00344FA1" w:rsidRPr="007F55A1" w:rsidRDefault="00344FA1" w:rsidP="007F55A1">
            <w:pPr>
              <w:pStyle w:val="Textoencaja"/>
              <w:numPr>
                <w:ilvl w:val="0"/>
                <w:numId w:val="20"/>
              </w:numPr>
              <w:ind w:left="340" w:hanging="142"/>
            </w:pPr>
            <w:r w:rsidRPr="007F55A1">
              <w:t>Los estudios de inserción laboral competencia de la agencia de calidad (ACSUG)</w:t>
            </w:r>
            <w:r w:rsidR="00BC6162" w:rsidRPr="007F55A1">
              <w:t xml:space="preserve">: </w:t>
            </w:r>
            <w:hyperlink r:id="rId87" w:history="1">
              <w:r w:rsidR="00BC6162" w:rsidRPr="007F55A1">
                <w:rPr>
                  <w:rStyle w:val="Hipervnculo"/>
                </w:rPr>
                <w:t>http://www.acsug.es/gl/insercion</w:t>
              </w:r>
            </w:hyperlink>
          </w:p>
          <w:p w14:paraId="2FCB02CC" w14:textId="77777777" w:rsidR="005E5BA2" w:rsidRDefault="005E5BA2" w:rsidP="005E5BA2">
            <w:pPr>
              <w:pStyle w:val="Textoencaja"/>
              <w:ind w:left="340"/>
            </w:pPr>
          </w:p>
          <w:p w14:paraId="52F9FCBB" w14:textId="55D6E2E3" w:rsidR="00344FA1" w:rsidRPr="007F55A1" w:rsidRDefault="00344FA1" w:rsidP="007F55A1">
            <w:pPr>
              <w:pStyle w:val="Textoencaja"/>
              <w:numPr>
                <w:ilvl w:val="0"/>
                <w:numId w:val="20"/>
              </w:numPr>
              <w:ind w:left="340" w:hanging="142"/>
            </w:pPr>
            <w:r w:rsidRPr="007F55A1">
              <w:t xml:space="preserve">Los análisis de situación </w:t>
            </w:r>
            <w:r w:rsidR="00160376" w:rsidRPr="007F55A1">
              <w:t xml:space="preserve">de </w:t>
            </w:r>
            <w:r w:rsidRPr="007F55A1">
              <w:t xml:space="preserve">la satisfacción y empleabilidad institucionales de la Universidad de Vigo. La EIDO, en colaboración con el Área de Calidad, el Servicio de Gestión de Estudios de Posgrado y la vicerrectoría de Estudiantes, coordina la recogida de esta información a través del </w:t>
            </w:r>
            <w:hyperlink r:id="rId88" w:history="1">
              <w:r w:rsidR="00160376" w:rsidRPr="007F55A1">
                <w:rPr>
                  <w:rStyle w:val="Hipervnculo"/>
                </w:rPr>
                <w:t>Observatorio de Personas Tituladas de la Universidad de Vigo</w:t>
              </w:r>
            </w:hyperlink>
            <w:r w:rsidRPr="007F55A1">
              <w:t>. La metodología de recogida de información, la frecuencia con la que se llevan a cabo y otros aspectos técnicos están definidos en la Ficha técnica de la actividad, aprobada por la Comisión de Calidad de la EIDO.</w:t>
            </w:r>
          </w:p>
          <w:p w14:paraId="73F98757" w14:textId="023B3DBA" w:rsidR="00D65809" w:rsidRPr="007F55A1" w:rsidRDefault="00D65809" w:rsidP="00D65809">
            <w:pPr>
              <w:pStyle w:val="Textoencaja"/>
              <w:ind w:left="360"/>
            </w:pPr>
            <w:r w:rsidRPr="007F55A1">
              <w:t xml:space="preserve">Estos análisis, iniciados de forma pionera en 2021 con </w:t>
            </w:r>
            <w:r w:rsidR="00160376" w:rsidRPr="007F55A1">
              <w:t xml:space="preserve">el </w:t>
            </w:r>
            <w:hyperlink r:id="rId89" w:history="1">
              <w:r w:rsidR="007F55A1">
                <w:rPr>
                  <w:rStyle w:val="Hipervnculo"/>
                  <w:color w:val="0000FF"/>
                </w:rPr>
                <w:t>primer e</w:t>
              </w:r>
              <w:r w:rsidR="00160376" w:rsidRPr="007F55A1">
                <w:rPr>
                  <w:rStyle w:val="Hipervnculo"/>
                  <w:color w:val="0000FF"/>
                </w:rPr>
                <w:t>studio de inserción laboral de las personas tituladas en doctorado que abarca el período histórico 1995/2020</w:t>
              </w:r>
            </w:hyperlink>
            <w:r w:rsidRPr="007F55A1">
              <w:t xml:space="preserve"> </w:t>
            </w:r>
            <w:r w:rsidR="00D1103E" w:rsidRPr="007F55A1">
              <w:t>representativo de la empleabilidad de todas las promociones desde la creación de la U</w:t>
            </w:r>
            <w:r w:rsidR="007F55A1">
              <w:t xml:space="preserve">niversidad de </w:t>
            </w:r>
            <w:r w:rsidR="00D1103E" w:rsidRPr="007F55A1">
              <w:t xml:space="preserve">Vigo hasta el curso académico 2019/2020, </w:t>
            </w:r>
            <w:r w:rsidRPr="007F55A1">
              <w:t>incluyen datos y valoraciones tanto de la inserción laboral como de la satisfacción de los egresados/as con los estudios de doctorado</w:t>
            </w:r>
            <w:r w:rsidR="00D1103E" w:rsidRPr="007F55A1">
              <w:t xml:space="preserve"> y la formación recibida</w:t>
            </w:r>
            <w:r w:rsidRPr="007F55A1">
              <w:t>, estando disponibles de forma agregada (institucional) como desagregada por programa de doctorado.</w:t>
            </w:r>
            <w:r w:rsidR="00160376" w:rsidRPr="007F55A1">
              <w:t xml:space="preserve"> En 2024 se presentó el </w:t>
            </w:r>
            <w:hyperlink r:id="rId90" w:history="1">
              <w:r w:rsidR="00160376" w:rsidRPr="007F55A1">
                <w:rPr>
                  <w:rStyle w:val="Hipervnculo"/>
                  <w:color w:val="0000FF"/>
                </w:rPr>
                <w:t>segundo informe correspondiente a los titulados/as del curso 2020/2021</w:t>
              </w:r>
            </w:hyperlink>
            <w:r w:rsidR="00160376" w:rsidRPr="007F55A1">
              <w:t xml:space="preserve"> que, además de los datos de inserción laboral, también contiene información sobre la satisfacción de los titulados/as con los estudios de doctorado. Desde este segundo informe, estos análisis tendrán una frecuencia anual.</w:t>
            </w:r>
          </w:p>
          <w:p w14:paraId="57371BE6" w14:textId="37EE2E53" w:rsidR="00344FA1" w:rsidRPr="007F55A1" w:rsidRDefault="00D65809" w:rsidP="00D65809">
            <w:pPr>
              <w:pStyle w:val="Textoencaja"/>
              <w:ind w:left="360"/>
            </w:pPr>
            <w:r w:rsidRPr="007F55A1">
              <w:t>La información sobre los informes y resultados está disponible en</w:t>
            </w:r>
            <w:r w:rsidR="00344FA1" w:rsidRPr="007F55A1">
              <w:t>:</w:t>
            </w:r>
          </w:p>
          <w:p w14:paraId="78363346" w14:textId="569871DB" w:rsidR="00344FA1" w:rsidRPr="007F55A1" w:rsidRDefault="00D65809" w:rsidP="006F152F">
            <w:pPr>
              <w:pStyle w:val="Textoencaja"/>
              <w:ind w:firstLine="340"/>
            </w:pPr>
            <w:r w:rsidRPr="007F55A1">
              <w:t xml:space="preserve">- </w:t>
            </w:r>
            <w:hyperlink r:id="rId91" w:history="1">
              <w:r w:rsidRPr="007F55A1">
                <w:rPr>
                  <w:rStyle w:val="Hipervnculo"/>
                  <w:color w:val="0000FF"/>
                </w:rPr>
                <w:t>Portal de transparencia de la U</w:t>
              </w:r>
              <w:r w:rsidR="007F55A1">
                <w:rPr>
                  <w:rStyle w:val="Hipervnculo"/>
                  <w:color w:val="0000FF"/>
                </w:rPr>
                <w:t xml:space="preserve">niversidad de </w:t>
              </w:r>
              <w:r w:rsidRPr="007F55A1">
                <w:rPr>
                  <w:rStyle w:val="Hipervnculo"/>
                  <w:color w:val="0000FF"/>
                </w:rPr>
                <w:t>Vigo</w:t>
              </w:r>
            </w:hyperlink>
          </w:p>
          <w:p w14:paraId="5FE9C9C5" w14:textId="22379F50" w:rsidR="00344FA1" w:rsidRPr="007F55A1" w:rsidRDefault="00344FA1" w:rsidP="006F152F">
            <w:pPr>
              <w:pStyle w:val="Textoencaja"/>
              <w:ind w:firstLine="340"/>
            </w:pPr>
            <w:r w:rsidRPr="007F55A1">
              <w:t xml:space="preserve">- </w:t>
            </w:r>
            <w:hyperlink r:id="rId92" w:history="1">
              <w:r w:rsidR="00160376" w:rsidRPr="007F55A1">
                <w:rPr>
                  <w:rStyle w:val="Hipervnculo"/>
                  <w:color w:val="0000FF"/>
                </w:rPr>
                <w:t>Observatorio de Personas Tituladas de la Universidad de Vigo</w:t>
              </w:r>
            </w:hyperlink>
          </w:p>
          <w:p w14:paraId="341C96E7" w14:textId="77777777" w:rsidR="00A63F9F" w:rsidRPr="007F55A1" w:rsidRDefault="00A63F9F" w:rsidP="007F55A1">
            <w:pPr>
              <w:pStyle w:val="Textoencaja"/>
            </w:pPr>
          </w:p>
          <w:p w14:paraId="77329D67" w14:textId="6D41828C" w:rsidR="00160376" w:rsidRPr="007F55A1" w:rsidRDefault="00160376" w:rsidP="007F55A1">
            <w:pPr>
              <w:pStyle w:val="Textoencaja"/>
              <w:numPr>
                <w:ilvl w:val="0"/>
                <w:numId w:val="20"/>
              </w:numPr>
              <w:ind w:left="340" w:hanging="142"/>
            </w:pPr>
            <w:r w:rsidRPr="007F55A1">
              <w:t>Los datos disponibles del seguimiento que realiza cada CAPD, que permiten obtener información de los egresados/as y su inserción laboral una vez terminado el doctorado.</w:t>
            </w:r>
          </w:p>
          <w:p w14:paraId="45B2F0D6" w14:textId="77777777" w:rsidR="00160376" w:rsidRPr="007F55A1" w:rsidRDefault="00160376" w:rsidP="007F55A1">
            <w:pPr>
              <w:pStyle w:val="Textoencaja"/>
            </w:pPr>
          </w:p>
          <w:p w14:paraId="7B729663" w14:textId="77777777" w:rsidR="00A63F9F" w:rsidRPr="007F55A1" w:rsidRDefault="00A63F9F" w:rsidP="007F55A1">
            <w:pPr>
              <w:pStyle w:val="Textoencaja"/>
            </w:pPr>
            <w:r w:rsidRPr="007F55A1">
              <w:rPr>
                <w:highlight w:val="yellow"/>
              </w:rPr>
              <w:t>[</w:t>
            </w:r>
            <w:commentRangeStart w:id="108"/>
            <w:r w:rsidRPr="007F55A1">
              <w:rPr>
                <w:highlight w:val="yellow"/>
              </w:rPr>
              <w:t>Escribir aquí…</w:t>
            </w:r>
            <w:commentRangeEnd w:id="108"/>
            <w:r w:rsidR="005E5BA2">
              <w:rPr>
                <w:rStyle w:val="Refdecomentario"/>
                <w:rFonts w:ascii="Calibri" w:hAnsi="Calibri" w:cs="Calibri"/>
              </w:rPr>
              <w:commentReference w:id="108"/>
            </w:r>
            <w:r w:rsidRPr="007F55A1">
              <w:rPr>
                <w:highlight w:val="yellow"/>
              </w:rPr>
              <w:t>]</w:t>
            </w:r>
          </w:p>
          <w:p w14:paraId="20FA5E6F" w14:textId="77777777" w:rsidR="00A63F9F" w:rsidRPr="007F55A1" w:rsidRDefault="00A63F9F" w:rsidP="007F55A1">
            <w:pPr>
              <w:pStyle w:val="Textoencaja"/>
            </w:pPr>
          </w:p>
          <w:p w14:paraId="23211C4D" w14:textId="077CFE42" w:rsidR="006D1846" w:rsidRDefault="006D1846" w:rsidP="006D1846">
            <w:pPr>
              <w:pStyle w:val="Textoencaja"/>
            </w:pPr>
          </w:p>
        </w:tc>
      </w:tr>
    </w:tbl>
    <w:p w14:paraId="74CFAFB1" w14:textId="77777777" w:rsidR="00AA1E07" w:rsidRDefault="00AA1E07" w:rsidP="00AA1E07">
      <w:pPr>
        <w:pStyle w:val="Textoindependiente"/>
        <w:jc w:val="both"/>
        <w:rPr>
          <w:rFonts w:asciiTheme="minorHAnsi" w:hAnsiTheme="minorHAnsi" w:cstheme="minorHAnsi"/>
        </w:rPr>
      </w:pPr>
    </w:p>
    <w:p w14:paraId="5E940BA4" w14:textId="77777777" w:rsidR="00AA1E07" w:rsidRDefault="00AA1E07" w:rsidP="00AA1E07">
      <w:pPr>
        <w:pStyle w:val="Textoindependiente"/>
        <w:jc w:val="both"/>
        <w:rPr>
          <w:rFonts w:asciiTheme="minorHAnsi" w:hAnsiTheme="minorHAnsi" w:cstheme="minorHAnsi"/>
        </w:rPr>
      </w:pPr>
    </w:p>
    <w:p w14:paraId="708F739C"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3E3D7081" w14:textId="6B277D01" w:rsidR="004506EA" w:rsidRPr="00790103" w:rsidRDefault="004506EA">
      <w:pPr>
        <w:pStyle w:val="Textoindependiente"/>
        <w:spacing w:before="10"/>
        <w:rPr>
          <w:rFonts w:asciiTheme="minorHAnsi" w:hAnsiTheme="minorHAnsi" w:cstheme="minorHAnsi"/>
          <w:b/>
          <w:sz w:val="3"/>
        </w:rPr>
      </w:pPr>
    </w:p>
    <w:p w14:paraId="52AD1F4B" w14:textId="77777777" w:rsidR="004506EA" w:rsidRPr="00790103" w:rsidRDefault="004506EA">
      <w:pPr>
        <w:pStyle w:val="Textoindependiente"/>
        <w:spacing w:before="2"/>
        <w:rPr>
          <w:rFonts w:asciiTheme="minorHAnsi" w:hAnsiTheme="minorHAnsi" w:cstheme="minorHAnsi"/>
          <w:b/>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5002"/>
        <w:gridCol w:w="4637"/>
      </w:tblGrid>
      <w:tr w:rsidR="004506EA" w:rsidRPr="00D1103E" w14:paraId="0DDE7122" w14:textId="77777777" w:rsidTr="00DD3A56">
        <w:trPr>
          <w:trHeight w:val="283"/>
          <w:jc w:val="center"/>
        </w:trPr>
        <w:tc>
          <w:tcPr>
            <w:tcW w:w="9639" w:type="dxa"/>
            <w:gridSpan w:val="2"/>
            <w:shd w:val="clear" w:color="auto" w:fill="BEBEBE"/>
            <w:vAlign w:val="center"/>
          </w:tcPr>
          <w:p w14:paraId="646EE89B" w14:textId="4934625E" w:rsidR="004506EA" w:rsidRPr="00251E67" w:rsidRDefault="00575EE6" w:rsidP="00BF7242">
            <w:pPr>
              <w:pStyle w:val="TablaTitulo"/>
            </w:pPr>
            <w:r w:rsidRPr="00251E67">
              <w:t>8.3</w:t>
            </w:r>
            <w:r w:rsidRPr="00251E67">
              <w:rPr>
                <w:spacing w:val="-8"/>
              </w:rPr>
              <w:t xml:space="preserve"> </w:t>
            </w:r>
            <w:commentRangeStart w:id="109"/>
            <w:r w:rsidRPr="00251E67">
              <w:t>DATOS</w:t>
            </w:r>
            <w:r w:rsidRPr="00251E67">
              <w:rPr>
                <w:spacing w:val="-7"/>
              </w:rPr>
              <w:t xml:space="preserve"> </w:t>
            </w:r>
            <w:r w:rsidRPr="00251E67">
              <w:t>RELATIVOS</w:t>
            </w:r>
            <w:r w:rsidRPr="00251E67">
              <w:rPr>
                <w:spacing w:val="-4"/>
              </w:rPr>
              <w:t xml:space="preserve"> </w:t>
            </w:r>
            <w:r w:rsidRPr="00251E67">
              <w:t>A</w:t>
            </w:r>
            <w:r w:rsidRPr="00251E67">
              <w:rPr>
                <w:spacing w:val="-6"/>
              </w:rPr>
              <w:t xml:space="preserve"> </w:t>
            </w:r>
            <w:r w:rsidRPr="00251E67">
              <w:t>LOS</w:t>
            </w:r>
            <w:r w:rsidRPr="00251E67">
              <w:rPr>
                <w:spacing w:val="-4"/>
              </w:rPr>
              <w:t xml:space="preserve"> </w:t>
            </w:r>
            <w:r w:rsidRPr="00251E67">
              <w:t>RESULTADOS</w:t>
            </w:r>
            <w:r w:rsidRPr="00251E67">
              <w:rPr>
                <w:spacing w:val="-7"/>
              </w:rPr>
              <w:t xml:space="preserve"> </w:t>
            </w:r>
            <w:r w:rsidRPr="00251E67">
              <w:t>DE</w:t>
            </w:r>
            <w:r w:rsidRPr="00251E67">
              <w:rPr>
                <w:spacing w:val="-5"/>
              </w:rPr>
              <w:t xml:space="preserve"> </w:t>
            </w:r>
            <w:r w:rsidRPr="00251E67">
              <w:t>LOS</w:t>
            </w:r>
            <w:r w:rsidRPr="00251E67">
              <w:rPr>
                <w:spacing w:val="-6"/>
              </w:rPr>
              <w:t xml:space="preserve"> </w:t>
            </w:r>
            <w:r w:rsidRPr="00251E67">
              <w:t>ÚLTIMOS</w:t>
            </w:r>
            <w:r w:rsidRPr="00251E67">
              <w:rPr>
                <w:spacing w:val="-8"/>
              </w:rPr>
              <w:t xml:space="preserve"> </w:t>
            </w:r>
            <w:r w:rsidR="00FF0E93" w:rsidRPr="00251E67">
              <w:rPr>
                <w:spacing w:val="-8"/>
              </w:rPr>
              <w:t xml:space="preserve">5 </w:t>
            </w:r>
            <w:r w:rsidRPr="00251E67">
              <w:t>AÑOS</w:t>
            </w:r>
            <w:r w:rsidRPr="00251E67">
              <w:rPr>
                <w:spacing w:val="-4"/>
              </w:rPr>
              <w:t xml:space="preserve"> </w:t>
            </w:r>
            <w:r w:rsidRPr="00251E67">
              <w:t>Y</w:t>
            </w:r>
            <w:r w:rsidRPr="00251E67">
              <w:rPr>
                <w:spacing w:val="-5"/>
              </w:rPr>
              <w:t xml:space="preserve"> </w:t>
            </w:r>
            <w:r w:rsidRPr="00251E67">
              <w:t>PREVISIÓN</w:t>
            </w:r>
            <w:r w:rsidRPr="00251E67">
              <w:rPr>
                <w:spacing w:val="-5"/>
              </w:rPr>
              <w:t xml:space="preserve"> </w:t>
            </w:r>
            <w:r w:rsidRPr="00251E67">
              <w:t>DE</w:t>
            </w:r>
            <w:r w:rsidRPr="00251E67">
              <w:rPr>
                <w:spacing w:val="-5"/>
              </w:rPr>
              <w:t xml:space="preserve"> </w:t>
            </w:r>
            <w:r w:rsidRPr="00251E67">
              <w:t>RESULTADOS</w:t>
            </w:r>
            <w:r w:rsidRPr="00251E67">
              <w:rPr>
                <w:spacing w:val="-6"/>
              </w:rPr>
              <w:t xml:space="preserve"> </w:t>
            </w:r>
            <w:r w:rsidRPr="00251E67">
              <w:rPr>
                <w:spacing w:val="-5"/>
              </w:rPr>
              <w:t>DEL</w:t>
            </w:r>
            <w:r w:rsidR="00DD3A56" w:rsidRPr="00251E67">
              <w:rPr>
                <w:spacing w:val="-5"/>
              </w:rPr>
              <w:t xml:space="preserve"> </w:t>
            </w:r>
            <w:r w:rsidRPr="00251E67">
              <w:t>PROGRAMA</w:t>
            </w:r>
            <w:commentRangeEnd w:id="109"/>
            <w:r w:rsidR="00BF7242" w:rsidRPr="00251E67">
              <w:rPr>
                <w:rStyle w:val="Refdecomentario"/>
                <w:rFonts w:ascii="Calibri" w:hAnsi="Calibri" w:cs="Calibri"/>
                <w:b w:val="0"/>
                <w:spacing w:val="0"/>
              </w:rPr>
              <w:commentReference w:id="109"/>
            </w:r>
          </w:p>
        </w:tc>
      </w:tr>
      <w:tr w:rsidR="004506EA" w:rsidRPr="00790103" w14:paraId="2A4C711E" w14:textId="77777777" w:rsidTr="00FF0E93">
        <w:trPr>
          <w:trHeight w:val="283"/>
          <w:jc w:val="center"/>
        </w:trPr>
        <w:tc>
          <w:tcPr>
            <w:tcW w:w="5002" w:type="dxa"/>
            <w:shd w:val="clear" w:color="auto" w:fill="BFBFBF" w:themeFill="background1" w:themeFillShade="BF"/>
            <w:vAlign w:val="center"/>
          </w:tcPr>
          <w:p w14:paraId="29A6CB44" w14:textId="5A8C441F" w:rsidR="004506EA" w:rsidRPr="00DD3A56" w:rsidRDefault="00575EE6" w:rsidP="000C736F">
            <w:pPr>
              <w:pStyle w:val="Textoencaja"/>
              <w:jc w:val="left"/>
              <w:rPr>
                <w:b/>
              </w:rPr>
            </w:pPr>
            <w:r w:rsidRPr="00DD3A56">
              <w:rPr>
                <w:b/>
              </w:rPr>
              <w:t>TASA</w:t>
            </w:r>
            <w:r w:rsidRPr="00DD3A56">
              <w:rPr>
                <w:b/>
                <w:spacing w:val="-6"/>
              </w:rPr>
              <w:t xml:space="preserve"> </w:t>
            </w:r>
            <w:r w:rsidRPr="00DD3A56">
              <w:rPr>
                <w:b/>
              </w:rPr>
              <w:t>DE</w:t>
            </w:r>
            <w:r w:rsidRPr="00DD3A56">
              <w:rPr>
                <w:b/>
                <w:spacing w:val="-3"/>
              </w:rPr>
              <w:t xml:space="preserve"> </w:t>
            </w:r>
            <w:r w:rsidRPr="00DD3A56">
              <w:rPr>
                <w:b/>
              </w:rPr>
              <w:t>ÉXITO</w:t>
            </w:r>
            <w:r w:rsidRPr="00DD3A56">
              <w:rPr>
                <w:b/>
                <w:spacing w:val="-4"/>
              </w:rPr>
              <w:t xml:space="preserve"> </w:t>
            </w:r>
            <w:r w:rsidRPr="00DD3A56">
              <w:rPr>
                <w:b/>
              </w:rPr>
              <w:t>(</w:t>
            </w:r>
            <w:r w:rsidR="00251E67">
              <w:rPr>
                <w:b/>
              </w:rPr>
              <w:t>4</w:t>
            </w:r>
            <w:r w:rsidR="001572CC">
              <w:rPr>
                <w:b/>
              </w:rPr>
              <w:t xml:space="preserve"> </w:t>
            </w:r>
            <w:r w:rsidRPr="00DD3A56">
              <w:rPr>
                <w:b/>
              </w:rPr>
              <w:t>AÑOS)</w:t>
            </w:r>
            <w:r w:rsidRPr="00DD3A56">
              <w:rPr>
                <w:b/>
                <w:spacing w:val="-4"/>
              </w:rPr>
              <w:t xml:space="preserve"> </w:t>
            </w:r>
            <w:r w:rsidRPr="00DD3A56">
              <w:rPr>
                <w:b/>
                <w:spacing w:val="-10"/>
              </w:rPr>
              <w:t>%</w:t>
            </w:r>
          </w:p>
        </w:tc>
        <w:tc>
          <w:tcPr>
            <w:tcW w:w="4637" w:type="dxa"/>
            <w:shd w:val="clear" w:color="auto" w:fill="BFBFBF" w:themeFill="background1" w:themeFillShade="BF"/>
            <w:vAlign w:val="center"/>
          </w:tcPr>
          <w:p w14:paraId="7ED0C618" w14:textId="6C5335D7" w:rsidR="004506EA" w:rsidRPr="00DD3A56" w:rsidRDefault="00575EE6" w:rsidP="000C736F">
            <w:pPr>
              <w:pStyle w:val="Textoencaja"/>
              <w:jc w:val="left"/>
              <w:rPr>
                <w:b/>
              </w:rPr>
            </w:pPr>
            <w:r w:rsidRPr="00DD3A56">
              <w:rPr>
                <w:b/>
              </w:rPr>
              <w:t>TASA</w:t>
            </w:r>
            <w:r w:rsidRPr="00DD3A56">
              <w:rPr>
                <w:b/>
                <w:spacing w:val="-6"/>
              </w:rPr>
              <w:t xml:space="preserve"> </w:t>
            </w:r>
            <w:r w:rsidRPr="00DD3A56">
              <w:rPr>
                <w:b/>
              </w:rPr>
              <w:t>DE</w:t>
            </w:r>
            <w:r w:rsidRPr="00DD3A56">
              <w:rPr>
                <w:b/>
                <w:spacing w:val="-3"/>
              </w:rPr>
              <w:t xml:space="preserve"> </w:t>
            </w:r>
            <w:r w:rsidRPr="00DD3A56">
              <w:rPr>
                <w:b/>
              </w:rPr>
              <w:t>ÉXITO</w:t>
            </w:r>
            <w:r w:rsidRPr="00DD3A56">
              <w:rPr>
                <w:b/>
                <w:spacing w:val="-4"/>
              </w:rPr>
              <w:t xml:space="preserve"> </w:t>
            </w:r>
            <w:r w:rsidRPr="00DD3A56">
              <w:rPr>
                <w:b/>
              </w:rPr>
              <w:t>(</w:t>
            </w:r>
            <w:r w:rsidR="00251E67">
              <w:rPr>
                <w:b/>
              </w:rPr>
              <w:t>5</w:t>
            </w:r>
            <w:r w:rsidR="00FF0E93">
              <w:rPr>
                <w:b/>
              </w:rPr>
              <w:t xml:space="preserve"> </w:t>
            </w:r>
            <w:r w:rsidRPr="00DD3A56">
              <w:rPr>
                <w:b/>
              </w:rPr>
              <w:t>AÑOS)</w:t>
            </w:r>
            <w:r w:rsidRPr="00DD3A56">
              <w:rPr>
                <w:b/>
                <w:spacing w:val="-4"/>
              </w:rPr>
              <w:t xml:space="preserve"> </w:t>
            </w:r>
            <w:r w:rsidRPr="00DD3A56">
              <w:rPr>
                <w:b/>
                <w:spacing w:val="-10"/>
              </w:rPr>
              <w:t>%</w:t>
            </w:r>
          </w:p>
        </w:tc>
      </w:tr>
      <w:tr w:rsidR="004506EA" w:rsidRPr="00790103" w14:paraId="77D91334" w14:textId="77777777" w:rsidTr="00FF0E93">
        <w:trPr>
          <w:trHeight w:val="283"/>
          <w:jc w:val="center"/>
        </w:trPr>
        <w:tc>
          <w:tcPr>
            <w:tcW w:w="5002" w:type="dxa"/>
            <w:vAlign w:val="center"/>
          </w:tcPr>
          <w:p w14:paraId="519C630A" w14:textId="155927D4" w:rsidR="004506EA" w:rsidRPr="00790103" w:rsidRDefault="00251E67" w:rsidP="00FF0E93">
            <w:pPr>
              <w:pStyle w:val="Textoencaja"/>
              <w:jc w:val="left"/>
            </w:pPr>
            <w:r>
              <w:t>No disponible</w:t>
            </w:r>
          </w:p>
        </w:tc>
        <w:tc>
          <w:tcPr>
            <w:tcW w:w="4637" w:type="dxa"/>
            <w:vAlign w:val="center"/>
          </w:tcPr>
          <w:p w14:paraId="779059FC" w14:textId="1E56C4A9" w:rsidR="004506EA" w:rsidRPr="00790103" w:rsidRDefault="004506EA" w:rsidP="00FF0E93">
            <w:pPr>
              <w:pStyle w:val="Textoencaja"/>
              <w:jc w:val="left"/>
            </w:pPr>
          </w:p>
        </w:tc>
      </w:tr>
      <w:tr w:rsidR="004506EA" w:rsidRPr="00DD3A56" w14:paraId="0D76FFAA" w14:textId="77777777" w:rsidTr="00FF0E93">
        <w:trPr>
          <w:trHeight w:val="283"/>
          <w:jc w:val="center"/>
        </w:trPr>
        <w:tc>
          <w:tcPr>
            <w:tcW w:w="9639" w:type="dxa"/>
            <w:gridSpan w:val="2"/>
            <w:shd w:val="clear" w:color="auto" w:fill="BFBFBF" w:themeFill="background1" w:themeFillShade="BF"/>
            <w:vAlign w:val="center"/>
          </w:tcPr>
          <w:p w14:paraId="5DC29911" w14:textId="77777777" w:rsidR="004506EA" w:rsidRPr="00DD3A56" w:rsidRDefault="00575EE6" w:rsidP="00FF0E93">
            <w:pPr>
              <w:pStyle w:val="Textoencaja"/>
              <w:jc w:val="left"/>
              <w:rPr>
                <w:b/>
              </w:rPr>
            </w:pPr>
            <w:r w:rsidRPr="00DD3A56">
              <w:rPr>
                <w:b/>
              </w:rPr>
              <w:t>TASA</w:t>
            </w:r>
            <w:r w:rsidRPr="00DD3A56">
              <w:rPr>
                <w:b/>
                <w:spacing w:val="-6"/>
              </w:rPr>
              <w:t xml:space="preserve"> </w:t>
            </w:r>
            <w:r w:rsidRPr="00DD3A56">
              <w:rPr>
                <w:b/>
              </w:rPr>
              <w:t>DE</w:t>
            </w:r>
            <w:r w:rsidRPr="00DD3A56">
              <w:rPr>
                <w:b/>
                <w:spacing w:val="-4"/>
              </w:rPr>
              <w:t xml:space="preserve"> </w:t>
            </w:r>
            <w:r w:rsidRPr="00DD3A56">
              <w:rPr>
                <w:b/>
              </w:rPr>
              <w:t>ABANDONO</w:t>
            </w:r>
            <w:r w:rsidRPr="00DD3A56">
              <w:rPr>
                <w:b/>
                <w:spacing w:val="-5"/>
              </w:rPr>
              <w:t xml:space="preserve"> </w:t>
            </w:r>
            <w:r w:rsidRPr="00DD3A56">
              <w:rPr>
                <w:b/>
              </w:rPr>
              <w:t>(MEDIA</w:t>
            </w:r>
            <w:r w:rsidRPr="00DD3A56">
              <w:rPr>
                <w:b/>
                <w:spacing w:val="-3"/>
              </w:rPr>
              <w:t xml:space="preserve"> </w:t>
            </w:r>
            <w:r w:rsidRPr="00DD3A56">
              <w:rPr>
                <w:b/>
              </w:rPr>
              <w:t>DE</w:t>
            </w:r>
            <w:r w:rsidRPr="00DD3A56">
              <w:rPr>
                <w:b/>
                <w:spacing w:val="-4"/>
              </w:rPr>
              <w:t xml:space="preserve"> </w:t>
            </w:r>
            <w:r w:rsidRPr="00DD3A56">
              <w:rPr>
                <w:b/>
              </w:rPr>
              <w:t>6</w:t>
            </w:r>
            <w:r w:rsidRPr="00DD3A56">
              <w:rPr>
                <w:b/>
                <w:spacing w:val="-5"/>
              </w:rPr>
              <w:t xml:space="preserve"> </w:t>
            </w:r>
            <w:r w:rsidRPr="00DD3A56">
              <w:rPr>
                <w:b/>
              </w:rPr>
              <w:t>AÑOS)</w:t>
            </w:r>
            <w:r w:rsidRPr="00DD3A56">
              <w:rPr>
                <w:b/>
                <w:spacing w:val="-5"/>
              </w:rPr>
              <w:t xml:space="preserve"> </w:t>
            </w:r>
            <w:r w:rsidRPr="00DD3A56">
              <w:rPr>
                <w:b/>
                <w:spacing w:val="-10"/>
              </w:rPr>
              <w:t>%</w:t>
            </w:r>
          </w:p>
        </w:tc>
      </w:tr>
      <w:tr w:rsidR="004506EA" w:rsidRPr="00790103" w14:paraId="509B3C3C" w14:textId="77777777" w:rsidTr="00FF0E93">
        <w:trPr>
          <w:trHeight w:val="283"/>
          <w:jc w:val="center"/>
        </w:trPr>
        <w:tc>
          <w:tcPr>
            <w:tcW w:w="9639" w:type="dxa"/>
            <w:gridSpan w:val="2"/>
            <w:vAlign w:val="center"/>
          </w:tcPr>
          <w:p w14:paraId="293AD21C" w14:textId="3CBCDEA4" w:rsidR="004506EA" w:rsidRPr="00790103" w:rsidRDefault="004506EA" w:rsidP="00FF0E93">
            <w:pPr>
              <w:pStyle w:val="Textoencaja"/>
              <w:jc w:val="left"/>
            </w:pPr>
          </w:p>
        </w:tc>
      </w:tr>
      <w:tr w:rsidR="004506EA" w:rsidRPr="00790103" w14:paraId="5AEA01D7" w14:textId="77777777" w:rsidTr="00FF0E93">
        <w:trPr>
          <w:trHeight w:val="283"/>
          <w:jc w:val="center"/>
        </w:trPr>
        <w:tc>
          <w:tcPr>
            <w:tcW w:w="9639" w:type="dxa"/>
            <w:gridSpan w:val="2"/>
            <w:shd w:val="clear" w:color="auto" w:fill="BEBEBE"/>
            <w:vAlign w:val="center"/>
          </w:tcPr>
          <w:p w14:paraId="6E62AF3F" w14:textId="0CBC5FD5" w:rsidR="004506EA" w:rsidRPr="00790103" w:rsidRDefault="00575EE6" w:rsidP="00FF0E93">
            <w:pPr>
              <w:pStyle w:val="TablaTitulo"/>
            </w:pPr>
            <w:commentRangeStart w:id="110"/>
            <w:r w:rsidRPr="00790103">
              <w:t>DATOS</w:t>
            </w:r>
            <w:r w:rsidRPr="00790103">
              <w:rPr>
                <w:spacing w:val="-7"/>
              </w:rPr>
              <w:t xml:space="preserve"> </w:t>
            </w:r>
            <w:r w:rsidRPr="00790103">
              <w:t>RELATIVOS</w:t>
            </w:r>
            <w:r w:rsidRPr="00790103">
              <w:rPr>
                <w:spacing w:val="-6"/>
              </w:rPr>
              <w:t xml:space="preserve"> </w:t>
            </w:r>
            <w:r w:rsidRPr="00790103">
              <w:t>A</w:t>
            </w:r>
            <w:r w:rsidRPr="00790103">
              <w:rPr>
                <w:spacing w:val="-6"/>
              </w:rPr>
              <w:t xml:space="preserve"> </w:t>
            </w:r>
            <w:r w:rsidRPr="00790103">
              <w:t>LOS</w:t>
            </w:r>
            <w:r w:rsidRPr="00790103">
              <w:rPr>
                <w:spacing w:val="-6"/>
              </w:rPr>
              <w:t xml:space="preserve"> </w:t>
            </w:r>
            <w:r w:rsidRPr="00790103">
              <w:t>RESULTADOS</w:t>
            </w:r>
            <w:r w:rsidRPr="00790103">
              <w:rPr>
                <w:spacing w:val="-6"/>
              </w:rPr>
              <w:t xml:space="preserve"> </w:t>
            </w:r>
            <w:r w:rsidRPr="00790103">
              <w:t>DE</w:t>
            </w:r>
            <w:r w:rsidRPr="00790103">
              <w:rPr>
                <w:spacing w:val="-4"/>
              </w:rPr>
              <w:t xml:space="preserve"> </w:t>
            </w:r>
            <w:r w:rsidRPr="00790103">
              <w:t>LOS</w:t>
            </w:r>
            <w:r w:rsidRPr="00790103">
              <w:rPr>
                <w:spacing w:val="-6"/>
              </w:rPr>
              <w:t xml:space="preserve"> </w:t>
            </w:r>
            <w:r w:rsidRPr="00790103">
              <w:t>ÚLTIMOS</w:t>
            </w:r>
            <w:r w:rsidRPr="00790103">
              <w:rPr>
                <w:spacing w:val="-6"/>
              </w:rPr>
              <w:t xml:space="preserve"> </w:t>
            </w:r>
            <w:r w:rsidR="00FF0E93">
              <w:t>5</w:t>
            </w:r>
            <w:r w:rsidRPr="00790103">
              <w:rPr>
                <w:spacing w:val="-4"/>
              </w:rPr>
              <w:t xml:space="preserve"> </w:t>
            </w:r>
            <w:r w:rsidRPr="00790103">
              <w:t>AÑOS</w:t>
            </w:r>
            <w:r w:rsidRPr="00790103">
              <w:rPr>
                <w:spacing w:val="-6"/>
              </w:rPr>
              <w:t xml:space="preserve"> </w:t>
            </w:r>
            <w:r w:rsidRPr="00790103">
              <w:t>Y</w:t>
            </w:r>
            <w:r w:rsidRPr="00790103">
              <w:rPr>
                <w:spacing w:val="-5"/>
              </w:rPr>
              <w:t xml:space="preserve"> </w:t>
            </w:r>
            <w:r w:rsidRPr="00790103">
              <w:t>PREVISIÓN</w:t>
            </w:r>
            <w:r w:rsidRPr="00790103">
              <w:rPr>
                <w:spacing w:val="-4"/>
              </w:rPr>
              <w:t xml:space="preserve"> </w:t>
            </w:r>
            <w:r w:rsidRPr="00790103">
              <w:t>DE</w:t>
            </w:r>
            <w:r w:rsidRPr="00790103">
              <w:rPr>
                <w:spacing w:val="-5"/>
              </w:rPr>
              <w:t xml:space="preserve"> </w:t>
            </w:r>
            <w:r w:rsidRPr="00790103">
              <w:t>RESULTADOS</w:t>
            </w:r>
            <w:r w:rsidRPr="00790103">
              <w:rPr>
                <w:spacing w:val="-6"/>
              </w:rPr>
              <w:t xml:space="preserve"> </w:t>
            </w:r>
            <w:r w:rsidRPr="00790103">
              <w:t>DEL</w:t>
            </w:r>
            <w:r w:rsidRPr="00790103">
              <w:rPr>
                <w:spacing w:val="-3"/>
              </w:rPr>
              <w:t xml:space="preserve"> </w:t>
            </w:r>
            <w:r w:rsidRPr="00790103">
              <w:t>PROGRAMA</w:t>
            </w:r>
            <w:commentRangeEnd w:id="110"/>
            <w:r w:rsidR="000C736F">
              <w:rPr>
                <w:rStyle w:val="Refdecomentario"/>
                <w:rFonts w:ascii="Calibri" w:hAnsi="Calibri" w:cs="Calibri"/>
                <w:b w:val="0"/>
                <w:spacing w:val="0"/>
              </w:rPr>
              <w:commentReference w:id="110"/>
            </w:r>
          </w:p>
        </w:tc>
      </w:tr>
      <w:tr w:rsidR="00DD3A56" w:rsidRPr="00790103" w14:paraId="4E8E2FDF" w14:textId="77777777" w:rsidTr="00D5278E">
        <w:trPr>
          <w:trHeight w:val="283"/>
          <w:jc w:val="center"/>
        </w:trPr>
        <w:tc>
          <w:tcPr>
            <w:tcW w:w="9639" w:type="dxa"/>
            <w:gridSpan w:val="2"/>
            <w:shd w:val="clear" w:color="auto" w:fill="auto"/>
          </w:tcPr>
          <w:p w14:paraId="7646CB96" w14:textId="77777777" w:rsidR="00DD3A56" w:rsidRDefault="00DD3A56" w:rsidP="00DD3A56">
            <w:pPr>
              <w:pStyle w:val="Textoencaja"/>
            </w:pPr>
          </w:p>
          <w:p w14:paraId="7776A300" w14:textId="0AA3205D" w:rsidR="00DD3A56" w:rsidRDefault="00FF0E93" w:rsidP="00DD3A56">
            <w:pPr>
              <w:pStyle w:val="Textoencaja"/>
            </w:pPr>
            <w:r w:rsidRPr="00FF0E93">
              <w:rPr>
                <w:highlight w:val="yellow"/>
              </w:rPr>
              <w:t>[Escribir aquí…]</w:t>
            </w:r>
          </w:p>
          <w:p w14:paraId="31012DD6" w14:textId="77777777" w:rsidR="00DD3A56" w:rsidRDefault="00DD3A56" w:rsidP="00DD3A56">
            <w:pPr>
              <w:pStyle w:val="Textoencaja"/>
            </w:pPr>
          </w:p>
          <w:p w14:paraId="2E09F1CE" w14:textId="1A7327C7" w:rsidR="00DD3A56" w:rsidRPr="00790103" w:rsidRDefault="00DD3A56" w:rsidP="00DD3A56">
            <w:pPr>
              <w:pStyle w:val="Textoencaja"/>
            </w:pPr>
          </w:p>
        </w:tc>
      </w:tr>
    </w:tbl>
    <w:p w14:paraId="6BEEA87E" w14:textId="2137B560" w:rsidR="00DD3A56" w:rsidRDefault="00DD3A56" w:rsidP="00DD3A56">
      <w:pPr>
        <w:pStyle w:val="Textoindependiente"/>
      </w:pPr>
    </w:p>
    <w:p w14:paraId="7135DC98" w14:textId="77777777" w:rsidR="00DD3A56" w:rsidRDefault="00DD3A56" w:rsidP="00DD3A56">
      <w:pPr>
        <w:pStyle w:val="Textoindependiente"/>
      </w:pPr>
    </w:p>
    <w:p w14:paraId="0B062901"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7DA969F3" w14:textId="77777777" w:rsidR="004506EA" w:rsidRPr="00790103" w:rsidRDefault="00575EE6" w:rsidP="00B510C5">
      <w:pPr>
        <w:pStyle w:val="Seccin1"/>
      </w:pPr>
      <w:bookmarkStart w:id="111" w:name="9._PERSONAS_ASOCIADAS_A_LA_SOLICITUD"/>
      <w:bookmarkEnd w:id="111"/>
      <w:r w:rsidRPr="00790103">
        <w:t>PERSONAS</w:t>
      </w:r>
      <w:r w:rsidRPr="00790103">
        <w:rPr>
          <w:spacing w:val="-2"/>
        </w:rPr>
        <w:t xml:space="preserve"> </w:t>
      </w:r>
      <w:r w:rsidRPr="00790103">
        <w:t>ASOCIADAS</w:t>
      </w:r>
      <w:r w:rsidRPr="00790103">
        <w:rPr>
          <w:spacing w:val="-5"/>
        </w:rPr>
        <w:t xml:space="preserve"> </w:t>
      </w:r>
      <w:r w:rsidRPr="00790103">
        <w:t>A</w:t>
      </w:r>
      <w:r w:rsidRPr="00790103">
        <w:rPr>
          <w:spacing w:val="-1"/>
        </w:rPr>
        <w:t xml:space="preserve"> </w:t>
      </w:r>
      <w:r w:rsidRPr="00790103">
        <w:t xml:space="preserve">LA </w:t>
      </w:r>
      <w:r w:rsidRPr="00790103">
        <w:rPr>
          <w:spacing w:val="-2"/>
        </w:rPr>
        <w:t>SOLICITUD</w:t>
      </w:r>
    </w:p>
    <w:tbl>
      <w:tblPr>
        <w:tblStyle w:val="TableNormal"/>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2716"/>
        <w:gridCol w:w="2307"/>
        <w:gridCol w:w="2309"/>
        <w:gridCol w:w="2307"/>
      </w:tblGrid>
      <w:tr w:rsidR="004506EA" w:rsidRPr="00790103" w14:paraId="68E838AD" w14:textId="77777777" w:rsidTr="00531E66">
        <w:trPr>
          <w:trHeight w:val="340"/>
          <w:jc w:val="center"/>
        </w:trPr>
        <w:tc>
          <w:tcPr>
            <w:tcW w:w="9639" w:type="dxa"/>
            <w:gridSpan w:val="4"/>
            <w:shd w:val="clear" w:color="auto" w:fill="BEBEBE"/>
            <w:vAlign w:val="center"/>
          </w:tcPr>
          <w:p w14:paraId="67093FFA" w14:textId="77777777" w:rsidR="004506EA" w:rsidRPr="00790103" w:rsidRDefault="00575EE6" w:rsidP="00531E66">
            <w:pPr>
              <w:pStyle w:val="TablaTitulo"/>
            </w:pPr>
            <w:r w:rsidRPr="00790103">
              <w:t>9.1</w:t>
            </w:r>
            <w:r w:rsidRPr="00790103">
              <w:rPr>
                <w:spacing w:val="-7"/>
              </w:rPr>
              <w:t xml:space="preserve"> </w:t>
            </w:r>
            <w:commentRangeStart w:id="112"/>
            <w:r w:rsidRPr="00790103">
              <w:t>RESPONSABLE</w:t>
            </w:r>
            <w:r w:rsidRPr="00790103">
              <w:rPr>
                <w:spacing w:val="-5"/>
              </w:rPr>
              <w:t xml:space="preserve"> </w:t>
            </w:r>
            <w:r w:rsidRPr="00790103">
              <w:t>DEL</w:t>
            </w:r>
            <w:r w:rsidRPr="00790103">
              <w:rPr>
                <w:spacing w:val="-6"/>
              </w:rPr>
              <w:t xml:space="preserve"> </w:t>
            </w:r>
            <w:r w:rsidRPr="00790103">
              <w:t>PROGRAMA</w:t>
            </w:r>
            <w:r w:rsidRPr="00790103">
              <w:rPr>
                <w:spacing w:val="-7"/>
              </w:rPr>
              <w:t xml:space="preserve"> </w:t>
            </w:r>
            <w:r w:rsidRPr="00790103">
              <w:t>DE</w:t>
            </w:r>
            <w:r w:rsidRPr="00790103">
              <w:rPr>
                <w:spacing w:val="-5"/>
              </w:rPr>
              <w:t xml:space="preserve"> </w:t>
            </w:r>
            <w:r w:rsidRPr="00790103">
              <w:t>DOCTORADO</w:t>
            </w:r>
            <w:commentRangeEnd w:id="112"/>
            <w:r w:rsidR="00531E66">
              <w:rPr>
                <w:rStyle w:val="Refdecomentario"/>
                <w:rFonts w:ascii="Calibri" w:hAnsi="Calibri" w:cs="Calibri"/>
                <w:b w:val="0"/>
                <w:spacing w:val="0"/>
              </w:rPr>
              <w:commentReference w:id="112"/>
            </w:r>
          </w:p>
        </w:tc>
      </w:tr>
      <w:tr w:rsidR="004506EA" w:rsidRPr="00790103" w14:paraId="7AE56731" w14:textId="77777777" w:rsidTr="00531E66">
        <w:trPr>
          <w:trHeight w:val="340"/>
          <w:jc w:val="center"/>
        </w:trPr>
        <w:tc>
          <w:tcPr>
            <w:tcW w:w="2716" w:type="dxa"/>
            <w:shd w:val="clear" w:color="auto" w:fill="BEBEBE"/>
            <w:vAlign w:val="center"/>
          </w:tcPr>
          <w:p w14:paraId="2FD34367" w14:textId="77777777" w:rsidR="004506EA" w:rsidRPr="00790103" w:rsidRDefault="00575EE6" w:rsidP="00531E66">
            <w:pPr>
              <w:pStyle w:val="TablaTitulo"/>
            </w:pPr>
            <w:r w:rsidRPr="00790103">
              <w:rPr>
                <w:spacing w:val="-5"/>
              </w:rPr>
              <w:t>NIF</w:t>
            </w:r>
          </w:p>
        </w:tc>
        <w:tc>
          <w:tcPr>
            <w:tcW w:w="2307" w:type="dxa"/>
            <w:shd w:val="clear" w:color="auto" w:fill="BEBEBE"/>
            <w:vAlign w:val="center"/>
          </w:tcPr>
          <w:p w14:paraId="56CD983D" w14:textId="77777777" w:rsidR="004506EA" w:rsidRPr="00790103" w:rsidRDefault="00575EE6" w:rsidP="00531E66">
            <w:pPr>
              <w:pStyle w:val="TablaTitulo"/>
            </w:pPr>
            <w:r w:rsidRPr="00790103">
              <w:t>NOMBRE</w:t>
            </w:r>
          </w:p>
        </w:tc>
        <w:tc>
          <w:tcPr>
            <w:tcW w:w="2309" w:type="dxa"/>
            <w:shd w:val="clear" w:color="auto" w:fill="BEBEBE"/>
            <w:vAlign w:val="center"/>
          </w:tcPr>
          <w:p w14:paraId="2856437D" w14:textId="77777777" w:rsidR="004506EA" w:rsidRPr="00790103" w:rsidRDefault="00575EE6" w:rsidP="00531E66">
            <w:pPr>
              <w:pStyle w:val="TablaTitulo"/>
            </w:pPr>
            <w:r w:rsidRPr="00790103">
              <w:t>PRIMER</w:t>
            </w:r>
            <w:r w:rsidRPr="00790103">
              <w:rPr>
                <w:spacing w:val="-6"/>
              </w:rPr>
              <w:t xml:space="preserve"> </w:t>
            </w:r>
            <w:r w:rsidRPr="00790103">
              <w:t>APELLIDO</w:t>
            </w:r>
          </w:p>
        </w:tc>
        <w:tc>
          <w:tcPr>
            <w:tcW w:w="2307" w:type="dxa"/>
            <w:shd w:val="clear" w:color="auto" w:fill="BEBEBE"/>
            <w:vAlign w:val="center"/>
          </w:tcPr>
          <w:p w14:paraId="1067D865" w14:textId="77777777" w:rsidR="004506EA" w:rsidRPr="00790103" w:rsidRDefault="00575EE6" w:rsidP="00531E66">
            <w:pPr>
              <w:pStyle w:val="TablaTitulo"/>
            </w:pPr>
            <w:r w:rsidRPr="00790103">
              <w:t>SEGUNDO</w:t>
            </w:r>
            <w:r w:rsidRPr="00790103">
              <w:rPr>
                <w:spacing w:val="-9"/>
              </w:rPr>
              <w:t xml:space="preserve"> </w:t>
            </w:r>
            <w:r w:rsidRPr="00790103">
              <w:t>APELLIDO</w:t>
            </w:r>
          </w:p>
        </w:tc>
      </w:tr>
      <w:tr w:rsidR="004506EA" w:rsidRPr="00531E66" w14:paraId="0AB23191" w14:textId="77777777" w:rsidTr="00531E66">
        <w:trPr>
          <w:trHeight w:val="454"/>
          <w:jc w:val="center"/>
        </w:trPr>
        <w:tc>
          <w:tcPr>
            <w:tcW w:w="2716" w:type="dxa"/>
            <w:vAlign w:val="center"/>
          </w:tcPr>
          <w:p w14:paraId="4DB4AE19" w14:textId="243BE30B" w:rsidR="004506EA" w:rsidRPr="00531E66" w:rsidRDefault="007C4D5E" w:rsidP="00531E66">
            <w:pPr>
              <w:pStyle w:val="Textoencaja"/>
              <w:jc w:val="left"/>
            </w:pPr>
            <w:r w:rsidRPr="0061337A">
              <w:rPr>
                <w:highlight w:val="yellow"/>
              </w:rPr>
              <w:t>[Escribir aquí…]</w:t>
            </w:r>
          </w:p>
        </w:tc>
        <w:tc>
          <w:tcPr>
            <w:tcW w:w="2307" w:type="dxa"/>
            <w:vAlign w:val="center"/>
          </w:tcPr>
          <w:p w14:paraId="2787D31E" w14:textId="345F2446" w:rsidR="004506EA" w:rsidRPr="00531E66" w:rsidRDefault="007C4D5E" w:rsidP="00531E66">
            <w:pPr>
              <w:pStyle w:val="Textoencaja"/>
              <w:jc w:val="left"/>
            </w:pPr>
            <w:r w:rsidRPr="0061337A">
              <w:rPr>
                <w:highlight w:val="yellow"/>
              </w:rPr>
              <w:t>[Escribir aquí…]</w:t>
            </w:r>
          </w:p>
        </w:tc>
        <w:tc>
          <w:tcPr>
            <w:tcW w:w="2309" w:type="dxa"/>
            <w:vAlign w:val="center"/>
          </w:tcPr>
          <w:p w14:paraId="20BAFE2B" w14:textId="01CE6947" w:rsidR="004506EA" w:rsidRPr="00531E66" w:rsidRDefault="007C4D5E" w:rsidP="00531E66">
            <w:pPr>
              <w:pStyle w:val="Textoencaja"/>
              <w:jc w:val="left"/>
            </w:pPr>
            <w:r w:rsidRPr="0061337A">
              <w:rPr>
                <w:highlight w:val="yellow"/>
              </w:rPr>
              <w:t>[Escribir aquí…]</w:t>
            </w:r>
          </w:p>
        </w:tc>
        <w:tc>
          <w:tcPr>
            <w:tcW w:w="2307" w:type="dxa"/>
            <w:vAlign w:val="center"/>
          </w:tcPr>
          <w:p w14:paraId="40B56A0C" w14:textId="42AB64CA" w:rsidR="004506EA" w:rsidRPr="00531E66" w:rsidRDefault="007C4D5E" w:rsidP="00531E66">
            <w:pPr>
              <w:pStyle w:val="Textoencaja"/>
              <w:jc w:val="left"/>
            </w:pPr>
            <w:r w:rsidRPr="0061337A">
              <w:rPr>
                <w:highlight w:val="yellow"/>
              </w:rPr>
              <w:t>[Escribir aquí…]</w:t>
            </w:r>
          </w:p>
        </w:tc>
      </w:tr>
      <w:tr w:rsidR="004506EA" w:rsidRPr="00790103" w14:paraId="15F61F4F" w14:textId="77777777" w:rsidTr="00531E66">
        <w:trPr>
          <w:trHeight w:val="340"/>
          <w:jc w:val="center"/>
        </w:trPr>
        <w:tc>
          <w:tcPr>
            <w:tcW w:w="2716" w:type="dxa"/>
            <w:shd w:val="clear" w:color="auto" w:fill="BEBEBE"/>
            <w:vAlign w:val="center"/>
          </w:tcPr>
          <w:p w14:paraId="71244E08" w14:textId="77777777" w:rsidR="004506EA" w:rsidRPr="00790103" w:rsidRDefault="00575EE6" w:rsidP="00531E66">
            <w:pPr>
              <w:pStyle w:val="TablaTitulo"/>
            </w:pPr>
            <w:r w:rsidRPr="00790103">
              <w:t>DOMICILIO</w:t>
            </w:r>
          </w:p>
        </w:tc>
        <w:tc>
          <w:tcPr>
            <w:tcW w:w="2307" w:type="dxa"/>
            <w:shd w:val="clear" w:color="auto" w:fill="BEBEBE"/>
            <w:vAlign w:val="center"/>
          </w:tcPr>
          <w:p w14:paraId="18D27841" w14:textId="77777777" w:rsidR="004506EA" w:rsidRPr="00790103" w:rsidRDefault="00575EE6" w:rsidP="00531E66">
            <w:pPr>
              <w:pStyle w:val="TablaTitulo"/>
            </w:pPr>
            <w:r w:rsidRPr="00790103">
              <w:t>CÓDIGO</w:t>
            </w:r>
            <w:r w:rsidRPr="00790103">
              <w:rPr>
                <w:spacing w:val="-8"/>
              </w:rPr>
              <w:t xml:space="preserve"> </w:t>
            </w:r>
            <w:r w:rsidRPr="00790103">
              <w:t>POSTAL</w:t>
            </w:r>
          </w:p>
        </w:tc>
        <w:tc>
          <w:tcPr>
            <w:tcW w:w="2309" w:type="dxa"/>
            <w:shd w:val="clear" w:color="auto" w:fill="BEBEBE"/>
            <w:vAlign w:val="center"/>
          </w:tcPr>
          <w:p w14:paraId="5D5C0617" w14:textId="77777777" w:rsidR="004506EA" w:rsidRPr="00790103" w:rsidRDefault="00575EE6" w:rsidP="00531E66">
            <w:pPr>
              <w:pStyle w:val="TablaTitulo"/>
            </w:pPr>
            <w:r w:rsidRPr="00790103">
              <w:t>PROVINCIA</w:t>
            </w:r>
          </w:p>
        </w:tc>
        <w:tc>
          <w:tcPr>
            <w:tcW w:w="2307" w:type="dxa"/>
            <w:shd w:val="clear" w:color="auto" w:fill="BEBEBE"/>
            <w:vAlign w:val="center"/>
          </w:tcPr>
          <w:p w14:paraId="2E628E34" w14:textId="77777777" w:rsidR="004506EA" w:rsidRPr="00790103" w:rsidRDefault="00575EE6" w:rsidP="00531E66">
            <w:pPr>
              <w:pStyle w:val="TablaTitulo"/>
            </w:pPr>
            <w:r w:rsidRPr="00790103">
              <w:t>MUNICIPIO</w:t>
            </w:r>
          </w:p>
        </w:tc>
      </w:tr>
      <w:tr w:rsidR="004506EA" w:rsidRPr="00531E66" w14:paraId="6958005E" w14:textId="77777777" w:rsidTr="00531E66">
        <w:trPr>
          <w:trHeight w:val="454"/>
          <w:jc w:val="center"/>
        </w:trPr>
        <w:tc>
          <w:tcPr>
            <w:tcW w:w="2716" w:type="dxa"/>
            <w:vAlign w:val="center"/>
          </w:tcPr>
          <w:p w14:paraId="1E1BD8F1" w14:textId="2D3CC40D" w:rsidR="004506EA" w:rsidRPr="00531E66" w:rsidRDefault="007C4D5E" w:rsidP="00531E66">
            <w:pPr>
              <w:pStyle w:val="Textoencaja"/>
              <w:jc w:val="left"/>
            </w:pPr>
            <w:r w:rsidRPr="0061337A">
              <w:rPr>
                <w:highlight w:val="yellow"/>
              </w:rPr>
              <w:t>[Escribir aquí…]</w:t>
            </w:r>
          </w:p>
        </w:tc>
        <w:tc>
          <w:tcPr>
            <w:tcW w:w="2307" w:type="dxa"/>
            <w:vAlign w:val="center"/>
          </w:tcPr>
          <w:p w14:paraId="2D5E54B8" w14:textId="0474E77D" w:rsidR="004506EA" w:rsidRPr="00531E66" w:rsidRDefault="007C4D5E" w:rsidP="00531E66">
            <w:pPr>
              <w:pStyle w:val="Textoencaja"/>
              <w:jc w:val="left"/>
            </w:pPr>
            <w:r w:rsidRPr="0061337A">
              <w:rPr>
                <w:highlight w:val="yellow"/>
              </w:rPr>
              <w:t>[Escribir aquí…]</w:t>
            </w:r>
          </w:p>
        </w:tc>
        <w:tc>
          <w:tcPr>
            <w:tcW w:w="2309" w:type="dxa"/>
            <w:vAlign w:val="center"/>
          </w:tcPr>
          <w:p w14:paraId="16E4CF0B" w14:textId="77D0ABC0" w:rsidR="004506EA" w:rsidRPr="00531E66" w:rsidRDefault="007C4D5E" w:rsidP="00531E66">
            <w:pPr>
              <w:pStyle w:val="Textoencaja"/>
              <w:jc w:val="left"/>
            </w:pPr>
            <w:r w:rsidRPr="0061337A">
              <w:rPr>
                <w:highlight w:val="yellow"/>
              </w:rPr>
              <w:t>[Escribir aquí…]</w:t>
            </w:r>
          </w:p>
        </w:tc>
        <w:tc>
          <w:tcPr>
            <w:tcW w:w="2307" w:type="dxa"/>
            <w:vAlign w:val="center"/>
          </w:tcPr>
          <w:p w14:paraId="62E79550" w14:textId="0AF203B9" w:rsidR="004506EA" w:rsidRPr="00531E66" w:rsidRDefault="007C4D5E" w:rsidP="00531E66">
            <w:pPr>
              <w:pStyle w:val="Textoencaja"/>
              <w:jc w:val="left"/>
            </w:pPr>
            <w:r w:rsidRPr="0061337A">
              <w:rPr>
                <w:highlight w:val="yellow"/>
              </w:rPr>
              <w:t>[Escribir aquí…]</w:t>
            </w:r>
          </w:p>
        </w:tc>
      </w:tr>
      <w:tr w:rsidR="00B510C5" w:rsidRPr="00790103" w14:paraId="758C7611" w14:textId="77777777" w:rsidTr="00531E66">
        <w:trPr>
          <w:trHeight w:val="340"/>
          <w:jc w:val="center"/>
        </w:trPr>
        <w:tc>
          <w:tcPr>
            <w:tcW w:w="2716" w:type="dxa"/>
            <w:shd w:val="clear" w:color="auto" w:fill="BEBEBE"/>
            <w:vAlign w:val="center"/>
          </w:tcPr>
          <w:p w14:paraId="7012FBF9" w14:textId="0C177D8B" w:rsidR="00B510C5" w:rsidRPr="00790103" w:rsidRDefault="00B510C5" w:rsidP="00531E66">
            <w:pPr>
              <w:pStyle w:val="TablaTitulo"/>
            </w:pPr>
            <w:r w:rsidRPr="00790103">
              <w:t>EMAIL</w:t>
            </w:r>
          </w:p>
        </w:tc>
        <w:tc>
          <w:tcPr>
            <w:tcW w:w="2307" w:type="dxa"/>
            <w:shd w:val="clear" w:color="auto" w:fill="BEBEBE"/>
            <w:vAlign w:val="center"/>
          </w:tcPr>
          <w:p w14:paraId="235979E4" w14:textId="7C3801AD" w:rsidR="00B510C5" w:rsidRPr="00790103" w:rsidRDefault="00B510C5" w:rsidP="00531E66">
            <w:pPr>
              <w:pStyle w:val="TablaTitulo"/>
            </w:pPr>
            <w:r w:rsidRPr="00790103">
              <w:t>MÓVIL</w:t>
            </w:r>
          </w:p>
        </w:tc>
        <w:tc>
          <w:tcPr>
            <w:tcW w:w="2309" w:type="dxa"/>
            <w:shd w:val="clear" w:color="auto" w:fill="BEBEBE"/>
            <w:vAlign w:val="center"/>
          </w:tcPr>
          <w:p w14:paraId="3AA5F22D" w14:textId="0BA5554B" w:rsidR="00B510C5" w:rsidRPr="00790103" w:rsidRDefault="00B510C5" w:rsidP="00531E66">
            <w:pPr>
              <w:pStyle w:val="TablaTitulo"/>
            </w:pPr>
            <w:r w:rsidRPr="00790103">
              <w:rPr>
                <w:spacing w:val="-5"/>
              </w:rPr>
              <w:t>FAX</w:t>
            </w:r>
          </w:p>
        </w:tc>
        <w:tc>
          <w:tcPr>
            <w:tcW w:w="2307" w:type="dxa"/>
            <w:shd w:val="clear" w:color="auto" w:fill="BEBEBE"/>
            <w:vAlign w:val="center"/>
          </w:tcPr>
          <w:p w14:paraId="0B4873BB" w14:textId="60C5D312" w:rsidR="00B510C5" w:rsidRPr="00790103" w:rsidRDefault="00B510C5" w:rsidP="00531E66">
            <w:pPr>
              <w:pStyle w:val="TablaTitulo"/>
            </w:pPr>
            <w:r w:rsidRPr="00790103">
              <w:rPr>
                <w:spacing w:val="-4"/>
              </w:rPr>
              <w:t>CARGO</w:t>
            </w:r>
          </w:p>
        </w:tc>
      </w:tr>
      <w:tr w:rsidR="004506EA" w:rsidRPr="00531E66" w14:paraId="47F9E11F" w14:textId="77777777" w:rsidTr="00531E66">
        <w:trPr>
          <w:trHeight w:val="454"/>
          <w:jc w:val="center"/>
        </w:trPr>
        <w:tc>
          <w:tcPr>
            <w:tcW w:w="2716" w:type="dxa"/>
            <w:vAlign w:val="center"/>
          </w:tcPr>
          <w:p w14:paraId="289A5FAA" w14:textId="230CF119" w:rsidR="004506EA" w:rsidRPr="00531E66" w:rsidRDefault="007C4D5E" w:rsidP="00531E66">
            <w:pPr>
              <w:pStyle w:val="Textoencaja"/>
              <w:jc w:val="left"/>
            </w:pPr>
            <w:r w:rsidRPr="0061337A">
              <w:rPr>
                <w:highlight w:val="yellow"/>
              </w:rPr>
              <w:t>[Escribir aquí…]</w:t>
            </w:r>
          </w:p>
        </w:tc>
        <w:tc>
          <w:tcPr>
            <w:tcW w:w="2307" w:type="dxa"/>
            <w:vAlign w:val="center"/>
          </w:tcPr>
          <w:p w14:paraId="4554CF67" w14:textId="3B652DBE" w:rsidR="004506EA" w:rsidRPr="00531E66" w:rsidRDefault="007C4D5E" w:rsidP="00531E66">
            <w:pPr>
              <w:pStyle w:val="Textoencaja"/>
              <w:jc w:val="left"/>
            </w:pPr>
            <w:r w:rsidRPr="0061337A">
              <w:rPr>
                <w:highlight w:val="yellow"/>
              </w:rPr>
              <w:t>[Escribir aquí…]</w:t>
            </w:r>
          </w:p>
        </w:tc>
        <w:tc>
          <w:tcPr>
            <w:tcW w:w="2309" w:type="dxa"/>
            <w:vAlign w:val="center"/>
          </w:tcPr>
          <w:p w14:paraId="61A589AB" w14:textId="3B2CE022" w:rsidR="004506EA" w:rsidRPr="00531E66" w:rsidRDefault="007C4D5E" w:rsidP="00531E66">
            <w:pPr>
              <w:pStyle w:val="Textoencaja"/>
              <w:jc w:val="left"/>
            </w:pPr>
            <w:r w:rsidRPr="0061337A">
              <w:rPr>
                <w:highlight w:val="yellow"/>
              </w:rPr>
              <w:t>[Escribir aquí…]</w:t>
            </w:r>
          </w:p>
        </w:tc>
        <w:tc>
          <w:tcPr>
            <w:tcW w:w="2307" w:type="dxa"/>
            <w:vAlign w:val="center"/>
          </w:tcPr>
          <w:p w14:paraId="269F4A80" w14:textId="33EB29D6" w:rsidR="004506EA" w:rsidRPr="00531E66" w:rsidRDefault="007C4D5E" w:rsidP="00531E66">
            <w:pPr>
              <w:pStyle w:val="Textoencaja"/>
              <w:jc w:val="left"/>
            </w:pPr>
            <w:r w:rsidRPr="0061337A">
              <w:rPr>
                <w:highlight w:val="yellow"/>
              </w:rPr>
              <w:t>[Escribir aquí…]</w:t>
            </w:r>
          </w:p>
        </w:tc>
      </w:tr>
      <w:tr w:rsidR="004506EA" w:rsidRPr="00790103" w14:paraId="6923E5A1" w14:textId="77777777" w:rsidTr="00531E66">
        <w:trPr>
          <w:trHeight w:val="340"/>
          <w:jc w:val="center"/>
        </w:trPr>
        <w:tc>
          <w:tcPr>
            <w:tcW w:w="9639" w:type="dxa"/>
            <w:gridSpan w:val="4"/>
            <w:shd w:val="clear" w:color="auto" w:fill="BEBEBE"/>
            <w:vAlign w:val="center"/>
          </w:tcPr>
          <w:p w14:paraId="583E4D2F" w14:textId="77777777" w:rsidR="004506EA" w:rsidRPr="00790103" w:rsidRDefault="00575EE6" w:rsidP="00531E66">
            <w:pPr>
              <w:pStyle w:val="TablaTitulo"/>
            </w:pPr>
            <w:r w:rsidRPr="00790103">
              <w:t>9.2</w:t>
            </w:r>
            <w:r w:rsidRPr="00790103">
              <w:rPr>
                <w:spacing w:val="-11"/>
              </w:rPr>
              <w:t xml:space="preserve"> </w:t>
            </w:r>
            <w:r w:rsidRPr="00790103">
              <w:t>REPRESENTANTE</w:t>
            </w:r>
            <w:r w:rsidRPr="00790103">
              <w:rPr>
                <w:spacing w:val="-9"/>
              </w:rPr>
              <w:t xml:space="preserve"> </w:t>
            </w:r>
            <w:r w:rsidRPr="00790103">
              <w:rPr>
                <w:spacing w:val="-4"/>
              </w:rPr>
              <w:t>LEGAL</w:t>
            </w:r>
          </w:p>
        </w:tc>
      </w:tr>
      <w:tr w:rsidR="004506EA" w:rsidRPr="00790103" w14:paraId="6AB92A00" w14:textId="77777777" w:rsidTr="00531E66">
        <w:trPr>
          <w:trHeight w:val="340"/>
          <w:jc w:val="center"/>
        </w:trPr>
        <w:tc>
          <w:tcPr>
            <w:tcW w:w="2716" w:type="dxa"/>
            <w:shd w:val="clear" w:color="auto" w:fill="BEBEBE"/>
            <w:vAlign w:val="center"/>
          </w:tcPr>
          <w:p w14:paraId="212D3E5C" w14:textId="77777777" w:rsidR="004506EA" w:rsidRPr="00790103" w:rsidRDefault="00575EE6" w:rsidP="00531E66">
            <w:pPr>
              <w:pStyle w:val="TablaTitulo"/>
            </w:pPr>
            <w:r w:rsidRPr="00790103">
              <w:rPr>
                <w:spacing w:val="-5"/>
              </w:rPr>
              <w:t>NIF</w:t>
            </w:r>
          </w:p>
        </w:tc>
        <w:tc>
          <w:tcPr>
            <w:tcW w:w="2307" w:type="dxa"/>
            <w:shd w:val="clear" w:color="auto" w:fill="BEBEBE"/>
            <w:vAlign w:val="center"/>
          </w:tcPr>
          <w:p w14:paraId="5FBE2656" w14:textId="77777777" w:rsidR="004506EA" w:rsidRPr="00790103" w:rsidRDefault="00575EE6" w:rsidP="00531E66">
            <w:pPr>
              <w:pStyle w:val="TablaTitulo"/>
            </w:pPr>
            <w:r w:rsidRPr="00790103">
              <w:t>NOMBRE</w:t>
            </w:r>
          </w:p>
        </w:tc>
        <w:tc>
          <w:tcPr>
            <w:tcW w:w="2309" w:type="dxa"/>
            <w:shd w:val="clear" w:color="auto" w:fill="BEBEBE"/>
            <w:vAlign w:val="center"/>
          </w:tcPr>
          <w:p w14:paraId="1CD1A60F" w14:textId="77777777" w:rsidR="004506EA" w:rsidRPr="00790103" w:rsidRDefault="00575EE6" w:rsidP="00531E66">
            <w:pPr>
              <w:pStyle w:val="TablaTitulo"/>
            </w:pPr>
            <w:r w:rsidRPr="00790103">
              <w:t>PRIMER</w:t>
            </w:r>
            <w:r w:rsidRPr="00790103">
              <w:rPr>
                <w:spacing w:val="-6"/>
              </w:rPr>
              <w:t xml:space="preserve"> </w:t>
            </w:r>
            <w:r w:rsidRPr="00790103">
              <w:t>APELLIDO</w:t>
            </w:r>
          </w:p>
        </w:tc>
        <w:tc>
          <w:tcPr>
            <w:tcW w:w="2307" w:type="dxa"/>
            <w:shd w:val="clear" w:color="auto" w:fill="BEBEBE"/>
            <w:vAlign w:val="center"/>
          </w:tcPr>
          <w:p w14:paraId="31DC47BF" w14:textId="77777777" w:rsidR="004506EA" w:rsidRPr="00790103" w:rsidRDefault="00575EE6" w:rsidP="00531E66">
            <w:pPr>
              <w:pStyle w:val="TablaTitulo"/>
            </w:pPr>
            <w:r w:rsidRPr="00790103">
              <w:t>SEGUNDO</w:t>
            </w:r>
            <w:r w:rsidRPr="00790103">
              <w:rPr>
                <w:spacing w:val="-9"/>
              </w:rPr>
              <w:t xml:space="preserve"> </w:t>
            </w:r>
            <w:r w:rsidRPr="00790103">
              <w:t>APELLIDO</w:t>
            </w:r>
          </w:p>
        </w:tc>
      </w:tr>
      <w:tr w:rsidR="004506EA" w:rsidRPr="00531E66" w14:paraId="56973D72" w14:textId="77777777" w:rsidTr="00531E66">
        <w:trPr>
          <w:trHeight w:val="454"/>
          <w:jc w:val="center"/>
        </w:trPr>
        <w:tc>
          <w:tcPr>
            <w:tcW w:w="2716" w:type="dxa"/>
            <w:vAlign w:val="center"/>
          </w:tcPr>
          <w:p w14:paraId="5C8D2401" w14:textId="585207C8" w:rsidR="004506EA" w:rsidRPr="00531E66" w:rsidRDefault="00531E66" w:rsidP="00531E66">
            <w:pPr>
              <w:pStyle w:val="Textoencaja"/>
              <w:jc w:val="left"/>
            </w:pPr>
            <w:r w:rsidRPr="00531E66">
              <w:t>36023985M</w:t>
            </w:r>
          </w:p>
        </w:tc>
        <w:tc>
          <w:tcPr>
            <w:tcW w:w="2307" w:type="dxa"/>
            <w:vAlign w:val="center"/>
          </w:tcPr>
          <w:p w14:paraId="2DAB2AAF" w14:textId="19FF94BF" w:rsidR="004506EA" w:rsidRPr="00531E66" w:rsidRDefault="00531E66" w:rsidP="00531E66">
            <w:pPr>
              <w:pStyle w:val="Textoencaja"/>
              <w:jc w:val="left"/>
            </w:pPr>
            <w:r w:rsidRPr="00531E66">
              <w:t>Manuel Joaquín</w:t>
            </w:r>
          </w:p>
        </w:tc>
        <w:tc>
          <w:tcPr>
            <w:tcW w:w="2309" w:type="dxa"/>
            <w:vAlign w:val="center"/>
          </w:tcPr>
          <w:p w14:paraId="1A9139C4" w14:textId="1FA66D38" w:rsidR="004506EA" w:rsidRPr="00531E66" w:rsidRDefault="00531E66" w:rsidP="00531E66">
            <w:pPr>
              <w:pStyle w:val="Textoencaja"/>
              <w:jc w:val="left"/>
            </w:pPr>
            <w:proofErr w:type="spellStart"/>
            <w:r w:rsidRPr="00531E66">
              <w:t>Reigosa</w:t>
            </w:r>
            <w:proofErr w:type="spellEnd"/>
          </w:p>
        </w:tc>
        <w:tc>
          <w:tcPr>
            <w:tcW w:w="2307" w:type="dxa"/>
            <w:vAlign w:val="center"/>
          </w:tcPr>
          <w:p w14:paraId="5061E4E6" w14:textId="29D7D156" w:rsidR="004506EA" w:rsidRPr="00531E66" w:rsidRDefault="00531E66" w:rsidP="00531E66">
            <w:pPr>
              <w:pStyle w:val="Textoencaja"/>
              <w:jc w:val="left"/>
            </w:pPr>
            <w:r w:rsidRPr="00531E66">
              <w:t>Roger</w:t>
            </w:r>
          </w:p>
        </w:tc>
      </w:tr>
      <w:tr w:rsidR="004506EA" w:rsidRPr="00790103" w14:paraId="62121CC5" w14:textId="77777777" w:rsidTr="00531E66">
        <w:trPr>
          <w:trHeight w:val="340"/>
          <w:jc w:val="center"/>
        </w:trPr>
        <w:tc>
          <w:tcPr>
            <w:tcW w:w="2716" w:type="dxa"/>
            <w:shd w:val="clear" w:color="auto" w:fill="BEBEBE"/>
            <w:vAlign w:val="center"/>
          </w:tcPr>
          <w:p w14:paraId="031D1BDB" w14:textId="77777777" w:rsidR="004506EA" w:rsidRPr="00790103" w:rsidRDefault="00575EE6" w:rsidP="00531E66">
            <w:pPr>
              <w:pStyle w:val="TablaTitulo"/>
            </w:pPr>
            <w:r w:rsidRPr="00790103">
              <w:t>DOMICILIO</w:t>
            </w:r>
          </w:p>
        </w:tc>
        <w:tc>
          <w:tcPr>
            <w:tcW w:w="2307" w:type="dxa"/>
            <w:shd w:val="clear" w:color="auto" w:fill="BEBEBE"/>
            <w:vAlign w:val="center"/>
          </w:tcPr>
          <w:p w14:paraId="0EC24115" w14:textId="77777777" w:rsidR="004506EA" w:rsidRPr="00790103" w:rsidRDefault="00575EE6" w:rsidP="00531E66">
            <w:pPr>
              <w:pStyle w:val="TablaTitulo"/>
            </w:pPr>
            <w:r w:rsidRPr="00790103">
              <w:t>CÓDIGO</w:t>
            </w:r>
            <w:r w:rsidRPr="00790103">
              <w:rPr>
                <w:spacing w:val="-8"/>
              </w:rPr>
              <w:t xml:space="preserve"> </w:t>
            </w:r>
            <w:r w:rsidRPr="00790103">
              <w:t>POSTAL</w:t>
            </w:r>
          </w:p>
        </w:tc>
        <w:tc>
          <w:tcPr>
            <w:tcW w:w="2309" w:type="dxa"/>
            <w:shd w:val="clear" w:color="auto" w:fill="BEBEBE"/>
            <w:vAlign w:val="center"/>
          </w:tcPr>
          <w:p w14:paraId="4D476FAA" w14:textId="77777777" w:rsidR="004506EA" w:rsidRPr="00790103" w:rsidRDefault="00575EE6" w:rsidP="00531E66">
            <w:pPr>
              <w:pStyle w:val="TablaTitulo"/>
            </w:pPr>
            <w:r w:rsidRPr="00790103">
              <w:t>PROVINCIA</w:t>
            </w:r>
          </w:p>
        </w:tc>
        <w:tc>
          <w:tcPr>
            <w:tcW w:w="2307" w:type="dxa"/>
            <w:shd w:val="clear" w:color="auto" w:fill="BEBEBE"/>
            <w:vAlign w:val="center"/>
          </w:tcPr>
          <w:p w14:paraId="48939D9B" w14:textId="77777777" w:rsidR="004506EA" w:rsidRPr="00790103" w:rsidRDefault="00575EE6" w:rsidP="00531E66">
            <w:pPr>
              <w:pStyle w:val="TablaTitulo"/>
            </w:pPr>
            <w:r w:rsidRPr="00790103">
              <w:t>MUNICIPIO</w:t>
            </w:r>
          </w:p>
        </w:tc>
      </w:tr>
      <w:tr w:rsidR="004506EA" w:rsidRPr="00531E66" w14:paraId="015D8AA8" w14:textId="77777777" w:rsidTr="00531E66">
        <w:trPr>
          <w:trHeight w:val="454"/>
          <w:jc w:val="center"/>
        </w:trPr>
        <w:tc>
          <w:tcPr>
            <w:tcW w:w="2716" w:type="dxa"/>
            <w:vAlign w:val="center"/>
          </w:tcPr>
          <w:p w14:paraId="63CB1F42" w14:textId="77777777" w:rsidR="00531E66" w:rsidRDefault="00531E66" w:rsidP="00531E66">
            <w:pPr>
              <w:pStyle w:val="Textoencaja"/>
              <w:jc w:val="left"/>
            </w:pPr>
            <w:r w:rsidRPr="00531E66">
              <w:t xml:space="preserve">Edificio </w:t>
            </w:r>
            <w:proofErr w:type="spellStart"/>
            <w:r w:rsidRPr="00531E66">
              <w:t>Exeri</w:t>
            </w:r>
            <w:r>
              <w:t>a</w:t>
            </w:r>
            <w:proofErr w:type="spellEnd"/>
          </w:p>
          <w:p w14:paraId="6BE6AD1F" w14:textId="02CBE98B" w:rsidR="004506EA" w:rsidRPr="00531E66" w:rsidRDefault="00531E66" w:rsidP="00531E66">
            <w:pPr>
              <w:pStyle w:val="Textoencaja"/>
              <w:jc w:val="left"/>
            </w:pPr>
            <w:r w:rsidRPr="00531E66">
              <w:t>Campus</w:t>
            </w:r>
            <w:r>
              <w:t xml:space="preserve"> </w:t>
            </w:r>
            <w:r w:rsidRPr="00531E66">
              <w:t>Universitario de Vigo</w:t>
            </w:r>
          </w:p>
        </w:tc>
        <w:tc>
          <w:tcPr>
            <w:tcW w:w="2307" w:type="dxa"/>
            <w:vAlign w:val="center"/>
          </w:tcPr>
          <w:p w14:paraId="0B8C6C43" w14:textId="30FCEC0A" w:rsidR="004506EA" w:rsidRPr="00531E66" w:rsidRDefault="00531E66" w:rsidP="00531E66">
            <w:pPr>
              <w:pStyle w:val="Textoencaja"/>
              <w:jc w:val="left"/>
            </w:pPr>
            <w:r w:rsidRPr="00531E66">
              <w:t>36310</w:t>
            </w:r>
          </w:p>
        </w:tc>
        <w:tc>
          <w:tcPr>
            <w:tcW w:w="2309" w:type="dxa"/>
            <w:vAlign w:val="center"/>
          </w:tcPr>
          <w:p w14:paraId="2521EC55" w14:textId="36A6568C" w:rsidR="004506EA" w:rsidRPr="00531E66" w:rsidRDefault="00531E66" w:rsidP="00531E66">
            <w:pPr>
              <w:pStyle w:val="Textoencaja"/>
              <w:jc w:val="left"/>
            </w:pPr>
            <w:r w:rsidRPr="00531E66">
              <w:t>Pontevedra</w:t>
            </w:r>
          </w:p>
        </w:tc>
        <w:tc>
          <w:tcPr>
            <w:tcW w:w="2307" w:type="dxa"/>
            <w:vAlign w:val="center"/>
          </w:tcPr>
          <w:p w14:paraId="21742FE1" w14:textId="4604E8FC" w:rsidR="004506EA" w:rsidRPr="00531E66" w:rsidRDefault="00531E66" w:rsidP="00531E66">
            <w:pPr>
              <w:pStyle w:val="Textoencaja"/>
              <w:jc w:val="left"/>
            </w:pPr>
            <w:r w:rsidRPr="00531E66">
              <w:t>Vigo</w:t>
            </w:r>
          </w:p>
        </w:tc>
      </w:tr>
      <w:tr w:rsidR="004506EA" w:rsidRPr="00790103" w14:paraId="40EDB172" w14:textId="77777777" w:rsidTr="00531E66">
        <w:trPr>
          <w:trHeight w:val="340"/>
          <w:jc w:val="center"/>
        </w:trPr>
        <w:tc>
          <w:tcPr>
            <w:tcW w:w="2716" w:type="dxa"/>
            <w:shd w:val="clear" w:color="auto" w:fill="BEBEBE"/>
            <w:vAlign w:val="center"/>
          </w:tcPr>
          <w:p w14:paraId="7C9D002E" w14:textId="77777777" w:rsidR="004506EA" w:rsidRPr="00790103" w:rsidRDefault="00575EE6" w:rsidP="00531E66">
            <w:pPr>
              <w:pStyle w:val="TablaTitulo"/>
            </w:pPr>
            <w:r w:rsidRPr="00790103">
              <w:t>EMAIL</w:t>
            </w:r>
          </w:p>
        </w:tc>
        <w:tc>
          <w:tcPr>
            <w:tcW w:w="2307" w:type="dxa"/>
            <w:shd w:val="clear" w:color="auto" w:fill="BEBEBE"/>
            <w:vAlign w:val="center"/>
          </w:tcPr>
          <w:p w14:paraId="2E1CEAE9" w14:textId="77777777" w:rsidR="004506EA" w:rsidRPr="00790103" w:rsidRDefault="00575EE6" w:rsidP="00531E66">
            <w:pPr>
              <w:pStyle w:val="TablaTitulo"/>
            </w:pPr>
            <w:r w:rsidRPr="00790103">
              <w:t>MÓVIL</w:t>
            </w:r>
          </w:p>
        </w:tc>
        <w:tc>
          <w:tcPr>
            <w:tcW w:w="2309" w:type="dxa"/>
            <w:shd w:val="clear" w:color="auto" w:fill="BEBEBE"/>
            <w:vAlign w:val="center"/>
          </w:tcPr>
          <w:p w14:paraId="266CB7F3" w14:textId="77777777" w:rsidR="004506EA" w:rsidRPr="00790103" w:rsidRDefault="00575EE6" w:rsidP="00531E66">
            <w:pPr>
              <w:pStyle w:val="TablaTitulo"/>
            </w:pPr>
            <w:r w:rsidRPr="00790103">
              <w:rPr>
                <w:spacing w:val="-5"/>
              </w:rPr>
              <w:t>FAX</w:t>
            </w:r>
          </w:p>
        </w:tc>
        <w:tc>
          <w:tcPr>
            <w:tcW w:w="2307" w:type="dxa"/>
            <w:shd w:val="clear" w:color="auto" w:fill="BEBEBE"/>
            <w:vAlign w:val="center"/>
          </w:tcPr>
          <w:p w14:paraId="33D9ADCF" w14:textId="77777777" w:rsidR="004506EA" w:rsidRPr="00790103" w:rsidRDefault="00575EE6" w:rsidP="00531E66">
            <w:pPr>
              <w:pStyle w:val="TablaTitulo"/>
            </w:pPr>
            <w:r w:rsidRPr="00790103">
              <w:rPr>
                <w:spacing w:val="-4"/>
              </w:rPr>
              <w:t>CARGO</w:t>
            </w:r>
          </w:p>
        </w:tc>
      </w:tr>
      <w:tr w:rsidR="004506EA" w:rsidRPr="00531E66" w14:paraId="38821863" w14:textId="77777777" w:rsidTr="00531E66">
        <w:trPr>
          <w:trHeight w:val="454"/>
          <w:jc w:val="center"/>
        </w:trPr>
        <w:tc>
          <w:tcPr>
            <w:tcW w:w="2716" w:type="dxa"/>
            <w:vAlign w:val="center"/>
          </w:tcPr>
          <w:p w14:paraId="79BD34AF" w14:textId="63DB44A3" w:rsidR="004506EA" w:rsidRPr="00531E66" w:rsidRDefault="00531E66" w:rsidP="00531E66">
            <w:pPr>
              <w:pStyle w:val="Textoencaja"/>
              <w:jc w:val="left"/>
            </w:pPr>
            <w:r w:rsidRPr="00531E66">
              <w:t>verifica@uvigo.es</w:t>
            </w:r>
          </w:p>
        </w:tc>
        <w:tc>
          <w:tcPr>
            <w:tcW w:w="2307" w:type="dxa"/>
            <w:vAlign w:val="center"/>
          </w:tcPr>
          <w:p w14:paraId="6A9B0858" w14:textId="6967C7A7" w:rsidR="004506EA" w:rsidRPr="00531E66" w:rsidRDefault="004506EA" w:rsidP="00531E66">
            <w:pPr>
              <w:pStyle w:val="Textoencaja"/>
              <w:jc w:val="left"/>
            </w:pPr>
          </w:p>
        </w:tc>
        <w:tc>
          <w:tcPr>
            <w:tcW w:w="2309" w:type="dxa"/>
            <w:vAlign w:val="center"/>
          </w:tcPr>
          <w:p w14:paraId="589C1207" w14:textId="4B2F0B3E" w:rsidR="004506EA" w:rsidRPr="00531E66" w:rsidRDefault="00531E66" w:rsidP="00531E66">
            <w:pPr>
              <w:pStyle w:val="Textoencaja"/>
              <w:jc w:val="left"/>
            </w:pPr>
            <w:r w:rsidRPr="00531E66">
              <w:t>986813590</w:t>
            </w:r>
          </w:p>
        </w:tc>
        <w:tc>
          <w:tcPr>
            <w:tcW w:w="2307" w:type="dxa"/>
            <w:vAlign w:val="center"/>
          </w:tcPr>
          <w:p w14:paraId="766C6C42" w14:textId="79AE8648" w:rsidR="004506EA" w:rsidRPr="00531E66" w:rsidRDefault="00531E66" w:rsidP="00531E66">
            <w:pPr>
              <w:pStyle w:val="Textoencaja"/>
              <w:jc w:val="left"/>
            </w:pPr>
            <w:r w:rsidRPr="00531E66">
              <w:t>Rector</w:t>
            </w:r>
          </w:p>
        </w:tc>
      </w:tr>
      <w:tr w:rsidR="004506EA" w:rsidRPr="00790103" w14:paraId="617BA23B" w14:textId="77777777" w:rsidTr="00531E66">
        <w:trPr>
          <w:trHeight w:val="340"/>
          <w:jc w:val="center"/>
        </w:trPr>
        <w:tc>
          <w:tcPr>
            <w:tcW w:w="9639" w:type="dxa"/>
            <w:gridSpan w:val="4"/>
            <w:shd w:val="clear" w:color="auto" w:fill="BEBEBE"/>
            <w:vAlign w:val="center"/>
          </w:tcPr>
          <w:p w14:paraId="71EE63E8" w14:textId="7B363FD6" w:rsidR="004506EA" w:rsidRPr="00790103" w:rsidRDefault="00B510C5" w:rsidP="00531E66">
            <w:pPr>
              <w:pStyle w:val="TablaTitulo"/>
            </w:pPr>
            <w:r w:rsidRPr="00790103">
              <w:t>9.</w:t>
            </w:r>
            <w:r>
              <w:t>3</w:t>
            </w:r>
            <w:r w:rsidRPr="00790103">
              <w:rPr>
                <w:spacing w:val="-11"/>
              </w:rPr>
              <w:t xml:space="preserve"> </w:t>
            </w:r>
            <w:r>
              <w:t>SOLICITANTE</w:t>
            </w:r>
          </w:p>
        </w:tc>
      </w:tr>
      <w:tr w:rsidR="004506EA" w:rsidRPr="00790103" w14:paraId="23833212" w14:textId="77777777" w:rsidTr="00531E66">
        <w:trPr>
          <w:trHeight w:val="340"/>
          <w:jc w:val="center"/>
        </w:trPr>
        <w:tc>
          <w:tcPr>
            <w:tcW w:w="2716" w:type="dxa"/>
            <w:shd w:val="clear" w:color="auto" w:fill="BEBEBE"/>
            <w:vAlign w:val="center"/>
          </w:tcPr>
          <w:p w14:paraId="5F0BA173" w14:textId="77777777" w:rsidR="004506EA" w:rsidRPr="00790103" w:rsidRDefault="00575EE6" w:rsidP="00531E66">
            <w:pPr>
              <w:pStyle w:val="TablaTitulo"/>
            </w:pPr>
            <w:r w:rsidRPr="00790103">
              <w:rPr>
                <w:spacing w:val="-5"/>
              </w:rPr>
              <w:t>NIF</w:t>
            </w:r>
          </w:p>
        </w:tc>
        <w:tc>
          <w:tcPr>
            <w:tcW w:w="2307" w:type="dxa"/>
            <w:shd w:val="clear" w:color="auto" w:fill="BEBEBE"/>
            <w:vAlign w:val="center"/>
          </w:tcPr>
          <w:p w14:paraId="5C3DA7D2" w14:textId="77777777" w:rsidR="004506EA" w:rsidRPr="00790103" w:rsidRDefault="00575EE6" w:rsidP="00531E66">
            <w:pPr>
              <w:pStyle w:val="TablaTitulo"/>
            </w:pPr>
            <w:r w:rsidRPr="00790103">
              <w:t>NOMBRE</w:t>
            </w:r>
          </w:p>
        </w:tc>
        <w:tc>
          <w:tcPr>
            <w:tcW w:w="2309" w:type="dxa"/>
            <w:shd w:val="clear" w:color="auto" w:fill="BEBEBE"/>
            <w:vAlign w:val="center"/>
          </w:tcPr>
          <w:p w14:paraId="445C0479" w14:textId="77777777" w:rsidR="004506EA" w:rsidRPr="00790103" w:rsidRDefault="00575EE6" w:rsidP="00531E66">
            <w:pPr>
              <w:pStyle w:val="TablaTitulo"/>
            </w:pPr>
            <w:r w:rsidRPr="00790103">
              <w:t>PRIMER</w:t>
            </w:r>
            <w:r w:rsidRPr="00790103">
              <w:rPr>
                <w:spacing w:val="-6"/>
              </w:rPr>
              <w:t xml:space="preserve"> </w:t>
            </w:r>
            <w:r w:rsidRPr="00790103">
              <w:t>APELLIDO</w:t>
            </w:r>
          </w:p>
        </w:tc>
        <w:tc>
          <w:tcPr>
            <w:tcW w:w="2307" w:type="dxa"/>
            <w:shd w:val="clear" w:color="auto" w:fill="BEBEBE"/>
            <w:vAlign w:val="center"/>
          </w:tcPr>
          <w:p w14:paraId="19245FFD" w14:textId="77777777" w:rsidR="004506EA" w:rsidRPr="00790103" w:rsidRDefault="00575EE6" w:rsidP="00531E66">
            <w:pPr>
              <w:pStyle w:val="TablaTitulo"/>
            </w:pPr>
            <w:r w:rsidRPr="00790103">
              <w:t>SEGUNDO</w:t>
            </w:r>
            <w:r w:rsidRPr="00790103">
              <w:rPr>
                <w:spacing w:val="-9"/>
              </w:rPr>
              <w:t xml:space="preserve"> </w:t>
            </w:r>
            <w:r w:rsidRPr="00790103">
              <w:t>APELLIDO</w:t>
            </w:r>
          </w:p>
        </w:tc>
      </w:tr>
      <w:tr w:rsidR="004506EA" w:rsidRPr="00531E66" w14:paraId="5C5FBC77" w14:textId="77777777" w:rsidTr="00531E66">
        <w:trPr>
          <w:trHeight w:val="454"/>
          <w:jc w:val="center"/>
        </w:trPr>
        <w:tc>
          <w:tcPr>
            <w:tcW w:w="2716" w:type="dxa"/>
            <w:vAlign w:val="center"/>
          </w:tcPr>
          <w:p w14:paraId="7B24A91D" w14:textId="40D7B299" w:rsidR="004506EA" w:rsidRPr="00531E66" w:rsidRDefault="00531E66" w:rsidP="00531E66">
            <w:pPr>
              <w:pStyle w:val="Textoencaja"/>
              <w:jc w:val="left"/>
            </w:pPr>
            <w:r w:rsidRPr="00531E66">
              <w:t>76808276Y</w:t>
            </w:r>
          </w:p>
        </w:tc>
        <w:tc>
          <w:tcPr>
            <w:tcW w:w="2307" w:type="dxa"/>
            <w:vAlign w:val="center"/>
          </w:tcPr>
          <w:p w14:paraId="4878AFCD" w14:textId="7E1BCAD4" w:rsidR="004506EA" w:rsidRPr="00531E66" w:rsidRDefault="00531E66" w:rsidP="00531E66">
            <w:pPr>
              <w:pStyle w:val="Textoencaja"/>
              <w:jc w:val="left"/>
            </w:pPr>
            <w:r w:rsidRPr="00531E66">
              <w:t>Alfonso</w:t>
            </w:r>
          </w:p>
        </w:tc>
        <w:tc>
          <w:tcPr>
            <w:tcW w:w="2309" w:type="dxa"/>
            <w:vAlign w:val="center"/>
          </w:tcPr>
          <w:p w14:paraId="58FD2576" w14:textId="4E3F6731" w:rsidR="004506EA" w:rsidRPr="00531E66" w:rsidRDefault="00531E66" w:rsidP="00531E66">
            <w:pPr>
              <w:pStyle w:val="Textoencaja"/>
              <w:jc w:val="left"/>
            </w:pPr>
            <w:r w:rsidRPr="00531E66">
              <w:t>Lago</w:t>
            </w:r>
          </w:p>
        </w:tc>
        <w:tc>
          <w:tcPr>
            <w:tcW w:w="2307" w:type="dxa"/>
            <w:vAlign w:val="center"/>
          </w:tcPr>
          <w:p w14:paraId="0292FF7B" w14:textId="65CC4989" w:rsidR="004506EA" w:rsidRPr="00531E66" w:rsidRDefault="00531E66" w:rsidP="00531E66">
            <w:pPr>
              <w:pStyle w:val="Textoencaja"/>
              <w:jc w:val="left"/>
            </w:pPr>
            <w:r w:rsidRPr="00531E66">
              <w:t>Ferreiro</w:t>
            </w:r>
          </w:p>
        </w:tc>
      </w:tr>
      <w:tr w:rsidR="004506EA" w:rsidRPr="00790103" w14:paraId="47DB8373" w14:textId="77777777" w:rsidTr="00531E66">
        <w:trPr>
          <w:trHeight w:val="340"/>
          <w:jc w:val="center"/>
        </w:trPr>
        <w:tc>
          <w:tcPr>
            <w:tcW w:w="2716" w:type="dxa"/>
            <w:shd w:val="clear" w:color="auto" w:fill="BEBEBE"/>
            <w:vAlign w:val="center"/>
          </w:tcPr>
          <w:p w14:paraId="5FCE1692" w14:textId="77777777" w:rsidR="004506EA" w:rsidRPr="00790103" w:rsidRDefault="00575EE6" w:rsidP="00531E66">
            <w:pPr>
              <w:pStyle w:val="TablaTitulo"/>
            </w:pPr>
            <w:r w:rsidRPr="00790103">
              <w:t>DOMICILIO</w:t>
            </w:r>
          </w:p>
        </w:tc>
        <w:tc>
          <w:tcPr>
            <w:tcW w:w="2307" w:type="dxa"/>
            <w:shd w:val="clear" w:color="auto" w:fill="BEBEBE"/>
            <w:vAlign w:val="center"/>
          </w:tcPr>
          <w:p w14:paraId="0044BAC1" w14:textId="77777777" w:rsidR="004506EA" w:rsidRPr="00790103" w:rsidRDefault="00575EE6" w:rsidP="00531E66">
            <w:pPr>
              <w:pStyle w:val="TablaTitulo"/>
            </w:pPr>
            <w:r w:rsidRPr="00790103">
              <w:t>CÓDIGO</w:t>
            </w:r>
            <w:r w:rsidRPr="00790103">
              <w:rPr>
                <w:spacing w:val="-8"/>
              </w:rPr>
              <w:t xml:space="preserve"> </w:t>
            </w:r>
            <w:r w:rsidRPr="00790103">
              <w:t>POSTAL</w:t>
            </w:r>
          </w:p>
        </w:tc>
        <w:tc>
          <w:tcPr>
            <w:tcW w:w="2309" w:type="dxa"/>
            <w:shd w:val="clear" w:color="auto" w:fill="BEBEBE"/>
            <w:vAlign w:val="center"/>
          </w:tcPr>
          <w:p w14:paraId="67BD3E2D" w14:textId="77777777" w:rsidR="004506EA" w:rsidRPr="00790103" w:rsidRDefault="00575EE6" w:rsidP="00531E66">
            <w:pPr>
              <w:pStyle w:val="TablaTitulo"/>
            </w:pPr>
            <w:r w:rsidRPr="00790103">
              <w:t>PROVINCIA</w:t>
            </w:r>
          </w:p>
        </w:tc>
        <w:tc>
          <w:tcPr>
            <w:tcW w:w="2307" w:type="dxa"/>
            <w:shd w:val="clear" w:color="auto" w:fill="BEBEBE"/>
            <w:vAlign w:val="center"/>
          </w:tcPr>
          <w:p w14:paraId="620729CD" w14:textId="77777777" w:rsidR="004506EA" w:rsidRPr="00790103" w:rsidRDefault="00575EE6" w:rsidP="00531E66">
            <w:pPr>
              <w:pStyle w:val="TablaTitulo"/>
            </w:pPr>
            <w:r w:rsidRPr="00790103">
              <w:t>MUNICIPIO</w:t>
            </w:r>
          </w:p>
        </w:tc>
      </w:tr>
      <w:tr w:rsidR="00531E66" w:rsidRPr="00531E66" w14:paraId="483E80E9" w14:textId="77777777" w:rsidTr="00531E66">
        <w:trPr>
          <w:trHeight w:val="454"/>
          <w:jc w:val="center"/>
        </w:trPr>
        <w:tc>
          <w:tcPr>
            <w:tcW w:w="2716" w:type="dxa"/>
            <w:vAlign w:val="center"/>
          </w:tcPr>
          <w:p w14:paraId="4064AF15" w14:textId="47001664" w:rsidR="00531E66" w:rsidRPr="00531E66" w:rsidRDefault="00531E66" w:rsidP="00531E66">
            <w:pPr>
              <w:pStyle w:val="Textoencaja"/>
              <w:jc w:val="left"/>
            </w:pPr>
            <w:r w:rsidRPr="00531E66">
              <w:t>Edificio Ernestina Otero</w:t>
            </w:r>
          </w:p>
          <w:p w14:paraId="4B4EB4C8" w14:textId="719D96BC" w:rsidR="00531E66" w:rsidRPr="00531E66" w:rsidRDefault="00531E66" w:rsidP="00531E66">
            <w:pPr>
              <w:pStyle w:val="Textoencaja"/>
              <w:jc w:val="left"/>
            </w:pPr>
            <w:r w:rsidRPr="00531E66">
              <w:t>Campus Universitario de Vigo</w:t>
            </w:r>
          </w:p>
        </w:tc>
        <w:tc>
          <w:tcPr>
            <w:tcW w:w="2307" w:type="dxa"/>
            <w:vAlign w:val="center"/>
          </w:tcPr>
          <w:p w14:paraId="257A4CFA" w14:textId="53FDFBB3" w:rsidR="00531E66" w:rsidRPr="00531E66" w:rsidRDefault="00531E66" w:rsidP="00531E66">
            <w:pPr>
              <w:pStyle w:val="Textoencaja"/>
              <w:jc w:val="left"/>
            </w:pPr>
            <w:r w:rsidRPr="00531E66">
              <w:t>36310</w:t>
            </w:r>
          </w:p>
        </w:tc>
        <w:tc>
          <w:tcPr>
            <w:tcW w:w="2309" w:type="dxa"/>
            <w:vAlign w:val="center"/>
          </w:tcPr>
          <w:p w14:paraId="5FE7D102" w14:textId="51ADE59B" w:rsidR="00531E66" w:rsidRPr="00531E66" w:rsidRDefault="00531E66" w:rsidP="00531E66">
            <w:pPr>
              <w:pStyle w:val="Textoencaja"/>
              <w:jc w:val="left"/>
            </w:pPr>
            <w:r w:rsidRPr="00531E66">
              <w:t>Pontevedra</w:t>
            </w:r>
          </w:p>
        </w:tc>
        <w:tc>
          <w:tcPr>
            <w:tcW w:w="2307" w:type="dxa"/>
            <w:vAlign w:val="center"/>
          </w:tcPr>
          <w:p w14:paraId="5B4A30C9" w14:textId="174E5483" w:rsidR="00531E66" w:rsidRPr="00531E66" w:rsidRDefault="00531E66" w:rsidP="00531E66">
            <w:pPr>
              <w:pStyle w:val="Textoencaja"/>
              <w:jc w:val="left"/>
            </w:pPr>
            <w:r w:rsidRPr="00531E66">
              <w:t>Vigo</w:t>
            </w:r>
          </w:p>
        </w:tc>
      </w:tr>
      <w:tr w:rsidR="004506EA" w:rsidRPr="00790103" w14:paraId="7DE95D83" w14:textId="77777777" w:rsidTr="00531E66">
        <w:trPr>
          <w:trHeight w:val="340"/>
          <w:jc w:val="center"/>
        </w:trPr>
        <w:tc>
          <w:tcPr>
            <w:tcW w:w="2716" w:type="dxa"/>
            <w:shd w:val="clear" w:color="auto" w:fill="BEBEBE"/>
            <w:vAlign w:val="center"/>
          </w:tcPr>
          <w:p w14:paraId="20E44815" w14:textId="77777777" w:rsidR="004506EA" w:rsidRPr="00790103" w:rsidRDefault="00575EE6" w:rsidP="00531E66">
            <w:pPr>
              <w:pStyle w:val="TablaTitulo"/>
            </w:pPr>
            <w:r w:rsidRPr="00790103">
              <w:t>EMAIL</w:t>
            </w:r>
          </w:p>
        </w:tc>
        <w:tc>
          <w:tcPr>
            <w:tcW w:w="2307" w:type="dxa"/>
            <w:shd w:val="clear" w:color="auto" w:fill="BEBEBE"/>
            <w:vAlign w:val="center"/>
          </w:tcPr>
          <w:p w14:paraId="70AE1482" w14:textId="77777777" w:rsidR="004506EA" w:rsidRPr="00790103" w:rsidRDefault="00575EE6" w:rsidP="00531E66">
            <w:pPr>
              <w:pStyle w:val="TablaTitulo"/>
            </w:pPr>
            <w:r w:rsidRPr="00790103">
              <w:t>MÓVIL</w:t>
            </w:r>
          </w:p>
        </w:tc>
        <w:tc>
          <w:tcPr>
            <w:tcW w:w="2309" w:type="dxa"/>
            <w:shd w:val="clear" w:color="auto" w:fill="BEBEBE"/>
            <w:vAlign w:val="center"/>
          </w:tcPr>
          <w:p w14:paraId="6155B8FC" w14:textId="77777777" w:rsidR="004506EA" w:rsidRPr="00790103" w:rsidRDefault="00575EE6" w:rsidP="00531E66">
            <w:pPr>
              <w:pStyle w:val="TablaTitulo"/>
            </w:pPr>
            <w:r w:rsidRPr="00790103">
              <w:rPr>
                <w:spacing w:val="-5"/>
              </w:rPr>
              <w:t>FAX</w:t>
            </w:r>
          </w:p>
        </w:tc>
        <w:tc>
          <w:tcPr>
            <w:tcW w:w="2307" w:type="dxa"/>
            <w:shd w:val="clear" w:color="auto" w:fill="BEBEBE"/>
            <w:vAlign w:val="center"/>
          </w:tcPr>
          <w:p w14:paraId="30A67BD5" w14:textId="77777777" w:rsidR="004506EA" w:rsidRPr="00790103" w:rsidRDefault="00575EE6" w:rsidP="00531E66">
            <w:pPr>
              <w:pStyle w:val="TablaTitulo"/>
            </w:pPr>
            <w:r w:rsidRPr="00790103">
              <w:rPr>
                <w:spacing w:val="-4"/>
              </w:rPr>
              <w:t>CARGO</w:t>
            </w:r>
          </w:p>
        </w:tc>
      </w:tr>
      <w:tr w:rsidR="00B510C5" w:rsidRPr="00531E66" w14:paraId="728E42BD" w14:textId="77777777" w:rsidTr="00531E66">
        <w:trPr>
          <w:trHeight w:val="454"/>
          <w:jc w:val="center"/>
        </w:trPr>
        <w:tc>
          <w:tcPr>
            <w:tcW w:w="2716" w:type="dxa"/>
            <w:shd w:val="clear" w:color="auto" w:fill="auto"/>
            <w:vAlign w:val="center"/>
          </w:tcPr>
          <w:p w14:paraId="281A3AC5" w14:textId="37EDA233" w:rsidR="00794BB8" w:rsidRPr="00531E66" w:rsidRDefault="00794BB8" w:rsidP="00531E66">
            <w:pPr>
              <w:pStyle w:val="Textoencaja"/>
              <w:jc w:val="left"/>
            </w:pPr>
            <w:r w:rsidRPr="00A85A81">
              <w:t>vic.titulos@uvigo.gal</w:t>
            </w:r>
          </w:p>
        </w:tc>
        <w:tc>
          <w:tcPr>
            <w:tcW w:w="2307" w:type="dxa"/>
            <w:shd w:val="clear" w:color="auto" w:fill="auto"/>
            <w:vAlign w:val="center"/>
          </w:tcPr>
          <w:p w14:paraId="114D53E3" w14:textId="4D6353E5" w:rsidR="00B510C5" w:rsidRPr="00531E66" w:rsidRDefault="00B510C5" w:rsidP="00531E66">
            <w:pPr>
              <w:pStyle w:val="Textoencaja"/>
              <w:jc w:val="left"/>
            </w:pPr>
          </w:p>
        </w:tc>
        <w:tc>
          <w:tcPr>
            <w:tcW w:w="2309" w:type="dxa"/>
            <w:shd w:val="clear" w:color="auto" w:fill="auto"/>
            <w:vAlign w:val="center"/>
          </w:tcPr>
          <w:p w14:paraId="5E97E768" w14:textId="56DF0D35" w:rsidR="00B510C5" w:rsidRPr="00531E66" w:rsidRDefault="00531E66" w:rsidP="00531E66">
            <w:pPr>
              <w:pStyle w:val="Textoencaja"/>
              <w:jc w:val="left"/>
              <w:rPr>
                <w:spacing w:val="-5"/>
              </w:rPr>
            </w:pPr>
            <w:r w:rsidRPr="00531E66">
              <w:rPr>
                <w:spacing w:val="-5"/>
              </w:rPr>
              <w:t>986813818</w:t>
            </w:r>
          </w:p>
        </w:tc>
        <w:tc>
          <w:tcPr>
            <w:tcW w:w="2307" w:type="dxa"/>
            <w:shd w:val="clear" w:color="auto" w:fill="auto"/>
            <w:vAlign w:val="center"/>
          </w:tcPr>
          <w:p w14:paraId="0495669D" w14:textId="1ACFE006" w:rsidR="00B510C5" w:rsidRPr="00531E66" w:rsidRDefault="00531E66" w:rsidP="00531E66">
            <w:pPr>
              <w:pStyle w:val="Textoencaja"/>
              <w:jc w:val="left"/>
              <w:rPr>
                <w:spacing w:val="-4"/>
              </w:rPr>
            </w:pPr>
            <w:r w:rsidRPr="00531E66">
              <w:rPr>
                <w:spacing w:val="-4"/>
              </w:rPr>
              <w:t xml:space="preserve">Vicerrector de Titulaciones e Innovación Docente </w:t>
            </w:r>
          </w:p>
        </w:tc>
      </w:tr>
    </w:tbl>
    <w:p w14:paraId="39218859" w14:textId="77777777" w:rsidR="00422877" w:rsidRDefault="00422877" w:rsidP="00422877">
      <w:pPr>
        <w:pStyle w:val="Textoindependiente"/>
      </w:pPr>
    </w:p>
    <w:p w14:paraId="56789B34" w14:textId="77777777" w:rsidR="00422877" w:rsidRPr="002C3A34" w:rsidRDefault="00422877" w:rsidP="00422877">
      <w:pPr>
        <w:pStyle w:val="Textoindependiente"/>
      </w:pPr>
    </w:p>
    <w:p w14:paraId="6BE70C61" w14:textId="77777777" w:rsidR="00422877" w:rsidRPr="00790103" w:rsidRDefault="00422877" w:rsidP="00422877">
      <w:pPr>
        <w:rPr>
          <w:rFonts w:asciiTheme="minorHAnsi" w:hAnsiTheme="minorHAnsi" w:cstheme="minorHAnsi"/>
          <w:sz w:val="20"/>
        </w:rPr>
        <w:sectPr w:rsidR="00422877" w:rsidRPr="00790103" w:rsidSect="00422877">
          <w:pgSz w:w="11910" w:h="16840" w:code="9"/>
          <w:pgMar w:top="1418" w:right="851" w:bottom="1418" w:left="851" w:header="851" w:footer="851" w:gutter="0"/>
          <w:cols w:space="720"/>
        </w:sectPr>
      </w:pPr>
    </w:p>
    <w:p w14:paraId="1625D4D3" w14:textId="3B1F2B83" w:rsidR="00422877" w:rsidRPr="00CE5A45" w:rsidRDefault="00422877" w:rsidP="00CE5A45">
      <w:pPr>
        <w:pStyle w:val="Seccin1"/>
        <w:numPr>
          <w:ilvl w:val="0"/>
          <w:numId w:val="0"/>
        </w:numPr>
        <w:spacing w:before="120" w:after="120"/>
      </w:pPr>
      <w:r w:rsidRPr="00CE5A45">
        <w:t>ANEXOS: APARTADO 6.1</w:t>
      </w:r>
    </w:p>
    <w:p w14:paraId="3A6921A1" w14:textId="77777777" w:rsidR="00422877" w:rsidRPr="0091473C" w:rsidRDefault="00422877" w:rsidP="0091473C">
      <w:pPr>
        <w:pStyle w:val="Textoindependiente"/>
      </w:pPr>
    </w:p>
    <w:p w14:paraId="4C56A7F2" w14:textId="77777777" w:rsidR="00422877" w:rsidRPr="00FD3CF8" w:rsidRDefault="00422877" w:rsidP="0091473C">
      <w:pPr>
        <w:pStyle w:val="Textoindependiente"/>
        <w:rPr>
          <w:b/>
          <w:bCs/>
        </w:rPr>
      </w:pPr>
      <w:commentRangeStart w:id="113"/>
      <w:r w:rsidRPr="005B047A">
        <w:rPr>
          <w:b/>
          <w:bCs/>
        </w:rPr>
        <w:t>Información de cada equipo de investigación</w:t>
      </w:r>
      <w:commentRangeEnd w:id="113"/>
      <w:r w:rsidR="0091473C" w:rsidRPr="005B047A">
        <w:rPr>
          <w:rStyle w:val="Refdecomentario"/>
          <w:b/>
          <w:bCs/>
          <w:sz w:val="20"/>
          <w:szCs w:val="20"/>
        </w:rPr>
        <w:commentReference w:id="113"/>
      </w:r>
    </w:p>
    <w:p w14:paraId="6328629D" w14:textId="77777777" w:rsidR="008D6ABD" w:rsidRDefault="008D6ABD" w:rsidP="0091473C">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50"/>
        <w:gridCol w:w="850"/>
        <w:gridCol w:w="850"/>
      </w:tblGrid>
      <w:tr w:rsidR="00CE5A45" w14:paraId="47396CEE" w14:textId="77777777" w:rsidTr="003A08F3">
        <w:trPr>
          <w:trHeight w:val="397"/>
          <w:jc w:val="center"/>
        </w:trPr>
        <w:tc>
          <w:tcPr>
            <w:tcW w:w="14171" w:type="dxa"/>
            <w:gridSpan w:val="9"/>
            <w:shd w:val="clear" w:color="auto" w:fill="8DB3E2" w:themeFill="text2" w:themeFillTint="66"/>
            <w:vAlign w:val="center"/>
          </w:tcPr>
          <w:p w14:paraId="78574686" w14:textId="4386F3F6" w:rsidR="00CE5A45" w:rsidRPr="00441581" w:rsidRDefault="00CE5A45" w:rsidP="00656ED8">
            <w:pPr>
              <w:pStyle w:val="TablaTitulo"/>
              <w:jc w:val="center"/>
              <w:rPr>
                <w:sz w:val="22"/>
                <w:szCs w:val="22"/>
              </w:rPr>
            </w:pPr>
            <w:r w:rsidRPr="008E47BE">
              <w:rPr>
                <w:sz w:val="22"/>
                <w:szCs w:val="22"/>
              </w:rPr>
              <w:t>Equipo Nº</w:t>
            </w:r>
            <w:r>
              <w:rPr>
                <w:sz w:val="22"/>
                <w:szCs w:val="22"/>
              </w:rPr>
              <w:t xml:space="preserve"> </w:t>
            </w:r>
            <w:r w:rsidRPr="008E47BE">
              <w:rPr>
                <w:sz w:val="22"/>
                <w:szCs w:val="22"/>
              </w:rPr>
              <w:t>...</w:t>
            </w:r>
            <w:r>
              <w:rPr>
                <w:sz w:val="22"/>
                <w:szCs w:val="22"/>
              </w:rPr>
              <w:t xml:space="preserve"> (</w:t>
            </w:r>
            <w:commentRangeStart w:id="114"/>
            <w:r w:rsidRPr="003B5899">
              <w:rPr>
                <w:sz w:val="22"/>
                <w:szCs w:val="22"/>
                <w:highlight w:val="yellow"/>
              </w:rPr>
              <w:t>Denominación</w:t>
            </w:r>
            <w:commentRangeEnd w:id="114"/>
            <w:r w:rsidRPr="003B5899">
              <w:rPr>
                <w:rStyle w:val="Refdecomentario"/>
                <w:rFonts w:ascii="Calibri" w:hAnsi="Calibri" w:cs="Calibri"/>
                <w:b w:val="0"/>
                <w:spacing w:val="0"/>
                <w:highlight w:val="yellow"/>
              </w:rPr>
              <w:commentReference w:id="114"/>
            </w:r>
            <w:r>
              <w:rPr>
                <w:sz w:val="22"/>
                <w:szCs w:val="22"/>
              </w:rPr>
              <w:t>)</w:t>
            </w:r>
          </w:p>
        </w:tc>
      </w:tr>
      <w:tr w:rsidR="003A08F3" w:rsidRPr="00656ED8" w14:paraId="0DA293B1" w14:textId="77777777" w:rsidTr="00290860">
        <w:trPr>
          <w:trHeight w:val="113"/>
          <w:jc w:val="center"/>
        </w:trPr>
        <w:tc>
          <w:tcPr>
            <w:tcW w:w="1134" w:type="dxa"/>
            <w:vMerge w:val="restart"/>
            <w:shd w:val="clear" w:color="auto" w:fill="DBE5F1" w:themeFill="accent1" w:themeFillTint="33"/>
            <w:vAlign w:val="center"/>
          </w:tcPr>
          <w:p w14:paraId="74BD22FC" w14:textId="77777777" w:rsidR="003A08F3" w:rsidRPr="00CE5A45" w:rsidRDefault="003A08F3" w:rsidP="003B5899">
            <w:pPr>
              <w:pStyle w:val="Textoindependiente"/>
              <w:jc w:val="center"/>
              <w:rPr>
                <w:b/>
                <w:bCs/>
                <w:sz w:val="18"/>
                <w:szCs w:val="18"/>
              </w:rPr>
            </w:pPr>
            <w:r w:rsidRPr="00CE5A45">
              <w:rPr>
                <w:b/>
                <w:bCs/>
                <w:sz w:val="18"/>
                <w:szCs w:val="18"/>
              </w:rPr>
              <w:t>Institución</w:t>
            </w:r>
          </w:p>
        </w:tc>
        <w:tc>
          <w:tcPr>
            <w:tcW w:w="4082" w:type="dxa"/>
            <w:vMerge w:val="restart"/>
            <w:shd w:val="clear" w:color="auto" w:fill="DBE5F1" w:themeFill="accent1" w:themeFillTint="33"/>
            <w:vAlign w:val="center"/>
          </w:tcPr>
          <w:p w14:paraId="133580B5" w14:textId="0697484B" w:rsidR="003A08F3" w:rsidRPr="00CE5A45" w:rsidRDefault="003A08F3" w:rsidP="003B5899">
            <w:pPr>
              <w:pStyle w:val="Textoindependiente"/>
              <w:jc w:val="center"/>
              <w:rPr>
                <w:b/>
                <w:bCs/>
                <w:sz w:val="18"/>
                <w:szCs w:val="18"/>
              </w:rPr>
            </w:pPr>
            <w:r w:rsidRPr="00CE5A45">
              <w:rPr>
                <w:b/>
                <w:bCs/>
                <w:sz w:val="18"/>
                <w:szCs w:val="18"/>
              </w:rPr>
              <w:t>Nombre y apellidos</w:t>
            </w:r>
          </w:p>
        </w:tc>
        <w:tc>
          <w:tcPr>
            <w:tcW w:w="1077" w:type="dxa"/>
            <w:vMerge w:val="restart"/>
            <w:shd w:val="clear" w:color="auto" w:fill="DBE5F1" w:themeFill="accent1" w:themeFillTint="33"/>
            <w:vAlign w:val="center"/>
          </w:tcPr>
          <w:p w14:paraId="4EA2A85C" w14:textId="5121A7F7" w:rsidR="003A08F3" w:rsidRPr="00CE5A45" w:rsidRDefault="003A08F3" w:rsidP="003B5899">
            <w:pPr>
              <w:pStyle w:val="Textoindependiente"/>
              <w:jc w:val="center"/>
              <w:rPr>
                <w:b/>
                <w:bCs/>
                <w:sz w:val="18"/>
                <w:szCs w:val="18"/>
              </w:rPr>
            </w:pPr>
            <w:r w:rsidRPr="00CE5A45">
              <w:rPr>
                <w:b/>
                <w:bCs/>
                <w:sz w:val="18"/>
                <w:szCs w:val="18"/>
              </w:rPr>
              <w:t>Categoría</w:t>
            </w:r>
          </w:p>
        </w:tc>
        <w:tc>
          <w:tcPr>
            <w:tcW w:w="1077" w:type="dxa"/>
            <w:vMerge w:val="restart"/>
            <w:shd w:val="clear" w:color="auto" w:fill="DBE5F1" w:themeFill="accent1" w:themeFillTint="33"/>
            <w:vAlign w:val="center"/>
          </w:tcPr>
          <w:p w14:paraId="2BBC88F4" w14:textId="7ADEC118" w:rsidR="003A08F3" w:rsidRPr="00CE5A45" w:rsidRDefault="003A08F3" w:rsidP="003B5899">
            <w:pPr>
              <w:pStyle w:val="Textoindependiente"/>
              <w:jc w:val="center"/>
              <w:rPr>
                <w:b/>
                <w:bCs/>
                <w:sz w:val="18"/>
                <w:szCs w:val="18"/>
              </w:rPr>
            </w:pPr>
            <w:r w:rsidRPr="00CE5A45">
              <w:rPr>
                <w:b/>
                <w:bCs/>
                <w:sz w:val="18"/>
                <w:szCs w:val="18"/>
              </w:rPr>
              <w:t>Dedicación</w:t>
            </w:r>
          </w:p>
        </w:tc>
        <w:tc>
          <w:tcPr>
            <w:tcW w:w="3401" w:type="dxa"/>
            <w:vMerge w:val="restart"/>
            <w:shd w:val="clear" w:color="auto" w:fill="DBE5F1" w:themeFill="accent1" w:themeFillTint="33"/>
            <w:vAlign w:val="center"/>
          </w:tcPr>
          <w:p w14:paraId="2D8CE97D" w14:textId="7140439B" w:rsidR="003A08F3" w:rsidRPr="00CE5A45" w:rsidRDefault="003A08F3" w:rsidP="003B5899">
            <w:pPr>
              <w:pStyle w:val="Default"/>
              <w:jc w:val="center"/>
              <w:rPr>
                <w:b/>
                <w:bCs/>
                <w:color w:val="auto"/>
                <w:sz w:val="18"/>
                <w:szCs w:val="18"/>
              </w:rPr>
            </w:pPr>
            <w:r w:rsidRPr="00CE5A45">
              <w:rPr>
                <w:b/>
                <w:bCs/>
                <w:color w:val="auto"/>
                <w:sz w:val="18"/>
                <w:szCs w:val="18"/>
              </w:rPr>
              <w:t>Línea</w:t>
            </w:r>
            <w:r>
              <w:rPr>
                <w:b/>
                <w:bCs/>
                <w:color w:val="auto"/>
                <w:sz w:val="18"/>
                <w:szCs w:val="18"/>
              </w:rPr>
              <w:t>s</w:t>
            </w:r>
            <w:r w:rsidRPr="00CE5A45">
              <w:rPr>
                <w:b/>
                <w:bCs/>
                <w:color w:val="auto"/>
                <w:sz w:val="18"/>
                <w:szCs w:val="18"/>
              </w:rPr>
              <w:t xml:space="preserve"> de investigación</w:t>
            </w:r>
          </w:p>
        </w:tc>
        <w:tc>
          <w:tcPr>
            <w:tcW w:w="850" w:type="dxa"/>
            <w:vMerge w:val="restart"/>
            <w:shd w:val="clear" w:color="auto" w:fill="DBE5F1" w:themeFill="accent1" w:themeFillTint="33"/>
            <w:vAlign w:val="center"/>
          </w:tcPr>
          <w:p w14:paraId="24631FF7" w14:textId="782138CC" w:rsidR="003A08F3" w:rsidRPr="00656ED8" w:rsidRDefault="003A08F3" w:rsidP="003B5899">
            <w:pPr>
              <w:pStyle w:val="Textoindependiente"/>
              <w:jc w:val="center"/>
              <w:rPr>
                <w:b/>
                <w:bCs/>
                <w:sz w:val="12"/>
                <w:szCs w:val="12"/>
              </w:rPr>
            </w:pPr>
            <w:r w:rsidRPr="00656ED8">
              <w:rPr>
                <w:b/>
                <w:bCs/>
                <w:sz w:val="12"/>
                <w:szCs w:val="12"/>
              </w:rPr>
              <w:t>Tesis de doctorado dirigidas en los últimos 5 años</w:t>
            </w:r>
          </w:p>
        </w:tc>
        <w:tc>
          <w:tcPr>
            <w:tcW w:w="1700" w:type="dxa"/>
            <w:gridSpan w:val="2"/>
            <w:shd w:val="clear" w:color="auto" w:fill="DBE5F1" w:themeFill="accent1" w:themeFillTint="33"/>
            <w:vAlign w:val="center"/>
          </w:tcPr>
          <w:p w14:paraId="4248E3C8" w14:textId="15D1DE26" w:rsidR="003A08F3" w:rsidRPr="00CE5A45" w:rsidRDefault="003A08F3" w:rsidP="003B5899">
            <w:pPr>
              <w:pStyle w:val="Textoindependiente"/>
              <w:jc w:val="center"/>
              <w:rPr>
                <w:b/>
                <w:bCs/>
                <w:sz w:val="16"/>
                <w:szCs w:val="16"/>
              </w:rPr>
            </w:pPr>
            <w:r w:rsidRPr="00CE5A45">
              <w:rPr>
                <w:b/>
                <w:bCs/>
                <w:sz w:val="16"/>
                <w:szCs w:val="16"/>
              </w:rPr>
              <w:t>Tramos de investigación</w:t>
            </w:r>
          </w:p>
        </w:tc>
        <w:tc>
          <w:tcPr>
            <w:tcW w:w="850" w:type="dxa"/>
            <w:vMerge w:val="restart"/>
            <w:shd w:val="clear" w:color="auto" w:fill="DBE5F1" w:themeFill="accent1" w:themeFillTint="33"/>
            <w:vAlign w:val="center"/>
          </w:tcPr>
          <w:p w14:paraId="01574FF1" w14:textId="25ACD0D3" w:rsidR="003A08F3" w:rsidRPr="00CE5A45" w:rsidRDefault="003A08F3" w:rsidP="003B5899">
            <w:pPr>
              <w:pStyle w:val="Textoindependiente"/>
              <w:jc w:val="center"/>
              <w:rPr>
                <w:b/>
                <w:bCs/>
                <w:sz w:val="16"/>
                <w:szCs w:val="16"/>
              </w:rPr>
            </w:pPr>
            <w:r w:rsidRPr="00CE5A45">
              <w:rPr>
                <w:b/>
                <w:bCs/>
                <w:sz w:val="16"/>
                <w:szCs w:val="16"/>
              </w:rPr>
              <w:t>Alta/Baja</w:t>
            </w:r>
          </w:p>
        </w:tc>
      </w:tr>
      <w:tr w:rsidR="003A08F3" w:rsidRPr="00656ED8" w14:paraId="4A065B92" w14:textId="77777777" w:rsidTr="00290860">
        <w:trPr>
          <w:trHeight w:val="397"/>
          <w:jc w:val="center"/>
        </w:trPr>
        <w:tc>
          <w:tcPr>
            <w:tcW w:w="1134" w:type="dxa"/>
            <w:vMerge/>
            <w:shd w:val="clear" w:color="auto" w:fill="FFFF99"/>
            <w:vAlign w:val="center"/>
          </w:tcPr>
          <w:p w14:paraId="58B9372A" w14:textId="77777777" w:rsidR="003A08F3" w:rsidRPr="00656ED8" w:rsidRDefault="003A08F3" w:rsidP="00656ED8">
            <w:pPr>
              <w:pStyle w:val="Textoindependiente"/>
              <w:jc w:val="center"/>
              <w:rPr>
                <w:b/>
                <w:bCs/>
                <w:sz w:val="12"/>
                <w:szCs w:val="12"/>
              </w:rPr>
            </w:pPr>
          </w:p>
        </w:tc>
        <w:tc>
          <w:tcPr>
            <w:tcW w:w="4082" w:type="dxa"/>
            <w:vMerge/>
            <w:shd w:val="clear" w:color="auto" w:fill="FFFF99"/>
            <w:vAlign w:val="center"/>
          </w:tcPr>
          <w:p w14:paraId="548636CD" w14:textId="77777777" w:rsidR="003A08F3" w:rsidRPr="00656ED8" w:rsidRDefault="003A08F3" w:rsidP="00656ED8">
            <w:pPr>
              <w:pStyle w:val="Textoindependiente"/>
              <w:jc w:val="center"/>
              <w:rPr>
                <w:b/>
                <w:bCs/>
                <w:sz w:val="12"/>
                <w:szCs w:val="12"/>
              </w:rPr>
            </w:pPr>
          </w:p>
        </w:tc>
        <w:tc>
          <w:tcPr>
            <w:tcW w:w="1077" w:type="dxa"/>
            <w:vMerge/>
            <w:shd w:val="clear" w:color="auto" w:fill="FFFF99"/>
            <w:vAlign w:val="center"/>
          </w:tcPr>
          <w:p w14:paraId="3BF12992" w14:textId="77777777" w:rsidR="003A08F3" w:rsidRPr="00656ED8" w:rsidRDefault="003A08F3" w:rsidP="00656ED8">
            <w:pPr>
              <w:pStyle w:val="Textoindependiente"/>
              <w:jc w:val="center"/>
              <w:rPr>
                <w:b/>
                <w:bCs/>
                <w:sz w:val="12"/>
                <w:szCs w:val="12"/>
              </w:rPr>
            </w:pPr>
          </w:p>
        </w:tc>
        <w:tc>
          <w:tcPr>
            <w:tcW w:w="1077" w:type="dxa"/>
            <w:vMerge/>
            <w:shd w:val="clear" w:color="auto" w:fill="FFFF99"/>
            <w:vAlign w:val="center"/>
          </w:tcPr>
          <w:p w14:paraId="2DD48A60" w14:textId="77777777" w:rsidR="003A08F3" w:rsidRPr="00656ED8" w:rsidRDefault="003A08F3" w:rsidP="00656ED8">
            <w:pPr>
              <w:pStyle w:val="Textoindependiente"/>
              <w:jc w:val="center"/>
              <w:rPr>
                <w:b/>
                <w:bCs/>
                <w:sz w:val="12"/>
                <w:szCs w:val="12"/>
              </w:rPr>
            </w:pPr>
          </w:p>
        </w:tc>
        <w:tc>
          <w:tcPr>
            <w:tcW w:w="3401" w:type="dxa"/>
            <w:vMerge/>
            <w:shd w:val="clear" w:color="auto" w:fill="FFFF99"/>
            <w:vAlign w:val="center"/>
          </w:tcPr>
          <w:p w14:paraId="58BD7AEA" w14:textId="77777777" w:rsidR="003A08F3" w:rsidRPr="00656ED8" w:rsidRDefault="003A08F3" w:rsidP="00656ED8">
            <w:pPr>
              <w:pStyle w:val="Textoindependiente"/>
              <w:jc w:val="center"/>
              <w:rPr>
                <w:b/>
                <w:bCs/>
                <w:sz w:val="12"/>
                <w:szCs w:val="12"/>
              </w:rPr>
            </w:pPr>
          </w:p>
        </w:tc>
        <w:tc>
          <w:tcPr>
            <w:tcW w:w="850" w:type="dxa"/>
            <w:vMerge/>
            <w:shd w:val="clear" w:color="auto" w:fill="FFFF99"/>
            <w:vAlign w:val="center"/>
          </w:tcPr>
          <w:p w14:paraId="3B7D411A" w14:textId="58F8B80A" w:rsidR="003A08F3" w:rsidRPr="00656ED8" w:rsidRDefault="003A08F3" w:rsidP="00656ED8">
            <w:pPr>
              <w:pStyle w:val="Textoindependiente"/>
              <w:jc w:val="center"/>
              <w:rPr>
                <w:b/>
                <w:bCs/>
                <w:sz w:val="12"/>
                <w:szCs w:val="12"/>
              </w:rPr>
            </w:pPr>
          </w:p>
        </w:tc>
        <w:tc>
          <w:tcPr>
            <w:tcW w:w="850" w:type="dxa"/>
            <w:shd w:val="clear" w:color="auto" w:fill="DBE5F1" w:themeFill="accent1" w:themeFillTint="33"/>
            <w:vAlign w:val="center"/>
          </w:tcPr>
          <w:p w14:paraId="4F37602E" w14:textId="28FF7007" w:rsidR="003A08F3" w:rsidRPr="00CE5A45" w:rsidRDefault="003A08F3" w:rsidP="00656ED8">
            <w:pPr>
              <w:pStyle w:val="Textoindependiente"/>
              <w:jc w:val="center"/>
              <w:rPr>
                <w:b/>
                <w:bCs/>
                <w:sz w:val="16"/>
                <w:szCs w:val="16"/>
              </w:rPr>
            </w:pPr>
            <w:r w:rsidRPr="00CE5A45">
              <w:rPr>
                <w:b/>
                <w:bCs/>
                <w:sz w:val="16"/>
                <w:szCs w:val="16"/>
              </w:rPr>
              <w:t>N</w:t>
            </w:r>
            <w:r>
              <w:rPr>
                <w:b/>
                <w:bCs/>
                <w:sz w:val="16"/>
                <w:szCs w:val="16"/>
              </w:rPr>
              <w:t>úmero</w:t>
            </w:r>
            <w:r w:rsidRPr="00CE5A45">
              <w:rPr>
                <w:b/>
                <w:bCs/>
                <w:sz w:val="16"/>
                <w:szCs w:val="16"/>
              </w:rPr>
              <w:t xml:space="preserve"> de tramos</w:t>
            </w:r>
          </w:p>
        </w:tc>
        <w:tc>
          <w:tcPr>
            <w:tcW w:w="850" w:type="dxa"/>
            <w:shd w:val="clear" w:color="auto" w:fill="DBE5F1" w:themeFill="accent1" w:themeFillTint="33"/>
            <w:vAlign w:val="center"/>
          </w:tcPr>
          <w:p w14:paraId="1A71A778" w14:textId="0BC6A2F5" w:rsidR="003A08F3" w:rsidRPr="00CE5A45" w:rsidRDefault="003A08F3" w:rsidP="00656ED8">
            <w:pPr>
              <w:pStyle w:val="Textoindependiente"/>
              <w:jc w:val="center"/>
              <w:rPr>
                <w:b/>
                <w:bCs/>
                <w:sz w:val="16"/>
                <w:szCs w:val="16"/>
              </w:rPr>
            </w:pPr>
            <w:r w:rsidRPr="00CE5A45">
              <w:rPr>
                <w:b/>
                <w:bCs/>
                <w:sz w:val="16"/>
                <w:szCs w:val="16"/>
              </w:rPr>
              <w:t>Fecha del último tramo</w:t>
            </w:r>
          </w:p>
        </w:tc>
        <w:tc>
          <w:tcPr>
            <w:tcW w:w="850" w:type="dxa"/>
            <w:vMerge/>
            <w:shd w:val="clear" w:color="auto" w:fill="FFFF99"/>
            <w:vAlign w:val="center"/>
          </w:tcPr>
          <w:p w14:paraId="15326982" w14:textId="77777777" w:rsidR="003A08F3" w:rsidRPr="00656ED8" w:rsidRDefault="003A08F3" w:rsidP="00656ED8">
            <w:pPr>
              <w:pStyle w:val="Textoindependiente"/>
              <w:jc w:val="center"/>
              <w:rPr>
                <w:b/>
                <w:bCs/>
                <w:sz w:val="12"/>
                <w:szCs w:val="12"/>
              </w:rPr>
            </w:pPr>
          </w:p>
        </w:tc>
      </w:tr>
      <w:tr w:rsidR="003A08F3" w:rsidRPr="00994CFB" w14:paraId="0DEB16F2" w14:textId="77777777" w:rsidTr="004B203A">
        <w:trPr>
          <w:trHeight w:val="397"/>
          <w:jc w:val="center"/>
        </w:trPr>
        <w:tc>
          <w:tcPr>
            <w:tcW w:w="1134" w:type="dxa"/>
            <w:shd w:val="clear" w:color="auto" w:fill="auto"/>
            <w:vAlign w:val="center"/>
          </w:tcPr>
          <w:p w14:paraId="0E89B837" w14:textId="77777777" w:rsidR="003A08F3" w:rsidRPr="00994CFB" w:rsidRDefault="003A08F3" w:rsidP="00994CFB">
            <w:pPr>
              <w:pStyle w:val="Textoindependiente"/>
              <w:rPr>
                <w:b/>
                <w:bCs/>
                <w:sz w:val="18"/>
                <w:szCs w:val="18"/>
              </w:rPr>
            </w:pPr>
          </w:p>
        </w:tc>
        <w:tc>
          <w:tcPr>
            <w:tcW w:w="4082" w:type="dxa"/>
            <w:shd w:val="clear" w:color="auto" w:fill="auto"/>
            <w:vAlign w:val="center"/>
          </w:tcPr>
          <w:p w14:paraId="546CC8C8" w14:textId="77777777" w:rsidR="003A08F3" w:rsidRPr="00994CFB" w:rsidRDefault="003A08F3" w:rsidP="00994CFB">
            <w:pPr>
              <w:pStyle w:val="Textoindependiente"/>
              <w:rPr>
                <w:b/>
                <w:bCs/>
                <w:sz w:val="18"/>
                <w:szCs w:val="18"/>
              </w:rPr>
            </w:pPr>
          </w:p>
        </w:tc>
        <w:tc>
          <w:tcPr>
            <w:tcW w:w="1077" w:type="dxa"/>
            <w:shd w:val="clear" w:color="auto" w:fill="auto"/>
            <w:vAlign w:val="center"/>
          </w:tcPr>
          <w:p w14:paraId="6C5F8056" w14:textId="77777777" w:rsidR="003A08F3" w:rsidRPr="00994CFB" w:rsidRDefault="003A08F3" w:rsidP="00994CFB">
            <w:pPr>
              <w:pStyle w:val="Textoindependiente"/>
              <w:rPr>
                <w:b/>
                <w:bCs/>
                <w:sz w:val="18"/>
                <w:szCs w:val="18"/>
              </w:rPr>
            </w:pPr>
          </w:p>
        </w:tc>
        <w:tc>
          <w:tcPr>
            <w:tcW w:w="1077" w:type="dxa"/>
            <w:shd w:val="clear" w:color="auto" w:fill="auto"/>
            <w:vAlign w:val="center"/>
          </w:tcPr>
          <w:p w14:paraId="26CB61B9" w14:textId="77777777" w:rsidR="003A08F3" w:rsidRPr="00994CFB" w:rsidRDefault="003A08F3" w:rsidP="00994CFB">
            <w:pPr>
              <w:pStyle w:val="Textoindependiente"/>
              <w:rPr>
                <w:b/>
                <w:bCs/>
                <w:sz w:val="18"/>
                <w:szCs w:val="18"/>
              </w:rPr>
            </w:pPr>
          </w:p>
        </w:tc>
        <w:tc>
          <w:tcPr>
            <w:tcW w:w="3401" w:type="dxa"/>
            <w:shd w:val="clear" w:color="auto" w:fill="auto"/>
            <w:vAlign w:val="center"/>
          </w:tcPr>
          <w:p w14:paraId="77AB47E5" w14:textId="77777777" w:rsidR="003A08F3" w:rsidRPr="00994CFB" w:rsidRDefault="003A08F3" w:rsidP="00994CFB">
            <w:pPr>
              <w:pStyle w:val="Textoindependiente"/>
              <w:rPr>
                <w:b/>
                <w:bCs/>
                <w:sz w:val="18"/>
                <w:szCs w:val="18"/>
              </w:rPr>
            </w:pPr>
          </w:p>
        </w:tc>
        <w:tc>
          <w:tcPr>
            <w:tcW w:w="850" w:type="dxa"/>
            <w:shd w:val="clear" w:color="auto" w:fill="auto"/>
            <w:vAlign w:val="center"/>
          </w:tcPr>
          <w:p w14:paraId="00F2082B" w14:textId="77777777" w:rsidR="003A08F3" w:rsidRPr="00994CFB" w:rsidRDefault="003A08F3" w:rsidP="00994CFB">
            <w:pPr>
              <w:pStyle w:val="Textoindependiente"/>
              <w:rPr>
                <w:b/>
                <w:bCs/>
                <w:sz w:val="18"/>
                <w:szCs w:val="18"/>
              </w:rPr>
            </w:pPr>
          </w:p>
        </w:tc>
        <w:tc>
          <w:tcPr>
            <w:tcW w:w="850" w:type="dxa"/>
            <w:shd w:val="clear" w:color="auto" w:fill="auto"/>
            <w:vAlign w:val="center"/>
          </w:tcPr>
          <w:p w14:paraId="6030035B" w14:textId="77777777" w:rsidR="003A08F3" w:rsidRPr="00994CFB" w:rsidRDefault="003A08F3" w:rsidP="00994CFB">
            <w:pPr>
              <w:pStyle w:val="Textoindependiente"/>
              <w:rPr>
                <w:b/>
                <w:bCs/>
                <w:sz w:val="18"/>
                <w:szCs w:val="18"/>
              </w:rPr>
            </w:pPr>
          </w:p>
        </w:tc>
        <w:tc>
          <w:tcPr>
            <w:tcW w:w="850" w:type="dxa"/>
            <w:shd w:val="clear" w:color="auto" w:fill="auto"/>
            <w:vAlign w:val="center"/>
          </w:tcPr>
          <w:p w14:paraId="2CFD9A92" w14:textId="77777777" w:rsidR="003A08F3" w:rsidRPr="00994CFB" w:rsidRDefault="003A08F3" w:rsidP="00994CFB">
            <w:pPr>
              <w:pStyle w:val="Textoindependiente"/>
              <w:rPr>
                <w:b/>
                <w:bCs/>
                <w:sz w:val="18"/>
                <w:szCs w:val="18"/>
              </w:rPr>
            </w:pPr>
          </w:p>
        </w:tc>
        <w:tc>
          <w:tcPr>
            <w:tcW w:w="850" w:type="dxa"/>
            <w:shd w:val="clear" w:color="auto" w:fill="auto"/>
            <w:vAlign w:val="center"/>
          </w:tcPr>
          <w:p w14:paraId="181F902F" w14:textId="77777777" w:rsidR="003A08F3" w:rsidRPr="00994CFB" w:rsidRDefault="003A08F3" w:rsidP="00994CFB">
            <w:pPr>
              <w:pStyle w:val="Textoindependiente"/>
              <w:rPr>
                <w:b/>
                <w:bCs/>
                <w:sz w:val="18"/>
                <w:szCs w:val="18"/>
              </w:rPr>
            </w:pPr>
          </w:p>
        </w:tc>
      </w:tr>
      <w:tr w:rsidR="003A08F3" w:rsidRPr="00994CFB" w14:paraId="0FF59B9D" w14:textId="77777777" w:rsidTr="003629D1">
        <w:trPr>
          <w:trHeight w:val="397"/>
          <w:jc w:val="center"/>
        </w:trPr>
        <w:tc>
          <w:tcPr>
            <w:tcW w:w="1134" w:type="dxa"/>
            <w:shd w:val="clear" w:color="auto" w:fill="auto"/>
            <w:vAlign w:val="center"/>
          </w:tcPr>
          <w:p w14:paraId="32D8D095" w14:textId="77777777" w:rsidR="003A08F3" w:rsidRPr="00994CFB" w:rsidRDefault="003A08F3" w:rsidP="00994CFB">
            <w:pPr>
              <w:pStyle w:val="Textoindependiente"/>
              <w:rPr>
                <w:b/>
                <w:bCs/>
                <w:sz w:val="18"/>
                <w:szCs w:val="18"/>
              </w:rPr>
            </w:pPr>
          </w:p>
        </w:tc>
        <w:tc>
          <w:tcPr>
            <w:tcW w:w="4082" w:type="dxa"/>
            <w:shd w:val="clear" w:color="auto" w:fill="auto"/>
            <w:vAlign w:val="center"/>
          </w:tcPr>
          <w:p w14:paraId="42C6C097" w14:textId="77777777" w:rsidR="003A08F3" w:rsidRPr="00994CFB" w:rsidRDefault="003A08F3" w:rsidP="00994CFB">
            <w:pPr>
              <w:pStyle w:val="Textoindependiente"/>
              <w:rPr>
                <w:b/>
                <w:bCs/>
                <w:sz w:val="18"/>
                <w:szCs w:val="18"/>
              </w:rPr>
            </w:pPr>
          </w:p>
        </w:tc>
        <w:tc>
          <w:tcPr>
            <w:tcW w:w="1077" w:type="dxa"/>
            <w:shd w:val="clear" w:color="auto" w:fill="auto"/>
            <w:vAlign w:val="center"/>
          </w:tcPr>
          <w:p w14:paraId="5DD7403D" w14:textId="77777777" w:rsidR="003A08F3" w:rsidRPr="00994CFB" w:rsidRDefault="003A08F3" w:rsidP="00994CFB">
            <w:pPr>
              <w:pStyle w:val="Textoindependiente"/>
              <w:rPr>
                <w:b/>
                <w:bCs/>
                <w:sz w:val="18"/>
                <w:szCs w:val="18"/>
              </w:rPr>
            </w:pPr>
          </w:p>
        </w:tc>
        <w:tc>
          <w:tcPr>
            <w:tcW w:w="1077" w:type="dxa"/>
            <w:shd w:val="clear" w:color="auto" w:fill="auto"/>
            <w:vAlign w:val="center"/>
          </w:tcPr>
          <w:p w14:paraId="25C846C5" w14:textId="77777777" w:rsidR="003A08F3" w:rsidRPr="00994CFB" w:rsidRDefault="003A08F3" w:rsidP="00994CFB">
            <w:pPr>
              <w:pStyle w:val="Textoindependiente"/>
              <w:rPr>
                <w:b/>
                <w:bCs/>
                <w:sz w:val="18"/>
                <w:szCs w:val="18"/>
              </w:rPr>
            </w:pPr>
          </w:p>
        </w:tc>
        <w:tc>
          <w:tcPr>
            <w:tcW w:w="3401" w:type="dxa"/>
            <w:shd w:val="clear" w:color="auto" w:fill="auto"/>
            <w:vAlign w:val="center"/>
          </w:tcPr>
          <w:p w14:paraId="7E01A014" w14:textId="77777777" w:rsidR="003A08F3" w:rsidRPr="00994CFB" w:rsidRDefault="003A08F3" w:rsidP="00994CFB">
            <w:pPr>
              <w:pStyle w:val="Textoindependiente"/>
              <w:rPr>
                <w:b/>
                <w:bCs/>
                <w:sz w:val="18"/>
                <w:szCs w:val="18"/>
              </w:rPr>
            </w:pPr>
          </w:p>
        </w:tc>
        <w:tc>
          <w:tcPr>
            <w:tcW w:w="850" w:type="dxa"/>
            <w:shd w:val="clear" w:color="auto" w:fill="auto"/>
            <w:vAlign w:val="center"/>
          </w:tcPr>
          <w:p w14:paraId="1F671953" w14:textId="77777777" w:rsidR="003A08F3" w:rsidRPr="00994CFB" w:rsidRDefault="003A08F3" w:rsidP="00994CFB">
            <w:pPr>
              <w:pStyle w:val="Textoindependiente"/>
              <w:rPr>
                <w:b/>
                <w:bCs/>
                <w:sz w:val="18"/>
                <w:szCs w:val="18"/>
              </w:rPr>
            </w:pPr>
          </w:p>
        </w:tc>
        <w:tc>
          <w:tcPr>
            <w:tcW w:w="850" w:type="dxa"/>
            <w:shd w:val="clear" w:color="auto" w:fill="auto"/>
            <w:vAlign w:val="center"/>
          </w:tcPr>
          <w:p w14:paraId="51435AF2" w14:textId="77777777" w:rsidR="003A08F3" w:rsidRPr="00994CFB" w:rsidRDefault="003A08F3" w:rsidP="00994CFB">
            <w:pPr>
              <w:pStyle w:val="Textoindependiente"/>
              <w:rPr>
                <w:b/>
                <w:bCs/>
                <w:sz w:val="18"/>
                <w:szCs w:val="18"/>
              </w:rPr>
            </w:pPr>
          </w:p>
        </w:tc>
        <w:tc>
          <w:tcPr>
            <w:tcW w:w="850" w:type="dxa"/>
            <w:shd w:val="clear" w:color="auto" w:fill="auto"/>
            <w:vAlign w:val="center"/>
          </w:tcPr>
          <w:p w14:paraId="2004CEEE" w14:textId="77777777" w:rsidR="003A08F3" w:rsidRPr="00994CFB" w:rsidRDefault="003A08F3" w:rsidP="00994CFB">
            <w:pPr>
              <w:pStyle w:val="Textoindependiente"/>
              <w:rPr>
                <w:b/>
                <w:bCs/>
                <w:sz w:val="18"/>
                <w:szCs w:val="18"/>
              </w:rPr>
            </w:pPr>
          </w:p>
        </w:tc>
        <w:tc>
          <w:tcPr>
            <w:tcW w:w="850" w:type="dxa"/>
            <w:shd w:val="clear" w:color="auto" w:fill="auto"/>
            <w:vAlign w:val="center"/>
          </w:tcPr>
          <w:p w14:paraId="73835234" w14:textId="77777777" w:rsidR="003A08F3" w:rsidRPr="00994CFB" w:rsidRDefault="003A08F3" w:rsidP="00994CFB">
            <w:pPr>
              <w:pStyle w:val="Textoindependiente"/>
              <w:rPr>
                <w:b/>
                <w:bCs/>
                <w:sz w:val="18"/>
                <w:szCs w:val="18"/>
              </w:rPr>
            </w:pPr>
          </w:p>
        </w:tc>
      </w:tr>
      <w:tr w:rsidR="003A08F3" w:rsidRPr="00994CFB" w14:paraId="57EAF328" w14:textId="77777777" w:rsidTr="000716EA">
        <w:trPr>
          <w:trHeight w:val="397"/>
          <w:jc w:val="center"/>
        </w:trPr>
        <w:tc>
          <w:tcPr>
            <w:tcW w:w="1134" w:type="dxa"/>
            <w:shd w:val="clear" w:color="auto" w:fill="auto"/>
            <w:vAlign w:val="center"/>
          </w:tcPr>
          <w:p w14:paraId="4F8827A1" w14:textId="77777777" w:rsidR="003A08F3" w:rsidRPr="00994CFB" w:rsidRDefault="003A08F3" w:rsidP="00994CFB">
            <w:pPr>
              <w:pStyle w:val="Textoindependiente"/>
              <w:rPr>
                <w:b/>
                <w:bCs/>
                <w:sz w:val="18"/>
                <w:szCs w:val="18"/>
              </w:rPr>
            </w:pPr>
          </w:p>
        </w:tc>
        <w:tc>
          <w:tcPr>
            <w:tcW w:w="4082" w:type="dxa"/>
            <w:shd w:val="clear" w:color="auto" w:fill="auto"/>
            <w:vAlign w:val="center"/>
          </w:tcPr>
          <w:p w14:paraId="3565184A" w14:textId="77777777" w:rsidR="003A08F3" w:rsidRPr="00994CFB" w:rsidRDefault="003A08F3" w:rsidP="00994CFB">
            <w:pPr>
              <w:pStyle w:val="Textoindependiente"/>
              <w:rPr>
                <w:b/>
                <w:bCs/>
                <w:sz w:val="18"/>
                <w:szCs w:val="18"/>
              </w:rPr>
            </w:pPr>
          </w:p>
        </w:tc>
        <w:tc>
          <w:tcPr>
            <w:tcW w:w="1077" w:type="dxa"/>
            <w:shd w:val="clear" w:color="auto" w:fill="auto"/>
            <w:vAlign w:val="center"/>
          </w:tcPr>
          <w:p w14:paraId="0261AFB2" w14:textId="77777777" w:rsidR="003A08F3" w:rsidRPr="00994CFB" w:rsidRDefault="003A08F3" w:rsidP="00994CFB">
            <w:pPr>
              <w:pStyle w:val="Textoindependiente"/>
              <w:rPr>
                <w:b/>
                <w:bCs/>
                <w:sz w:val="18"/>
                <w:szCs w:val="18"/>
              </w:rPr>
            </w:pPr>
          </w:p>
        </w:tc>
        <w:tc>
          <w:tcPr>
            <w:tcW w:w="1077" w:type="dxa"/>
            <w:shd w:val="clear" w:color="auto" w:fill="auto"/>
            <w:vAlign w:val="center"/>
          </w:tcPr>
          <w:p w14:paraId="789DE6D9" w14:textId="77777777" w:rsidR="003A08F3" w:rsidRPr="00994CFB" w:rsidRDefault="003A08F3" w:rsidP="00994CFB">
            <w:pPr>
              <w:pStyle w:val="Textoindependiente"/>
              <w:rPr>
                <w:b/>
                <w:bCs/>
                <w:sz w:val="18"/>
                <w:szCs w:val="18"/>
              </w:rPr>
            </w:pPr>
          </w:p>
        </w:tc>
        <w:tc>
          <w:tcPr>
            <w:tcW w:w="3401" w:type="dxa"/>
            <w:shd w:val="clear" w:color="auto" w:fill="auto"/>
            <w:vAlign w:val="center"/>
          </w:tcPr>
          <w:p w14:paraId="1D1A4927" w14:textId="77777777" w:rsidR="003A08F3" w:rsidRPr="00994CFB" w:rsidRDefault="003A08F3" w:rsidP="00994CFB">
            <w:pPr>
              <w:pStyle w:val="Textoindependiente"/>
              <w:rPr>
                <w:b/>
                <w:bCs/>
                <w:sz w:val="18"/>
                <w:szCs w:val="18"/>
              </w:rPr>
            </w:pPr>
          </w:p>
        </w:tc>
        <w:tc>
          <w:tcPr>
            <w:tcW w:w="850" w:type="dxa"/>
            <w:shd w:val="clear" w:color="auto" w:fill="auto"/>
            <w:vAlign w:val="center"/>
          </w:tcPr>
          <w:p w14:paraId="14751238" w14:textId="77777777" w:rsidR="003A08F3" w:rsidRPr="00994CFB" w:rsidRDefault="003A08F3" w:rsidP="00994CFB">
            <w:pPr>
              <w:pStyle w:val="Textoindependiente"/>
              <w:rPr>
                <w:b/>
                <w:bCs/>
                <w:sz w:val="18"/>
                <w:szCs w:val="18"/>
              </w:rPr>
            </w:pPr>
          </w:p>
        </w:tc>
        <w:tc>
          <w:tcPr>
            <w:tcW w:w="850" w:type="dxa"/>
            <w:shd w:val="clear" w:color="auto" w:fill="auto"/>
            <w:vAlign w:val="center"/>
          </w:tcPr>
          <w:p w14:paraId="6A48B8E5" w14:textId="77777777" w:rsidR="003A08F3" w:rsidRPr="00994CFB" w:rsidRDefault="003A08F3" w:rsidP="00994CFB">
            <w:pPr>
              <w:pStyle w:val="Textoindependiente"/>
              <w:rPr>
                <w:b/>
                <w:bCs/>
                <w:sz w:val="18"/>
                <w:szCs w:val="18"/>
              </w:rPr>
            </w:pPr>
          </w:p>
        </w:tc>
        <w:tc>
          <w:tcPr>
            <w:tcW w:w="850" w:type="dxa"/>
            <w:shd w:val="clear" w:color="auto" w:fill="auto"/>
            <w:vAlign w:val="center"/>
          </w:tcPr>
          <w:p w14:paraId="02EA1F22" w14:textId="77777777" w:rsidR="003A08F3" w:rsidRPr="00994CFB" w:rsidRDefault="003A08F3" w:rsidP="00994CFB">
            <w:pPr>
              <w:pStyle w:val="Textoindependiente"/>
              <w:rPr>
                <w:b/>
                <w:bCs/>
                <w:sz w:val="18"/>
                <w:szCs w:val="18"/>
              </w:rPr>
            </w:pPr>
          </w:p>
        </w:tc>
        <w:tc>
          <w:tcPr>
            <w:tcW w:w="850" w:type="dxa"/>
            <w:shd w:val="clear" w:color="auto" w:fill="auto"/>
            <w:vAlign w:val="center"/>
          </w:tcPr>
          <w:p w14:paraId="6AB90B14" w14:textId="77777777" w:rsidR="003A08F3" w:rsidRPr="00994CFB" w:rsidRDefault="003A08F3" w:rsidP="00994CFB">
            <w:pPr>
              <w:pStyle w:val="Textoindependiente"/>
              <w:rPr>
                <w:b/>
                <w:bCs/>
                <w:sz w:val="18"/>
                <w:szCs w:val="18"/>
              </w:rPr>
            </w:pPr>
          </w:p>
        </w:tc>
      </w:tr>
      <w:tr w:rsidR="003A08F3" w:rsidRPr="00994CFB" w14:paraId="628D3B28" w14:textId="77777777" w:rsidTr="00593908">
        <w:trPr>
          <w:trHeight w:val="397"/>
          <w:jc w:val="center"/>
        </w:trPr>
        <w:tc>
          <w:tcPr>
            <w:tcW w:w="1134" w:type="dxa"/>
            <w:shd w:val="clear" w:color="auto" w:fill="auto"/>
            <w:vAlign w:val="center"/>
          </w:tcPr>
          <w:p w14:paraId="126F7B81" w14:textId="77777777" w:rsidR="003A08F3" w:rsidRPr="00994CFB" w:rsidRDefault="003A08F3" w:rsidP="00994CFB">
            <w:pPr>
              <w:pStyle w:val="Textoindependiente"/>
              <w:rPr>
                <w:b/>
                <w:bCs/>
                <w:sz w:val="18"/>
                <w:szCs w:val="18"/>
              </w:rPr>
            </w:pPr>
          </w:p>
        </w:tc>
        <w:tc>
          <w:tcPr>
            <w:tcW w:w="4082" w:type="dxa"/>
            <w:shd w:val="clear" w:color="auto" w:fill="auto"/>
            <w:vAlign w:val="center"/>
          </w:tcPr>
          <w:p w14:paraId="59E1BBE9" w14:textId="77777777" w:rsidR="003A08F3" w:rsidRPr="00994CFB" w:rsidRDefault="003A08F3" w:rsidP="00994CFB">
            <w:pPr>
              <w:pStyle w:val="Textoindependiente"/>
              <w:rPr>
                <w:b/>
                <w:bCs/>
                <w:sz w:val="18"/>
                <w:szCs w:val="18"/>
              </w:rPr>
            </w:pPr>
          </w:p>
        </w:tc>
        <w:tc>
          <w:tcPr>
            <w:tcW w:w="1077" w:type="dxa"/>
            <w:shd w:val="clear" w:color="auto" w:fill="auto"/>
            <w:vAlign w:val="center"/>
          </w:tcPr>
          <w:p w14:paraId="43F2AE63" w14:textId="77777777" w:rsidR="003A08F3" w:rsidRPr="00994CFB" w:rsidRDefault="003A08F3" w:rsidP="00994CFB">
            <w:pPr>
              <w:pStyle w:val="Textoindependiente"/>
              <w:rPr>
                <w:b/>
                <w:bCs/>
                <w:sz w:val="18"/>
                <w:szCs w:val="18"/>
              </w:rPr>
            </w:pPr>
          </w:p>
        </w:tc>
        <w:tc>
          <w:tcPr>
            <w:tcW w:w="1077" w:type="dxa"/>
            <w:shd w:val="clear" w:color="auto" w:fill="auto"/>
            <w:vAlign w:val="center"/>
          </w:tcPr>
          <w:p w14:paraId="5018F683" w14:textId="77777777" w:rsidR="003A08F3" w:rsidRPr="00994CFB" w:rsidRDefault="003A08F3" w:rsidP="00994CFB">
            <w:pPr>
              <w:pStyle w:val="Textoindependiente"/>
              <w:rPr>
                <w:b/>
                <w:bCs/>
                <w:sz w:val="18"/>
                <w:szCs w:val="18"/>
              </w:rPr>
            </w:pPr>
          </w:p>
        </w:tc>
        <w:tc>
          <w:tcPr>
            <w:tcW w:w="3401" w:type="dxa"/>
            <w:shd w:val="clear" w:color="auto" w:fill="auto"/>
            <w:vAlign w:val="center"/>
          </w:tcPr>
          <w:p w14:paraId="25124F3C" w14:textId="77777777" w:rsidR="003A08F3" w:rsidRPr="00994CFB" w:rsidRDefault="003A08F3" w:rsidP="00994CFB">
            <w:pPr>
              <w:pStyle w:val="Textoindependiente"/>
              <w:rPr>
                <w:b/>
                <w:bCs/>
                <w:sz w:val="18"/>
                <w:szCs w:val="18"/>
              </w:rPr>
            </w:pPr>
          </w:p>
        </w:tc>
        <w:tc>
          <w:tcPr>
            <w:tcW w:w="850" w:type="dxa"/>
            <w:shd w:val="clear" w:color="auto" w:fill="auto"/>
            <w:vAlign w:val="center"/>
          </w:tcPr>
          <w:p w14:paraId="4A7685D7" w14:textId="77777777" w:rsidR="003A08F3" w:rsidRPr="00994CFB" w:rsidRDefault="003A08F3" w:rsidP="00994CFB">
            <w:pPr>
              <w:pStyle w:val="Textoindependiente"/>
              <w:rPr>
                <w:b/>
                <w:bCs/>
                <w:sz w:val="18"/>
                <w:szCs w:val="18"/>
              </w:rPr>
            </w:pPr>
          </w:p>
        </w:tc>
        <w:tc>
          <w:tcPr>
            <w:tcW w:w="850" w:type="dxa"/>
            <w:shd w:val="clear" w:color="auto" w:fill="auto"/>
            <w:vAlign w:val="center"/>
          </w:tcPr>
          <w:p w14:paraId="3FF9692A" w14:textId="77777777" w:rsidR="003A08F3" w:rsidRPr="00994CFB" w:rsidRDefault="003A08F3" w:rsidP="00994CFB">
            <w:pPr>
              <w:pStyle w:val="Textoindependiente"/>
              <w:rPr>
                <w:b/>
                <w:bCs/>
                <w:sz w:val="18"/>
                <w:szCs w:val="18"/>
              </w:rPr>
            </w:pPr>
          </w:p>
        </w:tc>
        <w:tc>
          <w:tcPr>
            <w:tcW w:w="850" w:type="dxa"/>
            <w:shd w:val="clear" w:color="auto" w:fill="auto"/>
            <w:vAlign w:val="center"/>
          </w:tcPr>
          <w:p w14:paraId="5E4444DA" w14:textId="77777777" w:rsidR="003A08F3" w:rsidRPr="00994CFB" w:rsidRDefault="003A08F3" w:rsidP="00994CFB">
            <w:pPr>
              <w:pStyle w:val="Textoindependiente"/>
              <w:rPr>
                <w:b/>
                <w:bCs/>
                <w:sz w:val="18"/>
                <w:szCs w:val="18"/>
              </w:rPr>
            </w:pPr>
          </w:p>
        </w:tc>
        <w:tc>
          <w:tcPr>
            <w:tcW w:w="850" w:type="dxa"/>
            <w:shd w:val="clear" w:color="auto" w:fill="auto"/>
            <w:vAlign w:val="center"/>
          </w:tcPr>
          <w:p w14:paraId="7C123BCE" w14:textId="77777777" w:rsidR="003A08F3" w:rsidRPr="00994CFB" w:rsidRDefault="003A08F3" w:rsidP="00994CFB">
            <w:pPr>
              <w:pStyle w:val="Textoindependiente"/>
              <w:rPr>
                <w:b/>
                <w:bCs/>
                <w:sz w:val="18"/>
                <w:szCs w:val="18"/>
              </w:rPr>
            </w:pPr>
          </w:p>
        </w:tc>
      </w:tr>
    </w:tbl>
    <w:p w14:paraId="7D770A54" w14:textId="77777777" w:rsidR="00441581" w:rsidRDefault="00441581" w:rsidP="0091473C">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356B30" w14:paraId="5999A52B" w14:textId="77777777" w:rsidTr="003B5899">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B2DDD8F" w14:textId="32E0B903" w:rsidR="00356B30" w:rsidRDefault="00356B30" w:rsidP="00D3249C">
            <w:pPr>
              <w:pStyle w:val="TablaTitulo"/>
              <w:jc w:val="center"/>
            </w:pPr>
            <w:commentRangeStart w:id="115"/>
            <w:r>
              <w:t>Datos de un proyecto de investigación activo</w:t>
            </w:r>
            <w:commentRangeEnd w:id="115"/>
            <w:r w:rsidR="00F40995">
              <w:rPr>
                <w:rStyle w:val="Refdecomentario"/>
                <w:rFonts w:ascii="Calibri" w:hAnsi="Calibri" w:cs="Calibri"/>
                <w:b w:val="0"/>
                <w:spacing w:val="0"/>
              </w:rPr>
              <w:commentReference w:id="115"/>
            </w:r>
          </w:p>
        </w:tc>
      </w:tr>
      <w:tr w:rsidR="00356B30" w14:paraId="4D2480BD"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66243F3" w14:textId="77777777" w:rsidR="00356B30" w:rsidRPr="00D3249C" w:rsidRDefault="00356B30" w:rsidP="00D3249C">
            <w:pPr>
              <w:pStyle w:val="Textoencaja"/>
              <w:rPr>
                <w:b/>
                <w:bCs/>
                <w:sz w:val="18"/>
                <w:szCs w:val="18"/>
              </w:rPr>
            </w:pPr>
            <w:r w:rsidRPr="00D3249C">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5BF9C" w14:textId="77777777" w:rsidR="00356B30" w:rsidRPr="00D3249C" w:rsidRDefault="00356B30" w:rsidP="00D3249C">
            <w:pPr>
              <w:pStyle w:val="Textoencaja"/>
              <w:rPr>
                <w:sz w:val="18"/>
                <w:szCs w:val="18"/>
              </w:rPr>
            </w:pPr>
          </w:p>
        </w:tc>
      </w:tr>
      <w:tr w:rsidR="00CE5A45" w14:paraId="34FE55AE"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2114541" w14:textId="77777777" w:rsidR="00CE5A45" w:rsidRPr="00D3249C" w:rsidRDefault="00CE5A45" w:rsidP="00992550">
            <w:pPr>
              <w:pStyle w:val="Textoencaja"/>
              <w:rPr>
                <w:b/>
                <w:bCs/>
                <w:sz w:val="18"/>
                <w:szCs w:val="18"/>
              </w:rPr>
            </w:pPr>
            <w:r w:rsidRPr="00D3249C">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A9978" w14:textId="77777777" w:rsidR="00CE5A45" w:rsidRPr="00D3249C" w:rsidRDefault="00CE5A45" w:rsidP="00992550">
            <w:pPr>
              <w:pStyle w:val="Textoencaja"/>
              <w:rPr>
                <w:sz w:val="18"/>
                <w:szCs w:val="18"/>
              </w:rPr>
            </w:pPr>
          </w:p>
        </w:tc>
      </w:tr>
      <w:tr w:rsidR="00356B30" w14:paraId="0E527E9A"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F358DF4" w14:textId="77777777" w:rsidR="00356B30" w:rsidRPr="00D3249C" w:rsidRDefault="00356B30" w:rsidP="00D3249C">
            <w:pPr>
              <w:pStyle w:val="Textoencaja"/>
              <w:rPr>
                <w:b/>
                <w:bCs/>
                <w:sz w:val="18"/>
                <w:szCs w:val="18"/>
              </w:rPr>
            </w:pPr>
            <w:r w:rsidRPr="00D3249C">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39F48" w14:textId="77777777" w:rsidR="00356B30" w:rsidRPr="00D3249C" w:rsidRDefault="00356B30" w:rsidP="00D3249C">
            <w:pPr>
              <w:pStyle w:val="Textoencaja"/>
              <w:rPr>
                <w:sz w:val="18"/>
                <w:szCs w:val="18"/>
              </w:rPr>
            </w:pPr>
          </w:p>
        </w:tc>
      </w:tr>
      <w:tr w:rsidR="00356B30" w14:paraId="1CD821B2"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853FF30" w14:textId="346E0709" w:rsidR="00356B30" w:rsidRPr="00D3249C" w:rsidRDefault="00CE5A45" w:rsidP="00D3249C">
            <w:pPr>
              <w:pStyle w:val="Textoencaja"/>
              <w:rPr>
                <w:b/>
                <w:bCs/>
                <w:sz w:val="18"/>
                <w:szCs w:val="18"/>
              </w:rPr>
            </w:pPr>
            <w:r>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1C67A" w14:textId="77777777" w:rsidR="00356B30" w:rsidRPr="00D3249C" w:rsidRDefault="00356B30" w:rsidP="00D3249C">
            <w:pPr>
              <w:pStyle w:val="Textoencaja"/>
              <w:rPr>
                <w:sz w:val="18"/>
                <w:szCs w:val="18"/>
              </w:rPr>
            </w:pPr>
          </w:p>
        </w:tc>
      </w:tr>
      <w:tr w:rsidR="00356B30" w14:paraId="62D84DBD"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A916861" w14:textId="77777777" w:rsidR="00356B30" w:rsidRPr="00D3249C" w:rsidRDefault="00356B30" w:rsidP="00D3249C">
            <w:pPr>
              <w:pStyle w:val="Textoencaja"/>
              <w:rPr>
                <w:b/>
                <w:bCs/>
                <w:sz w:val="18"/>
                <w:szCs w:val="18"/>
              </w:rPr>
            </w:pPr>
            <w:r w:rsidRPr="00D3249C">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E2C5A" w14:textId="77777777" w:rsidR="00356B30" w:rsidRPr="00D3249C" w:rsidRDefault="00356B30" w:rsidP="00D3249C">
            <w:pPr>
              <w:pStyle w:val="Textoencaja"/>
              <w:rPr>
                <w:sz w:val="18"/>
                <w:szCs w:val="18"/>
              </w:rPr>
            </w:pPr>
          </w:p>
        </w:tc>
      </w:tr>
      <w:tr w:rsidR="00CE5A45" w14:paraId="4E6F5823"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42DD81F" w14:textId="2164F144" w:rsidR="00CE5A45" w:rsidRPr="00CE5A45" w:rsidRDefault="00CE5A45" w:rsidP="00CE5A45">
            <w:pPr>
              <w:pStyle w:val="Textoencaja"/>
              <w:rPr>
                <w:b/>
                <w:bCs/>
                <w:sz w:val="18"/>
                <w:szCs w:val="18"/>
              </w:rPr>
            </w:pPr>
            <w:r w:rsidRPr="00CE5A45">
              <w:rPr>
                <w:b/>
                <w:bCs/>
                <w:sz w:val="18"/>
                <w:szCs w:val="18"/>
              </w:rPr>
              <w:t>Tipo de</w:t>
            </w:r>
            <w:r>
              <w:rPr>
                <w:b/>
                <w:bCs/>
                <w:sz w:val="18"/>
                <w:szCs w:val="18"/>
              </w:rPr>
              <w:t xml:space="preserve"> </w:t>
            </w:r>
            <w:r w:rsidRPr="00CE5A45">
              <w:rPr>
                <w:b/>
                <w:bCs/>
                <w:sz w:val="18"/>
                <w:szCs w:val="18"/>
              </w:rPr>
              <w:t>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8E112" w14:textId="77777777" w:rsidR="00CE5A45" w:rsidRPr="00D3249C" w:rsidRDefault="00CE5A45" w:rsidP="00D3249C">
            <w:pPr>
              <w:pStyle w:val="Textoencaja"/>
              <w:rPr>
                <w:sz w:val="18"/>
                <w:szCs w:val="18"/>
              </w:rPr>
            </w:pPr>
          </w:p>
        </w:tc>
      </w:tr>
      <w:tr w:rsidR="00CE5A45" w14:paraId="742741C0"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7F95A1D" w14:textId="72F5F063" w:rsidR="00CE5A45" w:rsidRPr="00D3249C" w:rsidRDefault="00CE5A45" w:rsidP="00CE5A45">
            <w:pPr>
              <w:pStyle w:val="Textoencaja"/>
              <w:rPr>
                <w:b/>
                <w:bCs/>
                <w:sz w:val="18"/>
                <w:szCs w:val="18"/>
              </w:rPr>
            </w:pPr>
            <w:r w:rsidRPr="00CE5A45">
              <w:rPr>
                <w:b/>
                <w:bCs/>
                <w:sz w:val="18"/>
                <w:szCs w:val="18"/>
              </w:rPr>
              <w:t>Entidades</w:t>
            </w:r>
            <w:r>
              <w:rPr>
                <w:b/>
                <w:bCs/>
                <w:sz w:val="18"/>
                <w:szCs w:val="18"/>
              </w:rPr>
              <w:t xml:space="preserve"> </w:t>
            </w:r>
            <w:r w:rsidRPr="00CE5A45">
              <w:rPr>
                <w:b/>
                <w:bCs/>
                <w:sz w:val="18"/>
                <w:szCs w:val="18"/>
              </w:rPr>
              <w:t>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30D70" w14:textId="77777777" w:rsidR="00CE5A45" w:rsidRPr="00D3249C" w:rsidRDefault="00CE5A45" w:rsidP="00D3249C">
            <w:pPr>
              <w:pStyle w:val="Textoencaja"/>
              <w:rPr>
                <w:sz w:val="18"/>
                <w:szCs w:val="18"/>
              </w:rPr>
            </w:pPr>
          </w:p>
        </w:tc>
      </w:tr>
      <w:tr w:rsidR="00CE5A45" w14:paraId="6D2AAAE4"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D717D63" w14:textId="77777777" w:rsidR="00CE5A45" w:rsidRPr="00CE5A45" w:rsidRDefault="00CE5A45" w:rsidP="00456F12">
            <w:pPr>
              <w:pStyle w:val="Textoencaja"/>
              <w:rPr>
                <w:b/>
                <w:bCs/>
                <w:sz w:val="18"/>
                <w:szCs w:val="18"/>
              </w:rPr>
            </w:pPr>
            <w:r w:rsidRPr="00D3249C">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429F7" w14:textId="77777777" w:rsidR="00CE5A45" w:rsidRPr="00D3249C" w:rsidRDefault="00CE5A45" w:rsidP="00456F12">
            <w:pPr>
              <w:pStyle w:val="Textoencaja"/>
              <w:rPr>
                <w:sz w:val="18"/>
                <w:szCs w:val="18"/>
              </w:rPr>
            </w:pPr>
          </w:p>
        </w:tc>
      </w:tr>
      <w:tr w:rsidR="00CE5A45" w14:paraId="336B6219"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0925D6" w14:textId="77777777" w:rsidR="00CE5A45" w:rsidRPr="00D3249C" w:rsidRDefault="00CE5A45" w:rsidP="00115720">
            <w:pPr>
              <w:pStyle w:val="Textoencaja"/>
              <w:rPr>
                <w:b/>
                <w:bCs/>
                <w:sz w:val="18"/>
                <w:szCs w:val="18"/>
              </w:rPr>
            </w:pPr>
            <w:r w:rsidRPr="00D3249C">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D5325" w14:textId="77777777" w:rsidR="00CE5A45" w:rsidRPr="00D3249C" w:rsidRDefault="00CE5A45" w:rsidP="00115720">
            <w:pPr>
              <w:pStyle w:val="Textoencaja"/>
              <w:rPr>
                <w:sz w:val="18"/>
                <w:szCs w:val="18"/>
              </w:rPr>
            </w:pPr>
          </w:p>
        </w:tc>
      </w:tr>
      <w:tr w:rsidR="00CE5A45" w14:paraId="460F2D44"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172EB30" w14:textId="159B2641" w:rsidR="00CE5A45" w:rsidRPr="00D3249C" w:rsidRDefault="00CE5A45" w:rsidP="00D3249C">
            <w:pPr>
              <w:pStyle w:val="Textoencaja"/>
              <w:rPr>
                <w:b/>
                <w:bCs/>
                <w:sz w:val="18"/>
                <w:szCs w:val="18"/>
              </w:rPr>
            </w:pPr>
            <w:r w:rsidRPr="00CE5A45">
              <w:rPr>
                <w:b/>
                <w:bCs/>
                <w:sz w:val="18"/>
                <w:szCs w:val="18"/>
              </w:rPr>
              <w:t>Línea</w:t>
            </w:r>
            <w:r w:rsidR="005806BB">
              <w:rPr>
                <w:b/>
                <w:bCs/>
                <w:sz w:val="18"/>
                <w:szCs w:val="18"/>
              </w:rPr>
              <w:t>s</w:t>
            </w:r>
            <w:r w:rsidRPr="00CE5A45">
              <w:rPr>
                <w:b/>
                <w:bCs/>
                <w:sz w:val="18"/>
                <w:szCs w:val="18"/>
              </w:rPr>
              <w:t xml:space="preserve"> de investigación relacionada</w:t>
            </w:r>
            <w:r w:rsidR="005806BB">
              <w:rPr>
                <w:b/>
                <w:bCs/>
                <w:sz w:val="18"/>
                <w:szCs w:val="18"/>
              </w:rPr>
              <w:t>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54B1C" w14:textId="77777777" w:rsidR="00CE5A45" w:rsidRPr="00D3249C" w:rsidRDefault="00CE5A45" w:rsidP="00D3249C">
            <w:pPr>
              <w:pStyle w:val="Textoencaja"/>
              <w:rPr>
                <w:sz w:val="18"/>
                <w:szCs w:val="18"/>
              </w:rPr>
            </w:pPr>
          </w:p>
        </w:tc>
      </w:tr>
    </w:tbl>
    <w:p w14:paraId="1AF88615" w14:textId="77777777" w:rsidR="00356B30" w:rsidRDefault="00356B30" w:rsidP="00D3249C">
      <w:pPr>
        <w:pStyle w:val="Textoindependiente"/>
      </w:pPr>
    </w:p>
    <w:p w14:paraId="3020C81F" w14:textId="77777777" w:rsidR="008E7AC4" w:rsidRDefault="008E7AC4" w:rsidP="003B5899">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50"/>
        <w:gridCol w:w="850"/>
        <w:gridCol w:w="850"/>
      </w:tblGrid>
      <w:tr w:rsidR="003B5899" w:rsidRPr="00D15D3A" w14:paraId="25765395" w14:textId="77777777" w:rsidTr="003B5899">
        <w:trPr>
          <w:trHeight w:val="397"/>
          <w:jc w:val="center"/>
        </w:trPr>
        <w:tc>
          <w:tcPr>
            <w:tcW w:w="14171" w:type="dxa"/>
            <w:gridSpan w:val="9"/>
            <w:shd w:val="clear" w:color="auto" w:fill="8DB3E2" w:themeFill="text2" w:themeFillTint="66"/>
            <w:vAlign w:val="center"/>
          </w:tcPr>
          <w:p w14:paraId="3E38D5FE" w14:textId="77777777" w:rsidR="003B5899" w:rsidRPr="00D15D3A" w:rsidRDefault="003B5899" w:rsidP="00AD5EE3">
            <w:pPr>
              <w:pStyle w:val="TablaTitulo"/>
              <w:jc w:val="center"/>
              <w:rPr>
                <w:sz w:val="22"/>
                <w:szCs w:val="22"/>
              </w:rPr>
            </w:pPr>
            <w:r w:rsidRPr="00D15D3A">
              <w:rPr>
                <w:sz w:val="22"/>
                <w:szCs w:val="22"/>
              </w:rPr>
              <w:t>Equipo Nº ... (</w:t>
            </w:r>
            <w:commentRangeStart w:id="116"/>
            <w:r w:rsidRPr="00D15D3A">
              <w:rPr>
                <w:sz w:val="22"/>
                <w:szCs w:val="22"/>
                <w:highlight w:val="yellow"/>
              </w:rPr>
              <w:t>Denominación</w:t>
            </w:r>
            <w:commentRangeEnd w:id="116"/>
            <w:r w:rsidRPr="00D15D3A">
              <w:rPr>
                <w:rStyle w:val="Refdecomentario"/>
                <w:rFonts w:ascii="Calibri" w:hAnsi="Calibri" w:cs="Calibri"/>
                <w:b w:val="0"/>
                <w:spacing w:val="0"/>
                <w:sz w:val="22"/>
                <w:szCs w:val="22"/>
                <w:highlight w:val="yellow"/>
              </w:rPr>
              <w:commentReference w:id="116"/>
            </w:r>
            <w:r w:rsidRPr="00D15D3A">
              <w:rPr>
                <w:sz w:val="22"/>
                <w:szCs w:val="22"/>
              </w:rPr>
              <w:t>)</w:t>
            </w:r>
          </w:p>
        </w:tc>
      </w:tr>
      <w:tr w:rsidR="00237B38" w:rsidRPr="00656ED8" w14:paraId="2556EA6D" w14:textId="77777777" w:rsidTr="006A27AF">
        <w:trPr>
          <w:trHeight w:val="113"/>
          <w:jc w:val="center"/>
        </w:trPr>
        <w:tc>
          <w:tcPr>
            <w:tcW w:w="1134" w:type="dxa"/>
            <w:vMerge w:val="restart"/>
            <w:shd w:val="clear" w:color="auto" w:fill="DBE5F1" w:themeFill="accent1" w:themeFillTint="33"/>
            <w:vAlign w:val="center"/>
          </w:tcPr>
          <w:p w14:paraId="47713A98" w14:textId="77777777" w:rsidR="00237B38" w:rsidRPr="00CE5A45" w:rsidRDefault="00237B38" w:rsidP="00AD5EE3">
            <w:pPr>
              <w:pStyle w:val="Textoindependiente"/>
              <w:jc w:val="center"/>
              <w:rPr>
                <w:b/>
                <w:bCs/>
                <w:sz w:val="18"/>
                <w:szCs w:val="18"/>
              </w:rPr>
            </w:pPr>
            <w:r w:rsidRPr="00CE5A45">
              <w:rPr>
                <w:b/>
                <w:bCs/>
                <w:sz w:val="18"/>
                <w:szCs w:val="18"/>
              </w:rPr>
              <w:t>Institución</w:t>
            </w:r>
          </w:p>
        </w:tc>
        <w:tc>
          <w:tcPr>
            <w:tcW w:w="4082" w:type="dxa"/>
            <w:vMerge w:val="restart"/>
            <w:shd w:val="clear" w:color="auto" w:fill="DBE5F1" w:themeFill="accent1" w:themeFillTint="33"/>
            <w:vAlign w:val="center"/>
          </w:tcPr>
          <w:p w14:paraId="5DE1AD49" w14:textId="77777777" w:rsidR="00237B38" w:rsidRPr="00CE5A45" w:rsidRDefault="00237B38" w:rsidP="00AD5EE3">
            <w:pPr>
              <w:pStyle w:val="Textoindependiente"/>
              <w:jc w:val="center"/>
              <w:rPr>
                <w:b/>
                <w:bCs/>
                <w:sz w:val="18"/>
                <w:szCs w:val="18"/>
              </w:rPr>
            </w:pPr>
            <w:r w:rsidRPr="00CE5A45">
              <w:rPr>
                <w:b/>
                <w:bCs/>
                <w:sz w:val="18"/>
                <w:szCs w:val="18"/>
              </w:rPr>
              <w:t>Nombre y apellidos</w:t>
            </w:r>
          </w:p>
        </w:tc>
        <w:tc>
          <w:tcPr>
            <w:tcW w:w="1077" w:type="dxa"/>
            <w:vMerge w:val="restart"/>
            <w:shd w:val="clear" w:color="auto" w:fill="DBE5F1" w:themeFill="accent1" w:themeFillTint="33"/>
            <w:vAlign w:val="center"/>
          </w:tcPr>
          <w:p w14:paraId="35C1C215" w14:textId="77777777" w:rsidR="00237B38" w:rsidRPr="00CE5A45" w:rsidRDefault="00237B38" w:rsidP="00AD5EE3">
            <w:pPr>
              <w:pStyle w:val="Textoindependiente"/>
              <w:jc w:val="center"/>
              <w:rPr>
                <w:b/>
                <w:bCs/>
                <w:sz w:val="18"/>
                <w:szCs w:val="18"/>
              </w:rPr>
            </w:pPr>
            <w:r w:rsidRPr="00CE5A45">
              <w:rPr>
                <w:b/>
                <w:bCs/>
                <w:sz w:val="18"/>
                <w:szCs w:val="18"/>
              </w:rPr>
              <w:t>Categoría</w:t>
            </w:r>
          </w:p>
        </w:tc>
        <w:tc>
          <w:tcPr>
            <w:tcW w:w="1077" w:type="dxa"/>
            <w:vMerge w:val="restart"/>
            <w:shd w:val="clear" w:color="auto" w:fill="DBE5F1" w:themeFill="accent1" w:themeFillTint="33"/>
            <w:vAlign w:val="center"/>
          </w:tcPr>
          <w:p w14:paraId="653F5D11" w14:textId="77777777" w:rsidR="00237B38" w:rsidRPr="00CE5A45" w:rsidRDefault="00237B38" w:rsidP="00AD5EE3">
            <w:pPr>
              <w:pStyle w:val="Textoindependiente"/>
              <w:jc w:val="center"/>
              <w:rPr>
                <w:b/>
                <w:bCs/>
                <w:sz w:val="18"/>
                <w:szCs w:val="18"/>
              </w:rPr>
            </w:pPr>
            <w:r w:rsidRPr="00CE5A45">
              <w:rPr>
                <w:b/>
                <w:bCs/>
                <w:sz w:val="18"/>
                <w:szCs w:val="18"/>
              </w:rPr>
              <w:t>Dedicación</w:t>
            </w:r>
          </w:p>
        </w:tc>
        <w:tc>
          <w:tcPr>
            <w:tcW w:w="3401" w:type="dxa"/>
            <w:vMerge w:val="restart"/>
            <w:shd w:val="clear" w:color="auto" w:fill="DBE5F1" w:themeFill="accent1" w:themeFillTint="33"/>
            <w:vAlign w:val="center"/>
          </w:tcPr>
          <w:p w14:paraId="67A1BF87" w14:textId="7A43DB5B" w:rsidR="00237B38" w:rsidRPr="00CE5A45" w:rsidRDefault="00237B38" w:rsidP="00AD5EE3">
            <w:pPr>
              <w:pStyle w:val="Default"/>
              <w:jc w:val="center"/>
              <w:rPr>
                <w:b/>
                <w:bCs/>
                <w:color w:val="auto"/>
                <w:sz w:val="18"/>
                <w:szCs w:val="18"/>
              </w:rPr>
            </w:pPr>
            <w:r w:rsidRPr="00CE5A45">
              <w:rPr>
                <w:b/>
                <w:bCs/>
                <w:color w:val="auto"/>
                <w:sz w:val="18"/>
                <w:szCs w:val="18"/>
              </w:rPr>
              <w:t>Línea</w:t>
            </w:r>
            <w:r>
              <w:rPr>
                <w:b/>
                <w:bCs/>
                <w:color w:val="auto"/>
                <w:sz w:val="18"/>
                <w:szCs w:val="18"/>
              </w:rPr>
              <w:t>s</w:t>
            </w:r>
            <w:r w:rsidRPr="00CE5A45">
              <w:rPr>
                <w:b/>
                <w:bCs/>
                <w:color w:val="auto"/>
                <w:sz w:val="18"/>
                <w:szCs w:val="18"/>
              </w:rPr>
              <w:t xml:space="preserve"> de investigación</w:t>
            </w:r>
          </w:p>
        </w:tc>
        <w:tc>
          <w:tcPr>
            <w:tcW w:w="850" w:type="dxa"/>
            <w:vMerge w:val="restart"/>
            <w:shd w:val="clear" w:color="auto" w:fill="DBE5F1" w:themeFill="accent1" w:themeFillTint="33"/>
            <w:vAlign w:val="center"/>
          </w:tcPr>
          <w:p w14:paraId="433D9E18" w14:textId="77777777" w:rsidR="00237B38" w:rsidRPr="00656ED8" w:rsidRDefault="00237B38" w:rsidP="00AD5EE3">
            <w:pPr>
              <w:pStyle w:val="Textoindependiente"/>
              <w:jc w:val="center"/>
              <w:rPr>
                <w:b/>
                <w:bCs/>
                <w:sz w:val="12"/>
                <w:szCs w:val="12"/>
              </w:rPr>
            </w:pPr>
            <w:r w:rsidRPr="00656ED8">
              <w:rPr>
                <w:b/>
                <w:bCs/>
                <w:sz w:val="12"/>
                <w:szCs w:val="12"/>
              </w:rPr>
              <w:t>Tesis de doctorado dirigidas en los últimos 5 años</w:t>
            </w:r>
          </w:p>
        </w:tc>
        <w:tc>
          <w:tcPr>
            <w:tcW w:w="1700" w:type="dxa"/>
            <w:gridSpan w:val="2"/>
            <w:shd w:val="clear" w:color="auto" w:fill="DBE5F1" w:themeFill="accent1" w:themeFillTint="33"/>
            <w:vAlign w:val="center"/>
          </w:tcPr>
          <w:p w14:paraId="2DE6E8D2" w14:textId="77777777" w:rsidR="00237B38" w:rsidRPr="00CE5A45" w:rsidRDefault="00237B38" w:rsidP="00AD5EE3">
            <w:pPr>
              <w:pStyle w:val="Textoindependiente"/>
              <w:jc w:val="center"/>
              <w:rPr>
                <w:b/>
                <w:bCs/>
                <w:sz w:val="16"/>
                <w:szCs w:val="16"/>
              </w:rPr>
            </w:pPr>
            <w:r w:rsidRPr="00CE5A45">
              <w:rPr>
                <w:b/>
                <w:bCs/>
                <w:sz w:val="16"/>
                <w:szCs w:val="16"/>
              </w:rPr>
              <w:t>Tramos de investigación</w:t>
            </w:r>
          </w:p>
        </w:tc>
        <w:tc>
          <w:tcPr>
            <w:tcW w:w="850" w:type="dxa"/>
            <w:vMerge w:val="restart"/>
            <w:shd w:val="clear" w:color="auto" w:fill="DBE5F1" w:themeFill="accent1" w:themeFillTint="33"/>
            <w:vAlign w:val="center"/>
          </w:tcPr>
          <w:p w14:paraId="0E7E7B90" w14:textId="77777777" w:rsidR="00237B38" w:rsidRPr="00CE5A45" w:rsidRDefault="00237B38" w:rsidP="00AD5EE3">
            <w:pPr>
              <w:pStyle w:val="Textoindependiente"/>
              <w:jc w:val="center"/>
              <w:rPr>
                <w:b/>
                <w:bCs/>
                <w:sz w:val="16"/>
                <w:szCs w:val="16"/>
              </w:rPr>
            </w:pPr>
            <w:r w:rsidRPr="00CE5A45">
              <w:rPr>
                <w:b/>
                <w:bCs/>
                <w:sz w:val="16"/>
                <w:szCs w:val="16"/>
              </w:rPr>
              <w:t>Alta/Baja</w:t>
            </w:r>
          </w:p>
        </w:tc>
      </w:tr>
      <w:tr w:rsidR="00237B38" w:rsidRPr="00656ED8" w14:paraId="1678797B" w14:textId="77777777" w:rsidTr="006A27AF">
        <w:trPr>
          <w:trHeight w:val="397"/>
          <w:jc w:val="center"/>
        </w:trPr>
        <w:tc>
          <w:tcPr>
            <w:tcW w:w="1134" w:type="dxa"/>
            <w:vMerge/>
            <w:shd w:val="clear" w:color="auto" w:fill="FFFF99"/>
            <w:vAlign w:val="center"/>
          </w:tcPr>
          <w:p w14:paraId="126C2A66" w14:textId="77777777" w:rsidR="00237B38" w:rsidRPr="00656ED8" w:rsidRDefault="00237B38" w:rsidP="00AD5EE3">
            <w:pPr>
              <w:pStyle w:val="Textoindependiente"/>
              <w:jc w:val="center"/>
              <w:rPr>
                <w:b/>
                <w:bCs/>
                <w:sz w:val="12"/>
                <w:szCs w:val="12"/>
              </w:rPr>
            </w:pPr>
          </w:p>
        </w:tc>
        <w:tc>
          <w:tcPr>
            <w:tcW w:w="4082" w:type="dxa"/>
            <w:vMerge/>
            <w:shd w:val="clear" w:color="auto" w:fill="FFFF99"/>
            <w:vAlign w:val="center"/>
          </w:tcPr>
          <w:p w14:paraId="5AA33384" w14:textId="77777777" w:rsidR="00237B38" w:rsidRPr="00656ED8" w:rsidRDefault="00237B38" w:rsidP="00AD5EE3">
            <w:pPr>
              <w:pStyle w:val="Textoindependiente"/>
              <w:jc w:val="center"/>
              <w:rPr>
                <w:b/>
                <w:bCs/>
                <w:sz w:val="12"/>
                <w:szCs w:val="12"/>
              </w:rPr>
            </w:pPr>
          </w:p>
        </w:tc>
        <w:tc>
          <w:tcPr>
            <w:tcW w:w="1077" w:type="dxa"/>
            <w:vMerge/>
            <w:shd w:val="clear" w:color="auto" w:fill="FFFF99"/>
            <w:vAlign w:val="center"/>
          </w:tcPr>
          <w:p w14:paraId="41FC2C17" w14:textId="77777777" w:rsidR="00237B38" w:rsidRPr="00656ED8" w:rsidRDefault="00237B38" w:rsidP="00AD5EE3">
            <w:pPr>
              <w:pStyle w:val="Textoindependiente"/>
              <w:jc w:val="center"/>
              <w:rPr>
                <w:b/>
                <w:bCs/>
                <w:sz w:val="12"/>
                <w:szCs w:val="12"/>
              </w:rPr>
            </w:pPr>
          </w:p>
        </w:tc>
        <w:tc>
          <w:tcPr>
            <w:tcW w:w="1077" w:type="dxa"/>
            <w:vMerge/>
            <w:shd w:val="clear" w:color="auto" w:fill="FFFF99"/>
            <w:vAlign w:val="center"/>
          </w:tcPr>
          <w:p w14:paraId="02343FBB" w14:textId="77777777" w:rsidR="00237B38" w:rsidRPr="00656ED8" w:rsidRDefault="00237B38" w:rsidP="00AD5EE3">
            <w:pPr>
              <w:pStyle w:val="Textoindependiente"/>
              <w:jc w:val="center"/>
              <w:rPr>
                <w:b/>
                <w:bCs/>
                <w:sz w:val="12"/>
                <w:szCs w:val="12"/>
              </w:rPr>
            </w:pPr>
          </w:p>
        </w:tc>
        <w:tc>
          <w:tcPr>
            <w:tcW w:w="3401" w:type="dxa"/>
            <w:vMerge/>
            <w:shd w:val="clear" w:color="auto" w:fill="FFFF99"/>
            <w:vAlign w:val="center"/>
          </w:tcPr>
          <w:p w14:paraId="5467687D" w14:textId="77777777" w:rsidR="00237B38" w:rsidRPr="00656ED8" w:rsidRDefault="00237B38" w:rsidP="00AD5EE3">
            <w:pPr>
              <w:pStyle w:val="Textoindependiente"/>
              <w:jc w:val="center"/>
              <w:rPr>
                <w:b/>
                <w:bCs/>
                <w:sz w:val="12"/>
                <w:szCs w:val="12"/>
              </w:rPr>
            </w:pPr>
          </w:p>
        </w:tc>
        <w:tc>
          <w:tcPr>
            <w:tcW w:w="850" w:type="dxa"/>
            <w:vMerge/>
            <w:shd w:val="clear" w:color="auto" w:fill="FFFF99"/>
            <w:vAlign w:val="center"/>
          </w:tcPr>
          <w:p w14:paraId="1E2064AB" w14:textId="77777777" w:rsidR="00237B38" w:rsidRPr="00656ED8" w:rsidRDefault="00237B38" w:rsidP="00AD5EE3">
            <w:pPr>
              <w:pStyle w:val="Textoindependiente"/>
              <w:jc w:val="center"/>
              <w:rPr>
                <w:b/>
                <w:bCs/>
                <w:sz w:val="12"/>
                <w:szCs w:val="12"/>
              </w:rPr>
            </w:pPr>
          </w:p>
        </w:tc>
        <w:tc>
          <w:tcPr>
            <w:tcW w:w="850" w:type="dxa"/>
            <w:shd w:val="clear" w:color="auto" w:fill="DBE5F1" w:themeFill="accent1" w:themeFillTint="33"/>
            <w:vAlign w:val="center"/>
          </w:tcPr>
          <w:p w14:paraId="5BC2C51E" w14:textId="77777777" w:rsidR="00237B38" w:rsidRPr="00CE5A45" w:rsidRDefault="00237B38" w:rsidP="00AD5EE3">
            <w:pPr>
              <w:pStyle w:val="Textoindependiente"/>
              <w:jc w:val="center"/>
              <w:rPr>
                <w:b/>
                <w:bCs/>
                <w:sz w:val="16"/>
                <w:szCs w:val="16"/>
              </w:rPr>
            </w:pPr>
            <w:r w:rsidRPr="00CE5A45">
              <w:rPr>
                <w:b/>
                <w:bCs/>
                <w:sz w:val="16"/>
                <w:szCs w:val="16"/>
              </w:rPr>
              <w:t>N</w:t>
            </w:r>
            <w:r>
              <w:rPr>
                <w:b/>
                <w:bCs/>
                <w:sz w:val="16"/>
                <w:szCs w:val="16"/>
              </w:rPr>
              <w:t>úmero</w:t>
            </w:r>
            <w:r w:rsidRPr="00CE5A45">
              <w:rPr>
                <w:b/>
                <w:bCs/>
                <w:sz w:val="16"/>
                <w:szCs w:val="16"/>
              </w:rPr>
              <w:t xml:space="preserve"> de tramos</w:t>
            </w:r>
          </w:p>
        </w:tc>
        <w:tc>
          <w:tcPr>
            <w:tcW w:w="850" w:type="dxa"/>
            <w:shd w:val="clear" w:color="auto" w:fill="DBE5F1" w:themeFill="accent1" w:themeFillTint="33"/>
            <w:vAlign w:val="center"/>
          </w:tcPr>
          <w:p w14:paraId="5A10F74C" w14:textId="77777777" w:rsidR="00237B38" w:rsidRPr="00CE5A45" w:rsidRDefault="00237B38" w:rsidP="00AD5EE3">
            <w:pPr>
              <w:pStyle w:val="Textoindependiente"/>
              <w:jc w:val="center"/>
              <w:rPr>
                <w:b/>
                <w:bCs/>
                <w:sz w:val="16"/>
                <w:szCs w:val="16"/>
              </w:rPr>
            </w:pPr>
            <w:r w:rsidRPr="00CE5A45">
              <w:rPr>
                <w:b/>
                <w:bCs/>
                <w:sz w:val="16"/>
                <w:szCs w:val="16"/>
              </w:rPr>
              <w:t>Fecha del último tramo</w:t>
            </w:r>
          </w:p>
        </w:tc>
        <w:tc>
          <w:tcPr>
            <w:tcW w:w="850" w:type="dxa"/>
            <w:vMerge/>
            <w:shd w:val="clear" w:color="auto" w:fill="FFFF99"/>
            <w:vAlign w:val="center"/>
          </w:tcPr>
          <w:p w14:paraId="57EC11EC" w14:textId="77777777" w:rsidR="00237B38" w:rsidRPr="00656ED8" w:rsidRDefault="00237B38" w:rsidP="00AD5EE3">
            <w:pPr>
              <w:pStyle w:val="Textoindependiente"/>
              <w:jc w:val="center"/>
              <w:rPr>
                <w:b/>
                <w:bCs/>
                <w:sz w:val="12"/>
                <w:szCs w:val="12"/>
              </w:rPr>
            </w:pPr>
          </w:p>
        </w:tc>
      </w:tr>
      <w:tr w:rsidR="00237B38" w:rsidRPr="00994CFB" w14:paraId="17176BE0" w14:textId="77777777" w:rsidTr="004D6FC7">
        <w:trPr>
          <w:trHeight w:val="397"/>
          <w:jc w:val="center"/>
        </w:trPr>
        <w:tc>
          <w:tcPr>
            <w:tcW w:w="1134" w:type="dxa"/>
            <w:shd w:val="clear" w:color="auto" w:fill="auto"/>
            <w:vAlign w:val="center"/>
          </w:tcPr>
          <w:p w14:paraId="26D928FE" w14:textId="77777777" w:rsidR="00237B38" w:rsidRPr="00994CFB" w:rsidRDefault="00237B38" w:rsidP="00AD5EE3">
            <w:pPr>
              <w:pStyle w:val="Textoindependiente"/>
              <w:rPr>
                <w:b/>
                <w:bCs/>
                <w:sz w:val="18"/>
                <w:szCs w:val="18"/>
              </w:rPr>
            </w:pPr>
          </w:p>
        </w:tc>
        <w:tc>
          <w:tcPr>
            <w:tcW w:w="4082" w:type="dxa"/>
            <w:shd w:val="clear" w:color="auto" w:fill="auto"/>
            <w:vAlign w:val="center"/>
          </w:tcPr>
          <w:p w14:paraId="740672C9" w14:textId="77777777" w:rsidR="00237B38" w:rsidRPr="00994CFB" w:rsidRDefault="00237B38" w:rsidP="00AD5EE3">
            <w:pPr>
              <w:pStyle w:val="Textoindependiente"/>
              <w:rPr>
                <w:b/>
                <w:bCs/>
                <w:sz w:val="18"/>
                <w:szCs w:val="18"/>
              </w:rPr>
            </w:pPr>
          </w:p>
        </w:tc>
        <w:tc>
          <w:tcPr>
            <w:tcW w:w="1077" w:type="dxa"/>
            <w:shd w:val="clear" w:color="auto" w:fill="auto"/>
            <w:vAlign w:val="center"/>
          </w:tcPr>
          <w:p w14:paraId="366E730B" w14:textId="77777777" w:rsidR="00237B38" w:rsidRPr="00994CFB" w:rsidRDefault="00237B38" w:rsidP="00AD5EE3">
            <w:pPr>
              <w:pStyle w:val="Textoindependiente"/>
              <w:rPr>
                <w:b/>
                <w:bCs/>
                <w:sz w:val="18"/>
                <w:szCs w:val="18"/>
              </w:rPr>
            </w:pPr>
          </w:p>
        </w:tc>
        <w:tc>
          <w:tcPr>
            <w:tcW w:w="1077" w:type="dxa"/>
            <w:shd w:val="clear" w:color="auto" w:fill="auto"/>
            <w:vAlign w:val="center"/>
          </w:tcPr>
          <w:p w14:paraId="464047BC" w14:textId="77777777" w:rsidR="00237B38" w:rsidRPr="00994CFB" w:rsidRDefault="00237B38" w:rsidP="00AD5EE3">
            <w:pPr>
              <w:pStyle w:val="Textoindependiente"/>
              <w:rPr>
                <w:b/>
                <w:bCs/>
                <w:sz w:val="18"/>
                <w:szCs w:val="18"/>
              </w:rPr>
            </w:pPr>
          </w:p>
        </w:tc>
        <w:tc>
          <w:tcPr>
            <w:tcW w:w="3401" w:type="dxa"/>
            <w:shd w:val="clear" w:color="auto" w:fill="auto"/>
            <w:vAlign w:val="center"/>
          </w:tcPr>
          <w:p w14:paraId="258F1F96" w14:textId="77777777" w:rsidR="00237B38" w:rsidRPr="00994CFB" w:rsidRDefault="00237B38" w:rsidP="00AD5EE3">
            <w:pPr>
              <w:pStyle w:val="Textoindependiente"/>
              <w:rPr>
                <w:b/>
                <w:bCs/>
                <w:sz w:val="18"/>
                <w:szCs w:val="18"/>
              </w:rPr>
            </w:pPr>
          </w:p>
        </w:tc>
        <w:tc>
          <w:tcPr>
            <w:tcW w:w="850" w:type="dxa"/>
            <w:shd w:val="clear" w:color="auto" w:fill="auto"/>
            <w:vAlign w:val="center"/>
          </w:tcPr>
          <w:p w14:paraId="7EBB9036" w14:textId="77777777" w:rsidR="00237B38" w:rsidRPr="00994CFB" w:rsidRDefault="00237B38" w:rsidP="00AD5EE3">
            <w:pPr>
              <w:pStyle w:val="Textoindependiente"/>
              <w:rPr>
                <w:b/>
                <w:bCs/>
                <w:sz w:val="18"/>
                <w:szCs w:val="18"/>
              </w:rPr>
            </w:pPr>
          </w:p>
        </w:tc>
        <w:tc>
          <w:tcPr>
            <w:tcW w:w="850" w:type="dxa"/>
            <w:shd w:val="clear" w:color="auto" w:fill="auto"/>
            <w:vAlign w:val="center"/>
          </w:tcPr>
          <w:p w14:paraId="7C9855D5" w14:textId="77777777" w:rsidR="00237B38" w:rsidRPr="00994CFB" w:rsidRDefault="00237B38" w:rsidP="00AD5EE3">
            <w:pPr>
              <w:pStyle w:val="Textoindependiente"/>
              <w:rPr>
                <w:b/>
                <w:bCs/>
                <w:sz w:val="18"/>
                <w:szCs w:val="18"/>
              </w:rPr>
            </w:pPr>
          </w:p>
        </w:tc>
        <w:tc>
          <w:tcPr>
            <w:tcW w:w="850" w:type="dxa"/>
            <w:shd w:val="clear" w:color="auto" w:fill="auto"/>
            <w:vAlign w:val="center"/>
          </w:tcPr>
          <w:p w14:paraId="7B21D412" w14:textId="77777777" w:rsidR="00237B38" w:rsidRPr="00994CFB" w:rsidRDefault="00237B38" w:rsidP="00AD5EE3">
            <w:pPr>
              <w:pStyle w:val="Textoindependiente"/>
              <w:rPr>
                <w:b/>
                <w:bCs/>
                <w:sz w:val="18"/>
                <w:szCs w:val="18"/>
              </w:rPr>
            </w:pPr>
          </w:p>
        </w:tc>
        <w:tc>
          <w:tcPr>
            <w:tcW w:w="850" w:type="dxa"/>
            <w:shd w:val="clear" w:color="auto" w:fill="auto"/>
            <w:vAlign w:val="center"/>
          </w:tcPr>
          <w:p w14:paraId="5BD1B4F1" w14:textId="77777777" w:rsidR="00237B38" w:rsidRPr="00994CFB" w:rsidRDefault="00237B38" w:rsidP="00AD5EE3">
            <w:pPr>
              <w:pStyle w:val="Textoindependiente"/>
              <w:rPr>
                <w:b/>
                <w:bCs/>
                <w:sz w:val="18"/>
                <w:szCs w:val="18"/>
              </w:rPr>
            </w:pPr>
          </w:p>
        </w:tc>
      </w:tr>
      <w:tr w:rsidR="00094CF9" w:rsidRPr="00994CFB" w14:paraId="445AFDE6" w14:textId="77777777" w:rsidTr="004D6FC7">
        <w:trPr>
          <w:trHeight w:val="397"/>
          <w:jc w:val="center"/>
        </w:trPr>
        <w:tc>
          <w:tcPr>
            <w:tcW w:w="1134" w:type="dxa"/>
            <w:shd w:val="clear" w:color="auto" w:fill="auto"/>
            <w:vAlign w:val="center"/>
          </w:tcPr>
          <w:p w14:paraId="2A8A5F76" w14:textId="77777777" w:rsidR="00094CF9" w:rsidRPr="00994CFB" w:rsidRDefault="00094CF9" w:rsidP="00AD5EE3">
            <w:pPr>
              <w:pStyle w:val="Textoindependiente"/>
              <w:rPr>
                <w:b/>
                <w:bCs/>
                <w:sz w:val="18"/>
                <w:szCs w:val="18"/>
              </w:rPr>
            </w:pPr>
          </w:p>
        </w:tc>
        <w:tc>
          <w:tcPr>
            <w:tcW w:w="4082" w:type="dxa"/>
            <w:shd w:val="clear" w:color="auto" w:fill="auto"/>
            <w:vAlign w:val="center"/>
          </w:tcPr>
          <w:p w14:paraId="197D0531" w14:textId="77777777" w:rsidR="00094CF9" w:rsidRPr="00994CFB" w:rsidRDefault="00094CF9" w:rsidP="00AD5EE3">
            <w:pPr>
              <w:pStyle w:val="Textoindependiente"/>
              <w:rPr>
                <w:b/>
                <w:bCs/>
                <w:sz w:val="18"/>
                <w:szCs w:val="18"/>
              </w:rPr>
            </w:pPr>
          </w:p>
        </w:tc>
        <w:tc>
          <w:tcPr>
            <w:tcW w:w="1077" w:type="dxa"/>
            <w:shd w:val="clear" w:color="auto" w:fill="auto"/>
            <w:vAlign w:val="center"/>
          </w:tcPr>
          <w:p w14:paraId="6C3CDBAD" w14:textId="77777777" w:rsidR="00094CF9" w:rsidRPr="00994CFB" w:rsidRDefault="00094CF9" w:rsidP="00AD5EE3">
            <w:pPr>
              <w:pStyle w:val="Textoindependiente"/>
              <w:rPr>
                <w:b/>
                <w:bCs/>
                <w:sz w:val="18"/>
                <w:szCs w:val="18"/>
              </w:rPr>
            </w:pPr>
          </w:p>
        </w:tc>
        <w:tc>
          <w:tcPr>
            <w:tcW w:w="1077" w:type="dxa"/>
            <w:shd w:val="clear" w:color="auto" w:fill="auto"/>
            <w:vAlign w:val="center"/>
          </w:tcPr>
          <w:p w14:paraId="75C4627F" w14:textId="77777777" w:rsidR="00094CF9" w:rsidRPr="00994CFB" w:rsidRDefault="00094CF9" w:rsidP="00AD5EE3">
            <w:pPr>
              <w:pStyle w:val="Textoindependiente"/>
              <w:rPr>
                <w:b/>
                <w:bCs/>
                <w:sz w:val="18"/>
                <w:szCs w:val="18"/>
              </w:rPr>
            </w:pPr>
          </w:p>
        </w:tc>
        <w:tc>
          <w:tcPr>
            <w:tcW w:w="3401" w:type="dxa"/>
            <w:shd w:val="clear" w:color="auto" w:fill="auto"/>
            <w:vAlign w:val="center"/>
          </w:tcPr>
          <w:p w14:paraId="0A039CA6" w14:textId="77777777" w:rsidR="00094CF9" w:rsidRPr="00994CFB" w:rsidRDefault="00094CF9" w:rsidP="00AD5EE3">
            <w:pPr>
              <w:pStyle w:val="Textoindependiente"/>
              <w:rPr>
                <w:b/>
                <w:bCs/>
                <w:sz w:val="18"/>
                <w:szCs w:val="18"/>
              </w:rPr>
            </w:pPr>
          </w:p>
        </w:tc>
        <w:tc>
          <w:tcPr>
            <w:tcW w:w="850" w:type="dxa"/>
            <w:shd w:val="clear" w:color="auto" w:fill="auto"/>
            <w:vAlign w:val="center"/>
          </w:tcPr>
          <w:p w14:paraId="479D3F2E" w14:textId="77777777" w:rsidR="00094CF9" w:rsidRPr="00994CFB" w:rsidRDefault="00094CF9" w:rsidP="00AD5EE3">
            <w:pPr>
              <w:pStyle w:val="Textoindependiente"/>
              <w:rPr>
                <w:b/>
                <w:bCs/>
                <w:sz w:val="18"/>
                <w:szCs w:val="18"/>
              </w:rPr>
            </w:pPr>
          </w:p>
        </w:tc>
        <w:tc>
          <w:tcPr>
            <w:tcW w:w="850" w:type="dxa"/>
            <w:shd w:val="clear" w:color="auto" w:fill="auto"/>
            <w:vAlign w:val="center"/>
          </w:tcPr>
          <w:p w14:paraId="768DAE5C" w14:textId="77777777" w:rsidR="00094CF9" w:rsidRPr="00994CFB" w:rsidRDefault="00094CF9" w:rsidP="00AD5EE3">
            <w:pPr>
              <w:pStyle w:val="Textoindependiente"/>
              <w:rPr>
                <w:b/>
                <w:bCs/>
                <w:sz w:val="18"/>
                <w:szCs w:val="18"/>
              </w:rPr>
            </w:pPr>
          </w:p>
        </w:tc>
        <w:tc>
          <w:tcPr>
            <w:tcW w:w="850" w:type="dxa"/>
            <w:shd w:val="clear" w:color="auto" w:fill="auto"/>
            <w:vAlign w:val="center"/>
          </w:tcPr>
          <w:p w14:paraId="3466F9C8" w14:textId="77777777" w:rsidR="00094CF9" w:rsidRPr="00994CFB" w:rsidRDefault="00094CF9" w:rsidP="00AD5EE3">
            <w:pPr>
              <w:pStyle w:val="Textoindependiente"/>
              <w:rPr>
                <w:b/>
                <w:bCs/>
                <w:sz w:val="18"/>
                <w:szCs w:val="18"/>
              </w:rPr>
            </w:pPr>
          </w:p>
        </w:tc>
        <w:tc>
          <w:tcPr>
            <w:tcW w:w="850" w:type="dxa"/>
            <w:shd w:val="clear" w:color="auto" w:fill="auto"/>
            <w:vAlign w:val="center"/>
          </w:tcPr>
          <w:p w14:paraId="6D8938F5" w14:textId="77777777" w:rsidR="00094CF9" w:rsidRPr="00994CFB" w:rsidRDefault="00094CF9" w:rsidP="00AD5EE3">
            <w:pPr>
              <w:pStyle w:val="Textoindependiente"/>
              <w:rPr>
                <w:b/>
                <w:bCs/>
                <w:sz w:val="18"/>
                <w:szCs w:val="18"/>
              </w:rPr>
            </w:pPr>
          </w:p>
        </w:tc>
      </w:tr>
    </w:tbl>
    <w:p w14:paraId="6412AB0B" w14:textId="04AC5242" w:rsidR="003B5899" w:rsidRDefault="003B5899" w:rsidP="003B5899">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3B5899" w14:paraId="0A9356FB" w14:textId="77777777" w:rsidTr="00AD5EE3">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B38BC0F" w14:textId="694E6F64" w:rsidR="003B5899" w:rsidRDefault="003B5899" w:rsidP="00AD5EE3">
            <w:pPr>
              <w:pStyle w:val="TablaTitulo"/>
              <w:jc w:val="center"/>
            </w:pPr>
            <w:commentRangeStart w:id="117"/>
            <w:r>
              <w:t>Datos de un proyecto de investigación activo</w:t>
            </w:r>
            <w:commentRangeEnd w:id="117"/>
            <w:r>
              <w:rPr>
                <w:rStyle w:val="Refdecomentario"/>
                <w:rFonts w:ascii="Calibri" w:hAnsi="Calibri" w:cs="Calibri"/>
                <w:b w:val="0"/>
                <w:spacing w:val="0"/>
              </w:rPr>
              <w:commentReference w:id="117"/>
            </w:r>
          </w:p>
        </w:tc>
      </w:tr>
      <w:tr w:rsidR="003B5899" w14:paraId="303E2F51"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17C9241" w14:textId="77777777" w:rsidR="003B5899" w:rsidRPr="00D3249C" w:rsidRDefault="003B5899" w:rsidP="00AD5EE3">
            <w:pPr>
              <w:pStyle w:val="Textoencaja"/>
              <w:rPr>
                <w:b/>
                <w:bCs/>
                <w:sz w:val="18"/>
                <w:szCs w:val="18"/>
              </w:rPr>
            </w:pPr>
            <w:r w:rsidRPr="00D3249C">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3B4DC" w14:textId="77777777" w:rsidR="003B5899" w:rsidRPr="00D3249C" w:rsidRDefault="003B5899" w:rsidP="00AD5EE3">
            <w:pPr>
              <w:pStyle w:val="Textoencaja"/>
              <w:rPr>
                <w:sz w:val="18"/>
                <w:szCs w:val="18"/>
              </w:rPr>
            </w:pPr>
          </w:p>
        </w:tc>
      </w:tr>
      <w:tr w:rsidR="003B5899" w14:paraId="397AAEF9"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CAA16A2" w14:textId="77777777" w:rsidR="003B5899" w:rsidRPr="00D3249C" w:rsidRDefault="003B5899" w:rsidP="00AD5EE3">
            <w:pPr>
              <w:pStyle w:val="Textoencaja"/>
              <w:rPr>
                <w:b/>
                <w:bCs/>
                <w:sz w:val="18"/>
                <w:szCs w:val="18"/>
              </w:rPr>
            </w:pPr>
            <w:r w:rsidRPr="00D3249C">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32763" w14:textId="77777777" w:rsidR="003B5899" w:rsidRPr="00D3249C" w:rsidRDefault="003B5899" w:rsidP="00AD5EE3">
            <w:pPr>
              <w:pStyle w:val="Textoencaja"/>
              <w:rPr>
                <w:sz w:val="18"/>
                <w:szCs w:val="18"/>
              </w:rPr>
            </w:pPr>
          </w:p>
        </w:tc>
      </w:tr>
      <w:tr w:rsidR="003B5899" w14:paraId="66EB2B01"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2974E2A" w14:textId="77777777" w:rsidR="003B5899" w:rsidRPr="00D3249C" w:rsidRDefault="003B5899" w:rsidP="00AD5EE3">
            <w:pPr>
              <w:pStyle w:val="Textoencaja"/>
              <w:rPr>
                <w:b/>
                <w:bCs/>
                <w:sz w:val="18"/>
                <w:szCs w:val="18"/>
              </w:rPr>
            </w:pPr>
            <w:r w:rsidRPr="00D3249C">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E7493" w14:textId="77777777" w:rsidR="003B5899" w:rsidRPr="00D3249C" w:rsidRDefault="003B5899" w:rsidP="00AD5EE3">
            <w:pPr>
              <w:pStyle w:val="Textoencaja"/>
              <w:rPr>
                <w:sz w:val="18"/>
                <w:szCs w:val="18"/>
              </w:rPr>
            </w:pPr>
          </w:p>
        </w:tc>
      </w:tr>
      <w:tr w:rsidR="003B5899" w14:paraId="1B7B15E6"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6DDAC17" w14:textId="77777777" w:rsidR="003B5899" w:rsidRPr="00D3249C" w:rsidRDefault="003B5899" w:rsidP="00AD5EE3">
            <w:pPr>
              <w:pStyle w:val="Textoencaja"/>
              <w:rPr>
                <w:b/>
                <w:bCs/>
                <w:sz w:val="18"/>
                <w:szCs w:val="18"/>
              </w:rPr>
            </w:pPr>
            <w:r>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FC951" w14:textId="77777777" w:rsidR="003B5899" w:rsidRPr="00D3249C" w:rsidRDefault="003B5899" w:rsidP="00AD5EE3">
            <w:pPr>
              <w:pStyle w:val="Textoencaja"/>
              <w:rPr>
                <w:sz w:val="18"/>
                <w:szCs w:val="18"/>
              </w:rPr>
            </w:pPr>
          </w:p>
        </w:tc>
      </w:tr>
      <w:tr w:rsidR="003B5899" w14:paraId="677F7C0D"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C03DA7D" w14:textId="77777777" w:rsidR="003B5899" w:rsidRPr="00D3249C" w:rsidRDefault="003B5899" w:rsidP="00AD5EE3">
            <w:pPr>
              <w:pStyle w:val="Textoencaja"/>
              <w:rPr>
                <w:b/>
                <w:bCs/>
                <w:sz w:val="18"/>
                <w:szCs w:val="18"/>
              </w:rPr>
            </w:pPr>
            <w:r w:rsidRPr="00D3249C">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1E79F" w14:textId="77777777" w:rsidR="003B5899" w:rsidRPr="00D3249C" w:rsidRDefault="003B5899" w:rsidP="00AD5EE3">
            <w:pPr>
              <w:pStyle w:val="Textoencaja"/>
              <w:rPr>
                <w:sz w:val="18"/>
                <w:szCs w:val="18"/>
              </w:rPr>
            </w:pPr>
          </w:p>
        </w:tc>
      </w:tr>
      <w:tr w:rsidR="003B5899" w14:paraId="213E295B"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0C6EEE4" w14:textId="77777777" w:rsidR="003B5899" w:rsidRPr="00CE5A45" w:rsidRDefault="003B5899" w:rsidP="00AD5EE3">
            <w:pPr>
              <w:pStyle w:val="Textoencaja"/>
              <w:rPr>
                <w:b/>
                <w:bCs/>
                <w:sz w:val="18"/>
                <w:szCs w:val="18"/>
              </w:rPr>
            </w:pPr>
            <w:r w:rsidRPr="00CE5A45">
              <w:rPr>
                <w:b/>
                <w:bCs/>
                <w:sz w:val="18"/>
                <w:szCs w:val="18"/>
              </w:rPr>
              <w:t>Tipo de</w:t>
            </w:r>
            <w:r>
              <w:rPr>
                <w:b/>
                <w:bCs/>
                <w:sz w:val="18"/>
                <w:szCs w:val="18"/>
              </w:rPr>
              <w:t xml:space="preserve"> </w:t>
            </w:r>
            <w:r w:rsidRPr="00CE5A45">
              <w:rPr>
                <w:b/>
                <w:bCs/>
                <w:sz w:val="18"/>
                <w:szCs w:val="18"/>
              </w:rPr>
              <w:t>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77773" w14:textId="77777777" w:rsidR="003B5899" w:rsidRPr="00D3249C" w:rsidRDefault="003B5899" w:rsidP="00AD5EE3">
            <w:pPr>
              <w:pStyle w:val="Textoencaja"/>
              <w:rPr>
                <w:sz w:val="18"/>
                <w:szCs w:val="18"/>
              </w:rPr>
            </w:pPr>
          </w:p>
        </w:tc>
      </w:tr>
      <w:tr w:rsidR="003B5899" w14:paraId="45661470"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8C552D6" w14:textId="77777777" w:rsidR="003B5899" w:rsidRPr="00D3249C" w:rsidRDefault="003B5899" w:rsidP="00AD5EE3">
            <w:pPr>
              <w:pStyle w:val="Textoencaja"/>
              <w:rPr>
                <w:b/>
                <w:bCs/>
                <w:sz w:val="18"/>
                <w:szCs w:val="18"/>
              </w:rPr>
            </w:pPr>
            <w:r w:rsidRPr="00CE5A45">
              <w:rPr>
                <w:b/>
                <w:bCs/>
                <w:sz w:val="18"/>
                <w:szCs w:val="18"/>
              </w:rPr>
              <w:t>Entidades</w:t>
            </w:r>
            <w:r>
              <w:rPr>
                <w:b/>
                <w:bCs/>
                <w:sz w:val="18"/>
                <w:szCs w:val="18"/>
              </w:rPr>
              <w:t xml:space="preserve"> </w:t>
            </w:r>
            <w:r w:rsidRPr="00CE5A45">
              <w:rPr>
                <w:b/>
                <w:bCs/>
                <w:sz w:val="18"/>
                <w:szCs w:val="18"/>
              </w:rPr>
              <w:t>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7C038" w14:textId="77777777" w:rsidR="003B5899" w:rsidRPr="00D3249C" w:rsidRDefault="003B5899" w:rsidP="00AD5EE3">
            <w:pPr>
              <w:pStyle w:val="Textoencaja"/>
              <w:rPr>
                <w:sz w:val="18"/>
                <w:szCs w:val="18"/>
              </w:rPr>
            </w:pPr>
          </w:p>
        </w:tc>
      </w:tr>
      <w:tr w:rsidR="003B5899" w14:paraId="6805F6E3"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82ADC55" w14:textId="77777777" w:rsidR="003B5899" w:rsidRPr="00CE5A45" w:rsidRDefault="003B5899" w:rsidP="00AD5EE3">
            <w:pPr>
              <w:pStyle w:val="Textoencaja"/>
              <w:rPr>
                <w:b/>
                <w:bCs/>
                <w:sz w:val="18"/>
                <w:szCs w:val="18"/>
              </w:rPr>
            </w:pPr>
            <w:r w:rsidRPr="00D3249C">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3AC4E" w14:textId="77777777" w:rsidR="003B5899" w:rsidRPr="00D3249C" w:rsidRDefault="003B5899" w:rsidP="00AD5EE3">
            <w:pPr>
              <w:pStyle w:val="Textoencaja"/>
              <w:rPr>
                <w:sz w:val="18"/>
                <w:szCs w:val="18"/>
              </w:rPr>
            </w:pPr>
          </w:p>
        </w:tc>
      </w:tr>
      <w:tr w:rsidR="003B5899" w14:paraId="2565991E"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7DD5867" w14:textId="77777777" w:rsidR="003B5899" w:rsidRPr="00D3249C" w:rsidRDefault="003B5899" w:rsidP="00AD5EE3">
            <w:pPr>
              <w:pStyle w:val="Textoencaja"/>
              <w:rPr>
                <w:b/>
                <w:bCs/>
                <w:sz w:val="18"/>
                <w:szCs w:val="18"/>
              </w:rPr>
            </w:pPr>
            <w:r w:rsidRPr="00D3249C">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53D84" w14:textId="77777777" w:rsidR="003B5899" w:rsidRPr="00D3249C" w:rsidRDefault="003B5899" w:rsidP="00AD5EE3">
            <w:pPr>
              <w:pStyle w:val="Textoencaja"/>
              <w:rPr>
                <w:sz w:val="18"/>
                <w:szCs w:val="18"/>
              </w:rPr>
            </w:pPr>
          </w:p>
        </w:tc>
      </w:tr>
      <w:tr w:rsidR="003B5899" w14:paraId="36461322"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AFD529" w14:textId="219A3584" w:rsidR="003B5899" w:rsidRPr="00D3249C" w:rsidRDefault="003B5899" w:rsidP="00AD5EE3">
            <w:pPr>
              <w:pStyle w:val="Textoencaja"/>
              <w:rPr>
                <w:b/>
                <w:bCs/>
                <w:sz w:val="18"/>
                <w:szCs w:val="18"/>
              </w:rPr>
            </w:pPr>
            <w:r w:rsidRPr="00CE5A45">
              <w:rPr>
                <w:b/>
                <w:bCs/>
                <w:sz w:val="18"/>
                <w:szCs w:val="18"/>
              </w:rPr>
              <w:t>Línea</w:t>
            </w:r>
            <w:r w:rsidR="005806BB">
              <w:rPr>
                <w:b/>
                <w:bCs/>
                <w:sz w:val="18"/>
                <w:szCs w:val="18"/>
              </w:rPr>
              <w:t>s</w:t>
            </w:r>
            <w:r w:rsidRPr="00CE5A45">
              <w:rPr>
                <w:b/>
                <w:bCs/>
                <w:sz w:val="18"/>
                <w:szCs w:val="18"/>
              </w:rPr>
              <w:t xml:space="preserve"> de investigación relacionada</w:t>
            </w:r>
            <w:r w:rsidR="005806BB">
              <w:rPr>
                <w:b/>
                <w:bCs/>
                <w:sz w:val="18"/>
                <w:szCs w:val="18"/>
              </w:rPr>
              <w:t>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167C1" w14:textId="77777777" w:rsidR="003B5899" w:rsidRPr="00D3249C" w:rsidRDefault="003B5899" w:rsidP="00AD5EE3">
            <w:pPr>
              <w:pStyle w:val="Textoencaja"/>
              <w:rPr>
                <w:sz w:val="18"/>
                <w:szCs w:val="18"/>
              </w:rPr>
            </w:pPr>
          </w:p>
        </w:tc>
      </w:tr>
    </w:tbl>
    <w:p w14:paraId="3958C5C9" w14:textId="77777777" w:rsidR="003B5899" w:rsidRDefault="003B5899" w:rsidP="003B5899">
      <w:pPr>
        <w:pStyle w:val="Textoindependiente"/>
      </w:pPr>
    </w:p>
    <w:p w14:paraId="7FEBB753" w14:textId="77777777" w:rsidR="008E7AC4" w:rsidRDefault="008E7AC4" w:rsidP="003B5899">
      <w:pPr>
        <w:pStyle w:val="Textoindependiente"/>
      </w:pPr>
    </w:p>
    <w:p w14:paraId="61729794" w14:textId="4A45EEB1" w:rsidR="00AA1E07" w:rsidRDefault="00AA1E07">
      <w:pPr>
        <w:rPr>
          <w:sz w:val="20"/>
          <w:szCs w:val="20"/>
        </w:rPr>
      </w:pPr>
      <w:r>
        <w:br w:type="page"/>
      </w:r>
    </w:p>
    <w:p w14:paraId="5643DBEA" w14:textId="77777777" w:rsidR="008D6ABD" w:rsidRDefault="008D6ABD" w:rsidP="00FD3CF8">
      <w:pPr>
        <w:pStyle w:val="Textoindependiente"/>
      </w:pPr>
    </w:p>
    <w:tbl>
      <w:tblPr>
        <w:tblW w:w="14175" w:type="dxa"/>
        <w:jc w:val="center"/>
        <w:shd w:val="clear" w:color="auto" w:fill="C2D69B" w:themeFill="accent3" w:themeFillTint="99"/>
        <w:tblLayout w:type="fixed"/>
        <w:tblCellMar>
          <w:top w:w="57" w:type="dxa"/>
          <w:bottom w:w="57" w:type="dxa"/>
        </w:tblCellMar>
        <w:tblLook w:val="0000" w:firstRow="0" w:lastRow="0" w:firstColumn="0" w:lastColumn="0" w:noHBand="0" w:noVBand="0"/>
      </w:tblPr>
      <w:tblGrid>
        <w:gridCol w:w="14175"/>
      </w:tblGrid>
      <w:tr w:rsidR="00DB1332" w:rsidRPr="00D15D3A" w14:paraId="452E99DF" w14:textId="77777777" w:rsidTr="005A528B">
        <w:trPr>
          <w:trHeight w:val="397"/>
          <w:jc w:val="center"/>
        </w:trPr>
        <w:tc>
          <w:tcPr>
            <w:tcW w:w="14175" w:type="dxa"/>
            <w:tcBorders>
              <w:top w:val="single" w:sz="4" w:space="0" w:color="000000"/>
              <w:left w:val="single" w:sz="4" w:space="0" w:color="000000"/>
              <w:bottom w:val="single" w:sz="4" w:space="0" w:color="000000"/>
              <w:right w:val="single" w:sz="4" w:space="0" w:color="000000"/>
            </w:tcBorders>
            <w:shd w:val="clear" w:color="auto" w:fill="C2D69B" w:themeFill="accent3" w:themeFillTint="99"/>
            <w:vAlign w:val="center"/>
          </w:tcPr>
          <w:p w14:paraId="03D60947" w14:textId="34771C1A" w:rsidR="00DB1332" w:rsidRPr="00D15D3A" w:rsidRDefault="003D0B6E" w:rsidP="00414603">
            <w:pPr>
              <w:pStyle w:val="TablaTitulo"/>
              <w:jc w:val="center"/>
              <w:rPr>
                <w:sz w:val="22"/>
                <w:szCs w:val="22"/>
              </w:rPr>
            </w:pPr>
            <w:commentRangeStart w:id="118"/>
            <w:r w:rsidRPr="00D15D3A">
              <w:rPr>
                <w:sz w:val="22"/>
                <w:szCs w:val="22"/>
              </w:rPr>
              <w:t>Selección de 25 contribuciones del personal del programa de doctorad</w:t>
            </w:r>
            <w:r w:rsidR="005B047A" w:rsidRPr="00D15D3A">
              <w:rPr>
                <w:sz w:val="22"/>
                <w:szCs w:val="22"/>
              </w:rPr>
              <w:t>o en los últimos 5 años</w:t>
            </w:r>
            <w:commentRangeEnd w:id="118"/>
            <w:r w:rsidR="007C4D5E" w:rsidRPr="00D15D3A">
              <w:rPr>
                <w:rStyle w:val="Refdecomentario"/>
                <w:rFonts w:ascii="Calibri" w:hAnsi="Calibri" w:cs="Calibri"/>
                <w:b w:val="0"/>
                <w:spacing w:val="0"/>
                <w:sz w:val="22"/>
                <w:szCs w:val="22"/>
              </w:rPr>
              <w:commentReference w:id="118"/>
            </w:r>
          </w:p>
        </w:tc>
      </w:tr>
    </w:tbl>
    <w:p w14:paraId="34338B4F" w14:textId="77777777" w:rsidR="002F464C" w:rsidRDefault="002F464C"/>
    <w:p w14:paraId="2C5F957C" w14:textId="41389EDE" w:rsidR="009A481C" w:rsidRDefault="00981355">
      <w:commentRangeStart w:id="119"/>
      <w:r>
        <w:t xml:space="preserve"> </w:t>
      </w:r>
      <w:commentRangeEnd w:id="119"/>
      <w:r>
        <w:rPr>
          <w:rStyle w:val="Refdecomentario"/>
        </w:rPr>
        <w:commentReference w:id="119"/>
      </w:r>
    </w:p>
    <w:p w14:paraId="55B2DACC" w14:textId="77777777" w:rsidR="002F464C" w:rsidRDefault="002F464C"/>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DB1332" w:rsidRPr="00D15D3A" w14:paraId="5E86D949" w14:textId="77777777" w:rsidTr="00D152EE">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F482A2E" w14:textId="085C9CBB" w:rsidR="00DB1332" w:rsidRPr="00D15D3A" w:rsidRDefault="005B047A" w:rsidP="00DB1332">
            <w:pPr>
              <w:pStyle w:val="Textoencaja"/>
              <w:jc w:val="center"/>
              <w:rPr>
                <w:b/>
                <w:bCs/>
              </w:rPr>
            </w:pPr>
            <w:r w:rsidRPr="00D15D3A">
              <w:rPr>
                <w:b/>
                <w:bCs/>
              </w:rPr>
              <w:t>Re</w:t>
            </w:r>
            <w:r w:rsidR="00DB1332" w:rsidRPr="00D15D3A">
              <w:rPr>
                <w:b/>
                <w:bCs/>
              </w:rPr>
              <w:t>vistas indexadas</w:t>
            </w:r>
          </w:p>
        </w:tc>
      </w:tr>
      <w:tr w:rsidR="00DB1332" w14:paraId="39812A76" w14:textId="77777777" w:rsidTr="00DB13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7D1D8E1" w14:textId="0CA8576A" w:rsidR="00DB1332" w:rsidRPr="00D15D3A" w:rsidRDefault="00DB1332" w:rsidP="00414603">
            <w:pPr>
              <w:pStyle w:val="Textoencaja"/>
              <w:rPr>
                <w:b/>
                <w:bCs/>
              </w:rPr>
            </w:pPr>
            <w:r w:rsidRPr="00D15D3A">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9F38D" w14:textId="77777777" w:rsidR="00DB1332" w:rsidRPr="00D3249C" w:rsidRDefault="00DB1332" w:rsidP="00414603">
            <w:pPr>
              <w:pStyle w:val="Textoencaja"/>
              <w:rPr>
                <w:sz w:val="18"/>
                <w:szCs w:val="18"/>
              </w:rPr>
            </w:pPr>
          </w:p>
        </w:tc>
      </w:tr>
      <w:tr w:rsidR="00DB1332" w14:paraId="1599560B" w14:textId="77777777" w:rsidTr="00DB13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B46BA39" w14:textId="53D0C453" w:rsidR="00DB1332" w:rsidRPr="00D15D3A" w:rsidRDefault="00DB1332" w:rsidP="00414603">
            <w:pPr>
              <w:pStyle w:val="Textoencaja"/>
              <w:rPr>
                <w:b/>
                <w:bCs/>
              </w:rPr>
            </w:pPr>
            <w:r w:rsidRPr="00D15D3A">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2EFE0" w14:textId="77777777" w:rsidR="00DB1332" w:rsidRPr="00D3249C" w:rsidRDefault="00DB1332" w:rsidP="00414603">
            <w:pPr>
              <w:pStyle w:val="Textoencaja"/>
              <w:rPr>
                <w:sz w:val="18"/>
                <w:szCs w:val="18"/>
              </w:rPr>
            </w:pPr>
          </w:p>
        </w:tc>
      </w:tr>
      <w:tr w:rsidR="00DB1332" w14:paraId="6EE70B27" w14:textId="77777777" w:rsidTr="00DB13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54B73BB" w14:textId="77777777" w:rsidR="00DB1332" w:rsidRPr="00D15D3A" w:rsidRDefault="00DB1332" w:rsidP="00414603">
            <w:pPr>
              <w:pStyle w:val="Textoencaja"/>
              <w:rPr>
                <w:b/>
                <w:bCs/>
              </w:rPr>
            </w:pPr>
            <w:r w:rsidRPr="00D15D3A">
              <w:rPr>
                <w:b/>
                <w:bCs/>
              </w:rPr>
              <w:t>Datos de la publicación:</w:t>
            </w:r>
          </w:p>
          <w:p w14:paraId="3686AC87" w14:textId="7C7B7EED" w:rsidR="00DB1332" w:rsidRPr="00D15D3A" w:rsidRDefault="00DB1332" w:rsidP="00414603">
            <w:pPr>
              <w:pStyle w:val="Textoencaja"/>
              <w:rPr>
                <w:b/>
                <w:bCs/>
              </w:rPr>
            </w:pPr>
            <w:r w:rsidRPr="00D15D3A">
              <w:rPr>
                <w:b/>
                <w:bCs/>
              </w:rPr>
              <w:t>Revista, Volumen, páginas, año</w:t>
            </w:r>
            <w:r w:rsidR="005806BB">
              <w:rPr>
                <w:b/>
                <w:bCs/>
              </w:rPr>
              <w:t>,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58A49" w14:textId="77777777" w:rsidR="00DB1332" w:rsidRPr="00D3249C" w:rsidRDefault="00DB1332" w:rsidP="00414603">
            <w:pPr>
              <w:pStyle w:val="Textoencaja"/>
              <w:rPr>
                <w:sz w:val="18"/>
                <w:szCs w:val="18"/>
              </w:rPr>
            </w:pPr>
          </w:p>
        </w:tc>
      </w:tr>
      <w:tr w:rsidR="00DB1332" w14:paraId="54B35C9B" w14:textId="77777777" w:rsidTr="00DB13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0A3C1F1" w14:textId="7DE8FCFD" w:rsidR="00DB1332" w:rsidRPr="00D15D3A" w:rsidRDefault="00DB1332" w:rsidP="00414603">
            <w:pPr>
              <w:pStyle w:val="Textoencaja"/>
              <w:rPr>
                <w:b/>
                <w:bCs/>
              </w:rPr>
            </w:pPr>
            <w:r w:rsidRPr="00D15D3A">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40E40" w14:textId="77777777" w:rsidR="00DB1332" w:rsidRPr="00D3249C" w:rsidRDefault="00DB1332" w:rsidP="00414603">
            <w:pPr>
              <w:pStyle w:val="Textoencaja"/>
              <w:rPr>
                <w:sz w:val="18"/>
                <w:szCs w:val="18"/>
              </w:rPr>
            </w:pPr>
          </w:p>
        </w:tc>
      </w:tr>
      <w:tr w:rsidR="00DB1332" w14:paraId="5D28343B" w14:textId="77777777" w:rsidTr="00DB13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FF4785A" w14:textId="09E0A98F" w:rsidR="00DB1332" w:rsidRPr="00D15D3A" w:rsidRDefault="00DB1332" w:rsidP="00414603">
            <w:pPr>
              <w:pStyle w:val="Textoencaja"/>
              <w:rPr>
                <w:b/>
                <w:bCs/>
              </w:rPr>
            </w:pPr>
            <w:r w:rsidRPr="00D15D3A">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A10ED" w14:textId="77777777" w:rsidR="00DB1332" w:rsidRPr="00D3249C" w:rsidRDefault="00DB1332" w:rsidP="00414603">
            <w:pPr>
              <w:pStyle w:val="Textoencaja"/>
              <w:rPr>
                <w:sz w:val="18"/>
                <w:szCs w:val="18"/>
              </w:rPr>
            </w:pPr>
          </w:p>
        </w:tc>
      </w:tr>
      <w:tr w:rsidR="00DB1332" w14:paraId="3DB3F252" w14:textId="77777777" w:rsidTr="00DB13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A6896FE" w14:textId="44643B49" w:rsidR="00DB1332" w:rsidRPr="00D15D3A" w:rsidRDefault="00DB1332" w:rsidP="00414603">
            <w:pPr>
              <w:pStyle w:val="Textoencaja"/>
              <w:rPr>
                <w:b/>
                <w:bCs/>
              </w:rPr>
            </w:pPr>
            <w:r w:rsidRPr="00D15D3A">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58D20" w14:textId="77777777" w:rsidR="00DB1332" w:rsidRPr="00D3249C" w:rsidRDefault="00DB1332" w:rsidP="00414603">
            <w:pPr>
              <w:pStyle w:val="Textoencaja"/>
              <w:rPr>
                <w:sz w:val="18"/>
                <w:szCs w:val="18"/>
              </w:rPr>
            </w:pPr>
          </w:p>
        </w:tc>
      </w:tr>
    </w:tbl>
    <w:p w14:paraId="69F680D3" w14:textId="77777777" w:rsidR="009A481C" w:rsidRDefault="009A481C"/>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DB1332" w:rsidRPr="00D15D3A" w14:paraId="1BF77D19" w14:textId="77777777" w:rsidTr="00D152EE">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790E03E" w14:textId="70CD1F90" w:rsidR="00DB1332" w:rsidRPr="00D15D3A" w:rsidRDefault="00DB1332" w:rsidP="00414603">
            <w:pPr>
              <w:pStyle w:val="Textoencaja"/>
              <w:jc w:val="center"/>
              <w:rPr>
                <w:b/>
                <w:bCs/>
              </w:rPr>
            </w:pPr>
            <w:r w:rsidRPr="00D15D3A">
              <w:rPr>
                <w:b/>
                <w:bCs/>
              </w:rPr>
              <w:t>Revistas no indexadas</w:t>
            </w:r>
          </w:p>
        </w:tc>
      </w:tr>
      <w:tr w:rsidR="00DB1332" w14:paraId="762815BF" w14:textId="77777777" w:rsidTr="0041460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086E201" w14:textId="77777777" w:rsidR="00DB1332" w:rsidRPr="00D15D3A" w:rsidRDefault="00DB1332" w:rsidP="00414603">
            <w:pPr>
              <w:pStyle w:val="Textoencaja"/>
              <w:rPr>
                <w:b/>
                <w:bCs/>
              </w:rPr>
            </w:pPr>
            <w:r w:rsidRPr="00D15D3A">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90380" w14:textId="77777777" w:rsidR="00DB1332" w:rsidRPr="00D3249C" w:rsidRDefault="00DB1332" w:rsidP="00414603">
            <w:pPr>
              <w:pStyle w:val="Textoencaja"/>
              <w:rPr>
                <w:sz w:val="18"/>
                <w:szCs w:val="18"/>
              </w:rPr>
            </w:pPr>
          </w:p>
        </w:tc>
      </w:tr>
      <w:tr w:rsidR="00DB1332" w14:paraId="2816DF90" w14:textId="77777777" w:rsidTr="0041460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AD73A4B" w14:textId="77777777" w:rsidR="00DB1332" w:rsidRPr="00D15D3A" w:rsidRDefault="00DB1332" w:rsidP="00414603">
            <w:pPr>
              <w:pStyle w:val="Textoencaja"/>
              <w:rPr>
                <w:b/>
                <w:bCs/>
              </w:rPr>
            </w:pPr>
            <w:r w:rsidRPr="00D15D3A">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43D78" w14:textId="77777777" w:rsidR="00DB1332" w:rsidRPr="00D3249C" w:rsidRDefault="00DB1332" w:rsidP="00414603">
            <w:pPr>
              <w:pStyle w:val="Textoencaja"/>
              <w:rPr>
                <w:sz w:val="18"/>
                <w:szCs w:val="18"/>
              </w:rPr>
            </w:pPr>
          </w:p>
        </w:tc>
      </w:tr>
      <w:tr w:rsidR="00DB1332" w14:paraId="5DFE144B" w14:textId="77777777" w:rsidTr="0041460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08B6F48" w14:textId="77777777" w:rsidR="00DB1332" w:rsidRPr="00D15D3A" w:rsidRDefault="00DB1332" w:rsidP="00414603">
            <w:pPr>
              <w:pStyle w:val="Textoencaja"/>
              <w:rPr>
                <w:b/>
                <w:bCs/>
              </w:rPr>
            </w:pPr>
            <w:r w:rsidRPr="00D15D3A">
              <w:rPr>
                <w:b/>
                <w:bCs/>
              </w:rPr>
              <w:t>Datos de la publicación:</w:t>
            </w:r>
          </w:p>
          <w:p w14:paraId="5038DA13" w14:textId="52E5AEDE" w:rsidR="00DB1332" w:rsidRPr="00D15D3A" w:rsidRDefault="00DB1332" w:rsidP="00414603">
            <w:pPr>
              <w:pStyle w:val="Textoencaja"/>
              <w:rPr>
                <w:b/>
                <w:bCs/>
              </w:rPr>
            </w:pPr>
            <w:r w:rsidRPr="00D15D3A">
              <w:rPr>
                <w:b/>
                <w:bCs/>
              </w:rPr>
              <w:t>Revista, Volumen, páginas, año</w:t>
            </w:r>
            <w:r w:rsidR="005806BB">
              <w:rPr>
                <w:b/>
                <w:bCs/>
              </w:rPr>
              <w:t>,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2D83B" w14:textId="77777777" w:rsidR="00DB1332" w:rsidRPr="00D3249C" w:rsidRDefault="00DB1332" w:rsidP="00414603">
            <w:pPr>
              <w:pStyle w:val="Textoencaja"/>
              <w:rPr>
                <w:sz w:val="18"/>
                <w:szCs w:val="18"/>
              </w:rPr>
            </w:pPr>
          </w:p>
        </w:tc>
      </w:tr>
      <w:tr w:rsidR="00DB1332" w14:paraId="6D9D0144" w14:textId="77777777" w:rsidTr="0041460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75D584F" w14:textId="77777777" w:rsidR="00DB1332" w:rsidRPr="00D15D3A" w:rsidRDefault="00DB1332" w:rsidP="00414603">
            <w:pPr>
              <w:pStyle w:val="Textoencaja"/>
              <w:rPr>
                <w:b/>
                <w:bCs/>
              </w:rPr>
            </w:pPr>
            <w:r w:rsidRPr="00D15D3A">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1D173" w14:textId="77777777" w:rsidR="00DB1332" w:rsidRPr="00D3249C" w:rsidRDefault="00DB1332" w:rsidP="00414603">
            <w:pPr>
              <w:pStyle w:val="Textoencaja"/>
              <w:rPr>
                <w:sz w:val="18"/>
                <w:szCs w:val="18"/>
              </w:rPr>
            </w:pPr>
          </w:p>
        </w:tc>
      </w:tr>
      <w:tr w:rsidR="00DB1332" w14:paraId="79261508" w14:textId="77777777" w:rsidTr="0041460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B467B66" w14:textId="658B765B" w:rsidR="00DB1332" w:rsidRPr="00D15D3A" w:rsidRDefault="003B5899" w:rsidP="00414603">
            <w:pPr>
              <w:pStyle w:val="Textoencaja"/>
              <w:rPr>
                <w:b/>
                <w:bCs/>
              </w:rPr>
            </w:pPr>
            <w:r w:rsidRPr="00D15D3A">
              <w:rPr>
                <w:b/>
                <w:bCs/>
              </w:rPr>
              <w:t>I</w:t>
            </w:r>
            <w:r w:rsidR="00DB1332" w:rsidRPr="00D15D3A">
              <w:rPr>
                <w:b/>
                <w:bCs/>
              </w:rPr>
              <w:t>ndicios de calidad</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8CEE6" w14:textId="77777777" w:rsidR="00DB1332" w:rsidRPr="00D3249C" w:rsidRDefault="00DB1332" w:rsidP="00414603">
            <w:pPr>
              <w:pStyle w:val="Textoencaja"/>
              <w:rPr>
                <w:sz w:val="18"/>
                <w:szCs w:val="18"/>
              </w:rPr>
            </w:pPr>
          </w:p>
        </w:tc>
      </w:tr>
    </w:tbl>
    <w:p w14:paraId="30B90322" w14:textId="77777777" w:rsidR="009A481C" w:rsidRDefault="009A481C"/>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DB1332" w:rsidRPr="00D15D3A" w14:paraId="6B82947D" w14:textId="77777777" w:rsidTr="00D152EE">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607E6200" w14:textId="6039D6AD" w:rsidR="00DB1332" w:rsidRPr="00D15D3A" w:rsidRDefault="00DB1332" w:rsidP="00414603">
            <w:pPr>
              <w:pStyle w:val="Textoencaja"/>
              <w:jc w:val="center"/>
              <w:rPr>
                <w:b/>
                <w:bCs/>
              </w:rPr>
            </w:pPr>
            <w:r w:rsidRPr="00D15D3A">
              <w:rPr>
                <w:b/>
                <w:bCs/>
              </w:rPr>
              <w:t>Publicaciones del campo de Ciencias Sociales y Jurídicas</w:t>
            </w:r>
          </w:p>
        </w:tc>
      </w:tr>
      <w:tr w:rsidR="00DB1332" w14:paraId="3F9C51CE" w14:textId="77777777" w:rsidTr="0041460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B877773" w14:textId="77777777" w:rsidR="00DB1332" w:rsidRPr="00D15D3A" w:rsidRDefault="00DB1332" w:rsidP="00414603">
            <w:pPr>
              <w:pStyle w:val="Textoencaja"/>
              <w:rPr>
                <w:b/>
                <w:bCs/>
              </w:rPr>
            </w:pPr>
            <w:r w:rsidRPr="00D15D3A">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E29F4" w14:textId="77777777" w:rsidR="00DB1332" w:rsidRPr="00D3249C" w:rsidRDefault="00DB1332" w:rsidP="00414603">
            <w:pPr>
              <w:pStyle w:val="Textoencaja"/>
              <w:rPr>
                <w:sz w:val="18"/>
                <w:szCs w:val="18"/>
              </w:rPr>
            </w:pPr>
          </w:p>
        </w:tc>
      </w:tr>
      <w:tr w:rsidR="00DB1332" w14:paraId="5EF19749" w14:textId="77777777" w:rsidTr="0041460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AFB0F58" w14:textId="77777777" w:rsidR="00DB1332" w:rsidRPr="00D15D3A" w:rsidRDefault="00DB1332" w:rsidP="00414603">
            <w:pPr>
              <w:pStyle w:val="Textoencaja"/>
              <w:rPr>
                <w:b/>
                <w:bCs/>
              </w:rPr>
            </w:pPr>
            <w:r w:rsidRPr="00D15D3A">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8960F" w14:textId="77777777" w:rsidR="00DB1332" w:rsidRPr="00D3249C" w:rsidRDefault="00DB1332" w:rsidP="00414603">
            <w:pPr>
              <w:pStyle w:val="Textoencaja"/>
              <w:rPr>
                <w:sz w:val="18"/>
                <w:szCs w:val="18"/>
              </w:rPr>
            </w:pPr>
          </w:p>
        </w:tc>
      </w:tr>
      <w:tr w:rsidR="00DB1332" w14:paraId="55B277FB" w14:textId="77777777" w:rsidTr="0041460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545C38D" w14:textId="77777777" w:rsidR="00DB1332" w:rsidRPr="00D15D3A" w:rsidRDefault="00DB1332" w:rsidP="00414603">
            <w:pPr>
              <w:pStyle w:val="Textoencaja"/>
              <w:rPr>
                <w:b/>
                <w:bCs/>
              </w:rPr>
            </w:pPr>
            <w:r w:rsidRPr="00D15D3A">
              <w:rPr>
                <w:b/>
                <w:bCs/>
              </w:rPr>
              <w:t>Datos de la publicación:</w:t>
            </w:r>
          </w:p>
          <w:p w14:paraId="2BDCD94E" w14:textId="5D78D3FF" w:rsidR="00DB1332" w:rsidRPr="00D15D3A" w:rsidRDefault="00DB1332" w:rsidP="00414603">
            <w:pPr>
              <w:pStyle w:val="Textoencaja"/>
              <w:rPr>
                <w:b/>
                <w:bCs/>
              </w:rPr>
            </w:pPr>
            <w:r w:rsidRPr="00D15D3A">
              <w:rPr>
                <w:b/>
                <w:bCs/>
              </w:rPr>
              <w:t>Revista, Volumen, páginas, año</w:t>
            </w:r>
            <w:r w:rsidR="005806BB">
              <w:rPr>
                <w:b/>
                <w:bCs/>
              </w:rPr>
              <w:t>, DOI</w:t>
            </w:r>
          </w:p>
          <w:p w14:paraId="106BF7FB" w14:textId="24F88B1A" w:rsidR="00DB1332" w:rsidRPr="00D15D3A" w:rsidRDefault="00DB1332" w:rsidP="00414603">
            <w:pPr>
              <w:pStyle w:val="Textoencaja"/>
              <w:rPr>
                <w:b/>
                <w:bCs/>
              </w:rPr>
            </w:pPr>
            <w:r w:rsidRPr="00D15D3A">
              <w:rPr>
                <w:b/>
                <w:bCs/>
              </w:rPr>
              <w:t>Libro/Capítulo de libro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50020" w14:textId="77777777" w:rsidR="00DB1332" w:rsidRPr="00D3249C" w:rsidRDefault="00DB1332" w:rsidP="00414603">
            <w:pPr>
              <w:pStyle w:val="Textoencaja"/>
              <w:rPr>
                <w:sz w:val="18"/>
                <w:szCs w:val="18"/>
              </w:rPr>
            </w:pPr>
          </w:p>
        </w:tc>
      </w:tr>
      <w:tr w:rsidR="00DB1332" w14:paraId="371243D9" w14:textId="77777777" w:rsidTr="0041460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AB1C667" w14:textId="60260015" w:rsidR="00DB1332" w:rsidRPr="00D15D3A" w:rsidRDefault="00DB1332" w:rsidP="00414603">
            <w:pPr>
              <w:pStyle w:val="Textoencaja"/>
              <w:rPr>
                <w:b/>
                <w:bCs/>
              </w:rPr>
            </w:pPr>
            <w:r w:rsidRPr="00D15D3A">
              <w:rPr>
                <w:b/>
                <w:bCs/>
              </w:rPr>
              <w:t>Calidad informativa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53EAD" w14:textId="77777777" w:rsidR="00DB1332" w:rsidRPr="00D3249C" w:rsidRDefault="00DB1332" w:rsidP="00414603">
            <w:pPr>
              <w:pStyle w:val="Textoencaja"/>
              <w:rPr>
                <w:sz w:val="18"/>
                <w:szCs w:val="18"/>
              </w:rPr>
            </w:pPr>
          </w:p>
        </w:tc>
      </w:tr>
      <w:tr w:rsidR="00DB1332" w14:paraId="2555431D" w14:textId="77777777" w:rsidTr="0041460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2C19CDE" w14:textId="390DEEA4" w:rsidR="00DB1332" w:rsidRPr="00D15D3A" w:rsidRDefault="00DB1332" w:rsidP="00414603">
            <w:pPr>
              <w:pStyle w:val="Textoencaja"/>
              <w:rPr>
                <w:b/>
                <w:bCs/>
              </w:rPr>
            </w:pPr>
            <w:r w:rsidRPr="00D15D3A">
              <w:rPr>
                <w:b/>
                <w:bCs/>
              </w:rPr>
              <w:t>Calidad del proceso editorial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BE3F6" w14:textId="77777777" w:rsidR="00DB1332" w:rsidRPr="00D3249C" w:rsidRDefault="00DB1332" w:rsidP="00414603">
            <w:pPr>
              <w:pStyle w:val="Textoencaja"/>
              <w:rPr>
                <w:sz w:val="18"/>
                <w:szCs w:val="18"/>
              </w:rPr>
            </w:pPr>
          </w:p>
        </w:tc>
      </w:tr>
      <w:tr w:rsidR="00DB1332" w14:paraId="46CAF335" w14:textId="77777777" w:rsidTr="0041460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2FC74D8" w14:textId="0B988ED6" w:rsidR="00DB1332" w:rsidRPr="00D15D3A" w:rsidRDefault="00DB1332" w:rsidP="00414603">
            <w:pPr>
              <w:pStyle w:val="Textoencaja"/>
              <w:rPr>
                <w:b/>
                <w:bCs/>
              </w:rPr>
            </w:pPr>
            <w:r w:rsidRPr="00D15D3A">
              <w:rPr>
                <w:b/>
                <w:bCs/>
              </w:rPr>
              <w:t>Calidad de difusión y visib</w:t>
            </w:r>
            <w:r w:rsidR="005A528B" w:rsidRPr="00D15D3A">
              <w:rPr>
                <w:b/>
                <w:bCs/>
              </w:rPr>
              <w:t>i</w:t>
            </w:r>
            <w:r w:rsidRPr="00D15D3A">
              <w:rPr>
                <w:b/>
                <w:bCs/>
              </w:rPr>
              <w:t>lidad</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B5CFC" w14:textId="77777777" w:rsidR="00DB1332" w:rsidRPr="00D3249C" w:rsidRDefault="00DB1332" w:rsidP="00414603">
            <w:pPr>
              <w:pStyle w:val="Textoencaja"/>
              <w:rPr>
                <w:sz w:val="18"/>
                <w:szCs w:val="18"/>
              </w:rPr>
            </w:pPr>
          </w:p>
        </w:tc>
      </w:tr>
    </w:tbl>
    <w:p w14:paraId="44B9F915" w14:textId="77777777" w:rsidR="009A481C" w:rsidRDefault="009A481C"/>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DB1332" w:rsidRPr="00D15D3A" w14:paraId="10149A7D" w14:textId="77777777" w:rsidTr="00D152EE">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3EA56E6" w14:textId="2835F17A" w:rsidR="00DB1332" w:rsidRPr="00D15D3A" w:rsidRDefault="00DB1332" w:rsidP="00414603">
            <w:pPr>
              <w:pStyle w:val="Textoencaja"/>
              <w:jc w:val="center"/>
              <w:rPr>
                <w:b/>
                <w:bCs/>
              </w:rPr>
            </w:pPr>
            <w:r w:rsidRPr="00D15D3A">
              <w:rPr>
                <w:b/>
                <w:bCs/>
              </w:rPr>
              <w:t>Obras de creatividad artística</w:t>
            </w:r>
          </w:p>
        </w:tc>
      </w:tr>
      <w:tr w:rsidR="00DB1332" w14:paraId="0AF84E96" w14:textId="77777777" w:rsidTr="0041460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177543A" w14:textId="77777777" w:rsidR="00DB1332" w:rsidRPr="00D15D3A" w:rsidRDefault="00DB1332" w:rsidP="00414603">
            <w:pPr>
              <w:pStyle w:val="Textoencaja"/>
              <w:rPr>
                <w:b/>
                <w:bCs/>
              </w:rPr>
            </w:pPr>
            <w:r w:rsidRPr="00D15D3A">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6EBFE" w14:textId="77777777" w:rsidR="00DB1332" w:rsidRPr="00D3249C" w:rsidRDefault="00DB1332" w:rsidP="00414603">
            <w:pPr>
              <w:pStyle w:val="Textoencaja"/>
              <w:rPr>
                <w:sz w:val="18"/>
                <w:szCs w:val="18"/>
              </w:rPr>
            </w:pPr>
          </w:p>
        </w:tc>
      </w:tr>
      <w:tr w:rsidR="00DB1332" w14:paraId="7DE47950" w14:textId="77777777" w:rsidTr="0041460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2EB913A" w14:textId="77777777" w:rsidR="00DB1332" w:rsidRPr="00D15D3A" w:rsidRDefault="00DB1332" w:rsidP="00414603">
            <w:pPr>
              <w:pStyle w:val="Textoencaja"/>
              <w:rPr>
                <w:b/>
                <w:bCs/>
              </w:rPr>
            </w:pPr>
            <w:r w:rsidRPr="00D15D3A">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2F5BE0" w14:textId="77777777" w:rsidR="00DB1332" w:rsidRPr="00D3249C" w:rsidRDefault="00DB1332" w:rsidP="00414603">
            <w:pPr>
              <w:pStyle w:val="Textoencaja"/>
              <w:rPr>
                <w:sz w:val="18"/>
                <w:szCs w:val="18"/>
              </w:rPr>
            </w:pPr>
          </w:p>
        </w:tc>
      </w:tr>
      <w:tr w:rsidR="00DB1332" w14:paraId="5DD6BB44" w14:textId="77777777" w:rsidTr="0041460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2E593FB" w14:textId="545DA49A" w:rsidR="00DB1332" w:rsidRPr="00D15D3A" w:rsidRDefault="00DB1332" w:rsidP="00DB1332">
            <w:pPr>
              <w:pStyle w:val="Textoencaja"/>
              <w:rPr>
                <w:b/>
                <w:bCs/>
              </w:rPr>
            </w:pPr>
            <w:r w:rsidRPr="00D15D3A">
              <w:rPr>
                <w:b/>
                <w:bCs/>
              </w:rPr>
              <w:t xml:space="preserve">Premios, distinciones, exposiciones p impacto </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AF21A" w14:textId="77777777" w:rsidR="00DB1332" w:rsidRPr="00D3249C" w:rsidRDefault="00DB1332" w:rsidP="00414603">
            <w:pPr>
              <w:pStyle w:val="Textoencaja"/>
              <w:rPr>
                <w:sz w:val="18"/>
                <w:szCs w:val="18"/>
              </w:rPr>
            </w:pPr>
          </w:p>
        </w:tc>
      </w:tr>
    </w:tbl>
    <w:p w14:paraId="52F1A912" w14:textId="77777777" w:rsidR="003D0B6E" w:rsidRDefault="003D0B6E" w:rsidP="00FD3CF8">
      <w:pPr>
        <w:pStyle w:val="Textoindependiente"/>
      </w:pPr>
    </w:p>
    <w:p w14:paraId="151DCD87" w14:textId="77777777" w:rsidR="00A72597" w:rsidRDefault="00A72597" w:rsidP="00FD3CF8">
      <w:pPr>
        <w:pStyle w:val="Textoindependiente"/>
      </w:pPr>
    </w:p>
    <w:p w14:paraId="64D90091" w14:textId="77777777" w:rsidR="00A72597" w:rsidRDefault="00A72597" w:rsidP="00FD3CF8">
      <w:pPr>
        <w:pStyle w:val="Textoindependiente"/>
      </w:pPr>
    </w:p>
    <w:p w14:paraId="5E3A1159" w14:textId="4743D252" w:rsidR="00A72597" w:rsidRDefault="00A72597">
      <w:pPr>
        <w:rPr>
          <w:sz w:val="20"/>
          <w:szCs w:val="20"/>
        </w:rPr>
      </w:pPr>
      <w:r>
        <w:br w:type="page"/>
      </w: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3A08F3" w:rsidRPr="00D15D3A" w14:paraId="7F5C77A7"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38D2859C" w14:textId="77777777" w:rsidR="003A08F3" w:rsidRPr="00D15D3A" w:rsidRDefault="003A08F3" w:rsidP="00444F1C">
            <w:pPr>
              <w:pStyle w:val="TablaTitulo"/>
              <w:jc w:val="center"/>
              <w:rPr>
                <w:sz w:val="22"/>
                <w:szCs w:val="22"/>
              </w:rPr>
            </w:pPr>
            <w:r w:rsidRPr="00D15D3A">
              <w:rPr>
                <w:sz w:val="22"/>
                <w:szCs w:val="22"/>
              </w:rPr>
              <w:t>Selección de 10 tesis doctorales dirigidas y defendidas por el profesorado del programa de doctorado en los últimos cinco años</w:t>
            </w:r>
          </w:p>
        </w:tc>
      </w:tr>
      <w:tr w:rsidR="003A08F3" w:rsidRPr="005770A4" w14:paraId="275730C8" w14:textId="77777777" w:rsidTr="00593CDB">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19673489" w14:textId="77777777" w:rsidR="003A08F3" w:rsidRPr="005770A4" w:rsidRDefault="003A08F3" w:rsidP="00444F1C">
            <w:pPr>
              <w:pStyle w:val="Textoencaja"/>
              <w:jc w:val="center"/>
              <w:rPr>
                <w:b/>
                <w:bCs/>
                <w:sz w:val="22"/>
                <w:szCs w:val="22"/>
              </w:rPr>
            </w:pPr>
            <w:r w:rsidRPr="005770A4">
              <w:rPr>
                <w:b/>
                <w:bCs/>
                <w:sz w:val="22"/>
                <w:szCs w:val="22"/>
              </w:rPr>
              <w:t>Tesis 1</w:t>
            </w:r>
          </w:p>
        </w:tc>
      </w:tr>
      <w:tr w:rsidR="00237B38" w:rsidRPr="00237B38" w14:paraId="63F85F47" w14:textId="77777777" w:rsidTr="00237B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56F7274C" w14:textId="77777777" w:rsidR="00237B38" w:rsidRPr="00237B38" w:rsidRDefault="00237B38" w:rsidP="00237B38">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12309A4E" w14:textId="4DF658EF" w:rsidR="00237B38" w:rsidRPr="00237B38" w:rsidRDefault="00237B38" w:rsidP="00237B38">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6D9C5416" w14:textId="2220343A" w:rsidR="00237B38" w:rsidRPr="00237B38" w:rsidRDefault="00237B38" w:rsidP="00237B38">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2152C136" w14:textId="5A049921" w:rsidR="00237B38" w:rsidRPr="00237B38" w:rsidRDefault="00237B38" w:rsidP="00237B38">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7ECAF9C6" w14:textId="26FD1870" w:rsidR="00237B38" w:rsidRPr="00237B38" w:rsidRDefault="00237B38" w:rsidP="00237B38">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4BDD13DF" w14:textId="1C4349C7" w:rsidR="00237B38" w:rsidRPr="00237B38" w:rsidRDefault="00237B38" w:rsidP="00237B38">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62AB62C1" w14:textId="18196244" w:rsidR="00237B38" w:rsidRPr="00237B38" w:rsidRDefault="00237B38" w:rsidP="00237B38">
            <w:pPr>
              <w:pStyle w:val="Textoencaja"/>
              <w:jc w:val="center"/>
              <w:rPr>
                <w:b/>
                <w:bCs/>
                <w:sz w:val="18"/>
                <w:szCs w:val="18"/>
              </w:rPr>
            </w:pPr>
            <w:r w:rsidRPr="00237B38">
              <w:rPr>
                <w:b/>
                <w:bCs/>
                <w:sz w:val="18"/>
                <w:szCs w:val="18"/>
              </w:rPr>
              <w:t>Universidad</w:t>
            </w:r>
          </w:p>
        </w:tc>
      </w:tr>
      <w:tr w:rsidR="00237B38" w:rsidRPr="00237B38" w14:paraId="3D6AE98B" w14:textId="77777777" w:rsidTr="00237B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4A6C067A" w14:textId="4B399DD2" w:rsidR="00237B38" w:rsidRPr="00237B38" w:rsidRDefault="00237B38" w:rsidP="00237B38">
            <w:pPr>
              <w:pStyle w:val="Textoencaja"/>
              <w:rPr>
                <w:b/>
                <w:bCs/>
                <w:sz w:val="18"/>
                <w:szCs w:val="18"/>
                <w:lang w:val="en-GB"/>
              </w:rPr>
            </w:pPr>
          </w:p>
        </w:tc>
        <w:tc>
          <w:tcPr>
            <w:tcW w:w="2268" w:type="dxa"/>
            <w:shd w:val="clear" w:color="auto" w:fill="auto"/>
            <w:vAlign w:val="center"/>
          </w:tcPr>
          <w:p w14:paraId="2D457962" w14:textId="05272EC3" w:rsidR="00237B38" w:rsidRPr="00237B38" w:rsidRDefault="00237B38" w:rsidP="00237B38">
            <w:pPr>
              <w:pStyle w:val="Textoencaja"/>
              <w:rPr>
                <w:sz w:val="18"/>
                <w:szCs w:val="18"/>
              </w:rPr>
            </w:pPr>
          </w:p>
        </w:tc>
        <w:tc>
          <w:tcPr>
            <w:tcW w:w="2268" w:type="dxa"/>
            <w:shd w:val="clear" w:color="auto" w:fill="auto"/>
            <w:vAlign w:val="center"/>
          </w:tcPr>
          <w:p w14:paraId="5D4E7047" w14:textId="551441A5" w:rsidR="00237B38" w:rsidRPr="00237B38" w:rsidRDefault="00237B38" w:rsidP="00237B38">
            <w:pPr>
              <w:pStyle w:val="Textoencaja"/>
              <w:rPr>
                <w:sz w:val="18"/>
                <w:szCs w:val="18"/>
              </w:rPr>
            </w:pPr>
          </w:p>
        </w:tc>
        <w:tc>
          <w:tcPr>
            <w:tcW w:w="2268" w:type="dxa"/>
            <w:shd w:val="clear" w:color="auto" w:fill="auto"/>
            <w:vAlign w:val="center"/>
          </w:tcPr>
          <w:p w14:paraId="25363F2B" w14:textId="37305AB2" w:rsidR="00237B38" w:rsidRPr="00237B38" w:rsidRDefault="00237B38" w:rsidP="00237B38">
            <w:pPr>
              <w:pStyle w:val="Textoencaja"/>
              <w:rPr>
                <w:sz w:val="18"/>
                <w:szCs w:val="18"/>
              </w:rPr>
            </w:pPr>
          </w:p>
        </w:tc>
        <w:tc>
          <w:tcPr>
            <w:tcW w:w="1134" w:type="dxa"/>
            <w:shd w:val="clear" w:color="auto" w:fill="auto"/>
            <w:vAlign w:val="center"/>
          </w:tcPr>
          <w:p w14:paraId="2D221343" w14:textId="6D60D74B" w:rsidR="00237B38" w:rsidRPr="00237B38" w:rsidRDefault="00237B38" w:rsidP="00237B38">
            <w:pPr>
              <w:pStyle w:val="Textoencaja"/>
              <w:rPr>
                <w:sz w:val="18"/>
                <w:szCs w:val="18"/>
              </w:rPr>
            </w:pPr>
          </w:p>
        </w:tc>
        <w:tc>
          <w:tcPr>
            <w:tcW w:w="1134" w:type="dxa"/>
            <w:shd w:val="clear" w:color="auto" w:fill="auto"/>
            <w:vAlign w:val="center"/>
          </w:tcPr>
          <w:p w14:paraId="0F49C57D" w14:textId="16CA63BC" w:rsidR="00237B38" w:rsidRPr="00237B38" w:rsidRDefault="00237B38" w:rsidP="00237B38">
            <w:pPr>
              <w:pStyle w:val="Textoencaja"/>
              <w:rPr>
                <w:sz w:val="18"/>
                <w:szCs w:val="18"/>
              </w:rPr>
            </w:pPr>
          </w:p>
        </w:tc>
        <w:tc>
          <w:tcPr>
            <w:tcW w:w="1134" w:type="dxa"/>
            <w:shd w:val="clear" w:color="auto" w:fill="auto"/>
            <w:vAlign w:val="center"/>
          </w:tcPr>
          <w:p w14:paraId="2D414E70" w14:textId="1EFB6459" w:rsidR="00237B38" w:rsidRPr="00237B38" w:rsidRDefault="00237B38" w:rsidP="00237B38">
            <w:pPr>
              <w:pStyle w:val="Textoencaja"/>
              <w:rPr>
                <w:sz w:val="18"/>
                <w:szCs w:val="18"/>
              </w:rPr>
            </w:pPr>
          </w:p>
        </w:tc>
      </w:tr>
      <w:tr w:rsidR="003D0B6E" w:rsidRPr="00D15D3A" w14:paraId="75A3F82B" w14:textId="77777777" w:rsidTr="00D152EE">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5733B497" w14:textId="0CDE9C34" w:rsidR="003D0B6E" w:rsidRPr="00D15D3A" w:rsidRDefault="003D0B6E" w:rsidP="00414603">
            <w:pPr>
              <w:pStyle w:val="TablaTitulo"/>
              <w:jc w:val="center"/>
            </w:pPr>
            <w:r w:rsidRPr="00D15D3A">
              <w:t>Contribución científica más relevante derivada de la tesis</w:t>
            </w:r>
          </w:p>
        </w:tc>
      </w:tr>
      <w:tr w:rsidR="003D0B6E" w14:paraId="20E382A8" w14:textId="77777777" w:rsidTr="00593CDB">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67776D5B" w14:textId="42C07D4A" w:rsidR="003D0B6E" w:rsidRPr="00593CDB" w:rsidRDefault="00A72597" w:rsidP="005806BB">
            <w:pPr>
              <w:pStyle w:val="Textoencaja"/>
              <w:rPr>
                <w:b/>
                <w:bCs/>
                <w:sz w:val="18"/>
                <w:szCs w:val="18"/>
              </w:rPr>
            </w:pPr>
            <w:r>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BAB2CD3" w14:textId="77777777" w:rsidR="003D0B6E" w:rsidRPr="00D3249C" w:rsidRDefault="003D0B6E" w:rsidP="003D0B6E">
            <w:pPr>
              <w:pStyle w:val="Textoencaja"/>
              <w:rPr>
                <w:sz w:val="18"/>
                <w:szCs w:val="18"/>
              </w:rPr>
            </w:pPr>
          </w:p>
        </w:tc>
      </w:tr>
      <w:tr w:rsidR="003D0B6E" w14:paraId="02A73D89" w14:textId="77777777" w:rsidTr="00593CDB">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7C0DAC94" w14:textId="6C8B42B3" w:rsidR="003D0B6E" w:rsidRPr="00593CDB" w:rsidRDefault="005806BB" w:rsidP="003D0B6E">
            <w:pPr>
              <w:pStyle w:val="Textoencaja"/>
              <w:rPr>
                <w:b/>
                <w:bCs/>
                <w:sz w:val="18"/>
                <w:szCs w:val="18"/>
              </w:rPr>
            </w:pPr>
            <w:commentRangeStart w:id="120"/>
            <w:r>
              <w:rPr>
                <w:b/>
                <w:bCs/>
                <w:sz w:val="18"/>
                <w:szCs w:val="18"/>
              </w:rPr>
              <w:t>Indicadores de calidad</w:t>
            </w:r>
            <w:commentRangeEnd w:id="120"/>
            <w:r w:rsidR="00A72597">
              <w:rPr>
                <w:rStyle w:val="Refdecomentario"/>
                <w:rFonts w:ascii="Calibri" w:hAnsi="Calibri" w:cs="Calibri"/>
              </w:rPr>
              <w:commentReference w:id="120"/>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3A2ABD8" w14:textId="77777777" w:rsidR="003D0B6E" w:rsidRPr="00D3249C" w:rsidRDefault="003D0B6E" w:rsidP="003D0B6E">
            <w:pPr>
              <w:pStyle w:val="Textoencaja"/>
              <w:rPr>
                <w:sz w:val="18"/>
                <w:szCs w:val="18"/>
              </w:rPr>
            </w:pPr>
          </w:p>
        </w:tc>
      </w:tr>
    </w:tbl>
    <w:p w14:paraId="35BECBC9" w14:textId="77777777" w:rsidR="00A72597" w:rsidRDefault="00A72597" w:rsidP="00593CDB">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5770A4" w14:paraId="0F8D2D2A"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52BF4A2B" w14:textId="73D2F207" w:rsidR="00A72597" w:rsidRPr="005770A4" w:rsidRDefault="00A72597" w:rsidP="00444F1C">
            <w:pPr>
              <w:pStyle w:val="Textoencaja"/>
              <w:jc w:val="center"/>
              <w:rPr>
                <w:b/>
                <w:bCs/>
                <w:sz w:val="22"/>
                <w:szCs w:val="22"/>
              </w:rPr>
            </w:pPr>
            <w:r w:rsidRPr="005770A4">
              <w:rPr>
                <w:b/>
                <w:bCs/>
                <w:sz w:val="22"/>
                <w:szCs w:val="22"/>
              </w:rPr>
              <w:t>Tesis 2</w:t>
            </w:r>
          </w:p>
        </w:tc>
      </w:tr>
      <w:tr w:rsidR="00A72597" w:rsidRPr="00237B38" w14:paraId="674F2839"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360A5A0F" w14:textId="77777777" w:rsidR="00A72597" w:rsidRPr="00237B38" w:rsidRDefault="00A72597" w:rsidP="00444F1C">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462DB4F6" w14:textId="77777777" w:rsidR="00A72597" w:rsidRPr="00237B38" w:rsidRDefault="00A72597" w:rsidP="00444F1C">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62840E18" w14:textId="77777777" w:rsidR="00A72597" w:rsidRPr="00237B38" w:rsidRDefault="00A72597" w:rsidP="00444F1C">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7F1D888E" w14:textId="77777777" w:rsidR="00A72597" w:rsidRPr="00237B38" w:rsidRDefault="00A72597" w:rsidP="00444F1C">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2B0CA79F" w14:textId="77777777" w:rsidR="00A72597" w:rsidRPr="00237B38" w:rsidRDefault="00A72597" w:rsidP="00444F1C">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1F87584E" w14:textId="77777777" w:rsidR="00A72597" w:rsidRPr="00237B38" w:rsidRDefault="00A72597" w:rsidP="00444F1C">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26535E23" w14:textId="77777777" w:rsidR="00A72597" w:rsidRPr="00237B38" w:rsidRDefault="00A72597" w:rsidP="00444F1C">
            <w:pPr>
              <w:pStyle w:val="Textoencaja"/>
              <w:jc w:val="center"/>
              <w:rPr>
                <w:b/>
                <w:bCs/>
                <w:sz w:val="18"/>
                <w:szCs w:val="18"/>
              </w:rPr>
            </w:pPr>
            <w:r w:rsidRPr="00237B38">
              <w:rPr>
                <w:b/>
                <w:bCs/>
                <w:sz w:val="18"/>
                <w:szCs w:val="18"/>
              </w:rPr>
              <w:t>Universidad</w:t>
            </w:r>
          </w:p>
        </w:tc>
      </w:tr>
      <w:tr w:rsidR="00A72597" w:rsidRPr="00237B38" w14:paraId="58E64BD8"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62C705CC" w14:textId="77777777" w:rsidR="00A72597" w:rsidRPr="00237B38" w:rsidRDefault="00A72597" w:rsidP="00444F1C">
            <w:pPr>
              <w:pStyle w:val="Textoencaja"/>
              <w:rPr>
                <w:b/>
                <w:bCs/>
                <w:sz w:val="18"/>
                <w:szCs w:val="18"/>
                <w:lang w:val="en-GB"/>
              </w:rPr>
            </w:pPr>
          </w:p>
        </w:tc>
        <w:tc>
          <w:tcPr>
            <w:tcW w:w="2268" w:type="dxa"/>
            <w:shd w:val="clear" w:color="auto" w:fill="auto"/>
            <w:vAlign w:val="center"/>
          </w:tcPr>
          <w:p w14:paraId="08363CF4" w14:textId="77777777" w:rsidR="00A72597" w:rsidRPr="00237B38" w:rsidRDefault="00A72597" w:rsidP="00444F1C">
            <w:pPr>
              <w:pStyle w:val="Textoencaja"/>
              <w:rPr>
                <w:sz w:val="18"/>
                <w:szCs w:val="18"/>
              </w:rPr>
            </w:pPr>
          </w:p>
        </w:tc>
        <w:tc>
          <w:tcPr>
            <w:tcW w:w="2268" w:type="dxa"/>
            <w:shd w:val="clear" w:color="auto" w:fill="auto"/>
            <w:vAlign w:val="center"/>
          </w:tcPr>
          <w:p w14:paraId="23CD07F4" w14:textId="77777777" w:rsidR="00A72597" w:rsidRPr="00237B38" w:rsidRDefault="00A72597" w:rsidP="00444F1C">
            <w:pPr>
              <w:pStyle w:val="Textoencaja"/>
              <w:rPr>
                <w:sz w:val="18"/>
                <w:szCs w:val="18"/>
              </w:rPr>
            </w:pPr>
          </w:p>
        </w:tc>
        <w:tc>
          <w:tcPr>
            <w:tcW w:w="2268" w:type="dxa"/>
            <w:shd w:val="clear" w:color="auto" w:fill="auto"/>
            <w:vAlign w:val="center"/>
          </w:tcPr>
          <w:p w14:paraId="0BB6CEAC" w14:textId="77777777" w:rsidR="00A72597" w:rsidRPr="00237B38" w:rsidRDefault="00A72597" w:rsidP="00444F1C">
            <w:pPr>
              <w:pStyle w:val="Textoencaja"/>
              <w:rPr>
                <w:sz w:val="18"/>
                <w:szCs w:val="18"/>
              </w:rPr>
            </w:pPr>
          </w:p>
        </w:tc>
        <w:tc>
          <w:tcPr>
            <w:tcW w:w="1134" w:type="dxa"/>
            <w:shd w:val="clear" w:color="auto" w:fill="auto"/>
            <w:vAlign w:val="center"/>
          </w:tcPr>
          <w:p w14:paraId="7F234458" w14:textId="77777777" w:rsidR="00A72597" w:rsidRPr="00237B38" w:rsidRDefault="00A72597" w:rsidP="00444F1C">
            <w:pPr>
              <w:pStyle w:val="Textoencaja"/>
              <w:rPr>
                <w:sz w:val="18"/>
                <w:szCs w:val="18"/>
              </w:rPr>
            </w:pPr>
          </w:p>
        </w:tc>
        <w:tc>
          <w:tcPr>
            <w:tcW w:w="1134" w:type="dxa"/>
            <w:shd w:val="clear" w:color="auto" w:fill="auto"/>
            <w:vAlign w:val="center"/>
          </w:tcPr>
          <w:p w14:paraId="0701D617" w14:textId="77777777" w:rsidR="00A72597" w:rsidRPr="00237B38" w:rsidRDefault="00A72597" w:rsidP="00444F1C">
            <w:pPr>
              <w:pStyle w:val="Textoencaja"/>
              <w:rPr>
                <w:sz w:val="18"/>
                <w:szCs w:val="18"/>
              </w:rPr>
            </w:pPr>
          </w:p>
        </w:tc>
        <w:tc>
          <w:tcPr>
            <w:tcW w:w="1134" w:type="dxa"/>
            <w:shd w:val="clear" w:color="auto" w:fill="auto"/>
            <w:vAlign w:val="center"/>
          </w:tcPr>
          <w:p w14:paraId="6C7ED60B" w14:textId="77777777" w:rsidR="00A72597" w:rsidRPr="00237B38" w:rsidRDefault="00A72597" w:rsidP="00444F1C">
            <w:pPr>
              <w:pStyle w:val="Textoencaja"/>
              <w:rPr>
                <w:sz w:val="18"/>
                <w:szCs w:val="18"/>
              </w:rPr>
            </w:pPr>
          </w:p>
        </w:tc>
      </w:tr>
      <w:tr w:rsidR="00A72597" w:rsidRPr="00D15D3A" w14:paraId="7C613130"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15F89462" w14:textId="77777777" w:rsidR="00A72597" w:rsidRPr="00D15D3A" w:rsidRDefault="00A72597" w:rsidP="00444F1C">
            <w:pPr>
              <w:pStyle w:val="TablaTitulo"/>
              <w:jc w:val="center"/>
            </w:pPr>
            <w:r w:rsidRPr="00D15D3A">
              <w:t>Contribución científica más relevante derivada de la tesis</w:t>
            </w:r>
          </w:p>
        </w:tc>
      </w:tr>
      <w:tr w:rsidR="00A72597" w14:paraId="6749C53C"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46B3A630" w14:textId="77777777" w:rsidR="00A72597" w:rsidRPr="00593CDB" w:rsidRDefault="00A72597" w:rsidP="00444F1C">
            <w:pPr>
              <w:pStyle w:val="Textoencaja"/>
              <w:rPr>
                <w:b/>
                <w:bCs/>
                <w:sz w:val="18"/>
                <w:szCs w:val="18"/>
              </w:rPr>
            </w:pPr>
            <w:r>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4FB49C3" w14:textId="77777777" w:rsidR="00A72597" w:rsidRPr="00D3249C" w:rsidRDefault="00A72597" w:rsidP="00444F1C">
            <w:pPr>
              <w:pStyle w:val="Textoencaja"/>
              <w:rPr>
                <w:sz w:val="18"/>
                <w:szCs w:val="18"/>
              </w:rPr>
            </w:pPr>
          </w:p>
        </w:tc>
      </w:tr>
      <w:tr w:rsidR="00A72597" w14:paraId="490C072C"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14207155" w14:textId="77777777" w:rsidR="00A72597" w:rsidRPr="00593CDB" w:rsidRDefault="00A72597" w:rsidP="00444F1C">
            <w:pPr>
              <w:pStyle w:val="Textoencaja"/>
              <w:rPr>
                <w:b/>
                <w:bCs/>
                <w:sz w:val="18"/>
                <w:szCs w:val="18"/>
              </w:rPr>
            </w:pPr>
            <w:r>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BA877E3" w14:textId="77777777" w:rsidR="00A72597" w:rsidRPr="00D3249C" w:rsidRDefault="00A72597" w:rsidP="00444F1C">
            <w:pPr>
              <w:pStyle w:val="Textoencaja"/>
              <w:rPr>
                <w:sz w:val="18"/>
                <w:szCs w:val="18"/>
              </w:rPr>
            </w:pPr>
          </w:p>
        </w:tc>
      </w:tr>
    </w:tbl>
    <w:p w14:paraId="6D7BF64D" w14:textId="77777777" w:rsidR="00A72597" w:rsidRPr="00094CF9" w:rsidRDefault="00A72597"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5770A4" w14:paraId="215DC956"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45D54250" w14:textId="3A684ADF" w:rsidR="00A72597" w:rsidRPr="005770A4" w:rsidRDefault="00A72597" w:rsidP="00444F1C">
            <w:pPr>
              <w:pStyle w:val="Textoencaja"/>
              <w:jc w:val="center"/>
              <w:rPr>
                <w:b/>
                <w:bCs/>
                <w:sz w:val="22"/>
                <w:szCs w:val="22"/>
              </w:rPr>
            </w:pPr>
            <w:r w:rsidRPr="005770A4">
              <w:rPr>
                <w:b/>
                <w:bCs/>
                <w:sz w:val="22"/>
                <w:szCs w:val="22"/>
              </w:rPr>
              <w:t>Tesis 3</w:t>
            </w:r>
          </w:p>
        </w:tc>
      </w:tr>
      <w:tr w:rsidR="00A72597" w:rsidRPr="00237B38" w14:paraId="158F0488"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2601ACA7" w14:textId="77777777" w:rsidR="00A72597" w:rsidRPr="00237B38" w:rsidRDefault="00A72597" w:rsidP="00444F1C">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2949564A" w14:textId="77777777" w:rsidR="00A72597" w:rsidRPr="00237B38" w:rsidRDefault="00A72597" w:rsidP="00444F1C">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7D8023A1" w14:textId="77777777" w:rsidR="00A72597" w:rsidRPr="00237B38" w:rsidRDefault="00A72597" w:rsidP="00444F1C">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37E3D405" w14:textId="77777777" w:rsidR="00A72597" w:rsidRPr="00237B38" w:rsidRDefault="00A72597" w:rsidP="00444F1C">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3A499976" w14:textId="77777777" w:rsidR="00A72597" w:rsidRPr="00237B38" w:rsidRDefault="00A72597" w:rsidP="00444F1C">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34910EF2" w14:textId="77777777" w:rsidR="00A72597" w:rsidRPr="00237B38" w:rsidRDefault="00A72597" w:rsidP="00444F1C">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3BF733E7" w14:textId="77777777" w:rsidR="00A72597" w:rsidRPr="00237B38" w:rsidRDefault="00A72597" w:rsidP="00444F1C">
            <w:pPr>
              <w:pStyle w:val="Textoencaja"/>
              <w:jc w:val="center"/>
              <w:rPr>
                <w:b/>
                <w:bCs/>
                <w:sz w:val="18"/>
                <w:szCs w:val="18"/>
              </w:rPr>
            </w:pPr>
            <w:r w:rsidRPr="00237B38">
              <w:rPr>
                <w:b/>
                <w:bCs/>
                <w:sz w:val="18"/>
                <w:szCs w:val="18"/>
              </w:rPr>
              <w:t>Universidad</w:t>
            </w:r>
          </w:p>
        </w:tc>
      </w:tr>
      <w:tr w:rsidR="00A72597" w:rsidRPr="00237B38" w14:paraId="074FCAF2"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2AAD8031" w14:textId="77777777" w:rsidR="00A72597" w:rsidRPr="00237B38" w:rsidRDefault="00A72597" w:rsidP="00444F1C">
            <w:pPr>
              <w:pStyle w:val="Textoencaja"/>
              <w:rPr>
                <w:b/>
                <w:bCs/>
                <w:sz w:val="18"/>
                <w:szCs w:val="18"/>
                <w:lang w:val="en-GB"/>
              </w:rPr>
            </w:pPr>
          </w:p>
        </w:tc>
        <w:tc>
          <w:tcPr>
            <w:tcW w:w="2268" w:type="dxa"/>
            <w:shd w:val="clear" w:color="auto" w:fill="auto"/>
            <w:vAlign w:val="center"/>
          </w:tcPr>
          <w:p w14:paraId="5D1BA6C6" w14:textId="77777777" w:rsidR="00A72597" w:rsidRPr="00237B38" w:rsidRDefault="00A72597" w:rsidP="00444F1C">
            <w:pPr>
              <w:pStyle w:val="Textoencaja"/>
              <w:rPr>
                <w:sz w:val="18"/>
                <w:szCs w:val="18"/>
              </w:rPr>
            </w:pPr>
          </w:p>
        </w:tc>
        <w:tc>
          <w:tcPr>
            <w:tcW w:w="2268" w:type="dxa"/>
            <w:shd w:val="clear" w:color="auto" w:fill="auto"/>
            <w:vAlign w:val="center"/>
          </w:tcPr>
          <w:p w14:paraId="08D9E502" w14:textId="77777777" w:rsidR="00A72597" w:rsidRPr="00237B38" w:rsidRDefault="00A72597" w:rsidP="00444F1C">
            <w:pPr>
              <w:pStyle w:val="Textoencaja"/>
              <w:rPr>
                <w:sz w:val="18"/>
                <w:szCs w:val="18"/>
              </w:rPr>
            </w:pPr>
          </w:p>
        </w:tc>
        <w:tc>
          <w:tcPr>
            <w:tcW w:w="2268" w:type="dxa"/>
            <w:shd w:val="clear" w:color="auto" w:fill="auto"/>
            <w:vAlign w:val="center"/>
          </w:tcPr>
          <w:p w14:paraId="2A33207F" w14:textId="77777777" w:rsidR="00A72597" w:rsidRPr="00237B38" w:rsidRDefault="00A72597" w:rsidP="00444F1C">
            <w:pPr>
              <w:pStyle w:val="Textoencaja"/>
              <w:rPr>
                <w:sz w:val="18"/>
                <w:szCs w:val="18"/>
              </w:rPr>
            </w:pPr>
          </w:p>
        </w:tc>
        <w:tc>
          <w:tcPr>
            <w:tcW w:w="1134" w:type="dxa"/>
            <w:shd w:val="clear" w:color="auto" w:fill="auto"/>
            <w:vAlign w:val="center"/>
          </w:tcPr>
          <w:p w14:paraId="06726668" w14:textId="77777777" w:rsidR="00A72597" w:rsidRPr="00237B38" w:rsidRDefault="00A72597" w:rsidP="00444F1C">
            <w:pPr>
              <w:pStyle w:val="Textoencaja"/>
              <w:rPr>
                <w:sz w:val="18"/>
                <w:szCs w:val="18"/>
              </w:rPr>
            </w:pPr>
          </w:p>
        </w:tc>
        <w:tc>
          <w:tcPr>
            <w:tcW w:w="1134" w:type="dxa"/>
            <w:shd w:val="clear" w:color="auto" w:fill="auto"/>
            <w:vAlign w:val="center"/>
          </w:tcPr>
          <w:p w14:paraId="6DCF5515" w14:textId="77777777" w:rsidR="00A72597" w:rsidRPr="00237B38" w:rsidRDefault="00A72597" w:rsidP="00444F1C">
            <w:pPr>
              <w:pStyle w:val="Textoencaja"/>
              <w:rPr>
                <w:sz w:val="18"/>
                <w:szCs w:val="18"/>
              </w:rPr>
            </w:pPr>
          </w:p>
        </w:tc>
        <w:tc>
          <w:tcPr>
            <w:tcW w:w="1134" w:type="dxa"/>
            <w:shd w:val="clear" w:color="auto" w:fill="auto"/>
            <w:vAlign w:val="center"/>
          </w:tcPr>
          <w:p w14:paraId="45FFF466" w14:textId="77777777" w:rsidR="00A72597" w:rsidRPr="00237B38" w:rsidRDefault="00A72597" w:rsidP="00444F1C">
            <w:pPr>
              <w:pStyle w:val="Textoencaja"/>
              <w:rPr>
                <w:sz w:val="18"/>
                <w:szCs w:val="18"/>
              </w:rPr>
            </w:pPr>
          </w:p>
        </w:tc>
      </w:tr>
      <w:tr w:rsidR="00A72597" w:rsidRPr="00D15D3A" w14:paraId="1A041DC6"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1B2949E2" w14:textId="77777777" w:rsidR="00A72597" w:rsidRPr="00D15D3A" w:rsidRDefault="00A72597" w:rsidP="00444F1C">
            <w:pPr>
              <w:pStyle w:val="TablaTitulo"/>
              <w:jc w:val="center"/>
            </w:pPr>
            <w:r w:rsidRPr="00D15D3A">
              <w:t>Contribución científica más relevante derivada de la tesis</w:t>
            </w:r>
          </w:p>
        </w:tc>
      </w:tr>
      <w:tr w:rsidR="00A72597" w14:paraId="5357E279"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5E2218DE" w14:textId="77777777" w:rsidR="00A72597" w:rsidRPr="00593CDB" w:rsidRDefault="00A72597" w:rsidP="00444F1C">
            <w:pPr>
              <w:pStyle w:val="Textoencaja"/>
              <w:rPr>
                <w:b/>
                <w:bCs/>
                <w:sz w:val="18"/>
                <w:szCs w:val="18"/>
              </w:rPr>
            </w:pPr>
            <w:r>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D20EE03" w14:textId="77777777" w:rsidR="00A72597" w:rsidRPr="00D3249C" w:rsidRDefault="00A72597" w:rsidP="00444F1C">
            <w:pPr>
              <w:pStyle w:val="Textoencaja"/>
              <w:rPr>
                <w:sz w:val="18"/>
                <w:szCs w:val="18"/>
              </w:rPr>
            </w:pPr>
          </w:p>
        </w:tc>
      </w:tr>
      <w:tr w:rsidR="00A72597" w14:paraId="45D7DFC3"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6D981FAF" w14:textId="77777777" w:rsidR="00A72597" w:rsidRPr="00593CDB" w:rsidRDefault="00A72597" w:rsidP="00444F1C">
            <w:pPr>
              <w:pStyle w:val="Textoencaja"/>
              <w:rPr>
                <w:b/>
                <w:bCs/>
                <w:sz w:val="18"/>
                <w:szCs w:val="18"/>
              </w:rPr>
            </w:pPr>
            <w:r>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00473B7" w14:textId="77777777" w:rsidR="00A72597" w:rsidRPr="00D3249C" w:rsidRDefault="00A72597" w:rsidP="00444F1C">
            <w:pPr>
              <w:pStyle w:val="Textoencaja"/>
              <w:rPr>
                <w:sz w:val="18"/>
                <w:szCs w:val="18"/>
              </w:rPr>
            </w:pPr>
          </w:p>
        </w:tc>
      </w:tr>
    </w:tbl>
    <w:p w14:paraId="05B02319" w14:textId="77777777" w:rsidR="00A72597" w:rsidRPr="00094CF9" w:rsidRDefault="00A72597" w:rsidP="00A72597">
      <w:pPr>
        <w:rPr>
          <w:sz w:val="20"/>
          <w:szCs w:val="20"/>
        </w:rPr>
      </w:pPr>
    </w:p>
    <w:p w14:paraId="513F1C98" w14:textId="77777777" w:rsidR="00A72597" w:rsidRDefault="00A72597"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5770A4" w14:paraId="11238770"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6284865D" w14:textId="67620458" w:rsidR="00A72597" w:rsidRPr="005770A4" w:rsidRDefault="00A72597" w:rsidP="00444F1C">
            <w:pPr>
              <w:pStyle w:val="Textoencaja"/>
              <w:jc w:val="center"/>
              <w:rPr>
                <w:b/>
                <w:bCs/>
                <w:sz w:val="22"/>
                <w:szCs w:val="22"/>
              </w:rPr>
            </w:pPr>
            <w:r w:rsidRPr="005770A4">
              <w:rPr>
                <w:b/>
                <w:bCs/>
                <w:sz w:val="22"/>
                <w:szCs w:val="22"/>
              </w:rPr>
              <w:t>Tesis 4</w:t>
            </w:r>
          </w:p>
        </w:tc>
      </w:tr>
      <w:tr w:rsidR="00A72597" w:rsidRPr="00237B38" w14:paraId="2D796765"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1B0F8B83" w14:textId="77777777" w:rsidR="00A72597" w:rsidRPr="00237B38" w:rsidRDefault="00A72597" w:rsidP="00444F1C">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3E67E06E" w14:textId="77777777" w:rsidR="00A72597" w:rsidRPr="00237B38" w:rsidRDefault="00A72597" w:rsidP="00444F1C">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3219AC83" w14:textId="77777777" w:rsidR="00A72597" w:rsidRPr="00237B38" w:rsidRDefault="00A72597" w:rsidP="00444F1C">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1DFBDB2F" w14:textId="77777777" w:rsidR="00A72597" w:rsidRPr="00237B38" w:rsidRDefault="00A72597" w:rsidP="00444F1C">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62145963" w14:textId="77777777" w:rsidR="00A72597" w:rsidRPr="00237B38" w:rsidRDefault="00A72597" w:rsidP="00444F1C">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41B61776" w14:textId="77777777" w:rsidR="00A72597" w:rsidRPr="00237B38" w:rsidRDefault="00A72597" w:rsidP="00444F1C">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01AEE44F" w14:textId="77777777" w:rsidR="00A72597" w:rsidRPr="00237B38" w:rsidRDefault="00A72597" w:rsidP="00444F1C">
            <w:pPr>
              <w:pStyle w:val="Textoencaja"/>
              <w:jc w:val="center"/>
              <w:rPr>
                <w:b/>
                <w:bCs/>
                <w:sz w:val="18"/>
                <w:szCs w:val="18"/>
              </w:rPr>
            </w:pPr>
            <w:r w:rsidRPr="00237B38">
              <w:rPr>
                <w:b/>
                <w:bCs/>
                <w:sz w:val="18"/>
                <w:szCs w:val="18"/>
              </w:rPr>
              <w:t>Universidad</w:t>
            </w:r>
          </w:p>
        </w:tc>
      </w:tr>
      <w:tr w:rsidR="00A72597" w:rsidRPr="00237B38" w14:paraId="6DFECF46"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2580461E" w14:textId="77777777" w:rsidR="00A72597" w:rsidRPr="00237B38" w:rsidRDefault="00A72597" w:rsidP="00444F1C">
            <w:pPr>
              <w:pStyle w:val="Textoencaja"/>
              <w:rPr>
                <w:b/>
                <w:bCs/>
                <w:sz w:val="18"/>
                <w:szCs w:val="18"/>
                <w:lang w:val="en-GB"/>
              </w:rPr>
            </w:pPr>
          </w:p>
        </w:tc>
        <w:tc>
          <w:tcPr>
            <w:tcW w:w="2268" w:type="dxa"/>
            <w:shd w:val="clear" w:color="auto" w:fill="auto"/>
            <w:vAlign w:val="center"/>
          </w:tcPr>
          <w:p w14:paraId="450EAEC3" w14:textId="77777777" w:rsidR="00A72597" w:rsidRPr="00237B38" w:rsidRDefault="00A72597" w:rsidP="00444F1C">
            <w:pPr>
              <w:pStyle w:val="Textoencaja"/>
              <w:rPr>
                <w:sz w:val="18"/>
                <w:szCs w:val="18"/>
              </w:rPr>
            </w:pPr>
          </w:p>
        </w:tc>
        <w:tc>
          <w:tcPr>
            <w:tcW w:w="2268" w:type="dxa"/>
            <w:shd w:val="clear" w:color="auto" w:fill="auto"/>
            <w:vAlign w:val="center"/>
          </w:tcPr>
          <w:p w14:paraId="5F533BB7" w14:textId="77777777" w:rsidR="00A72597" w:rsidRPr="00237B38" w:rsidRDefault="00A72597" w:rsidP="00444F1C">
            <w:pPr>
              <w:pStyle w:val="Textoencaja"/>
              <w:rPr>
                <w:sz w:val="18"/>
                <w:szCs w:val="18"/>
              </w:rPr>
            </w:pPr>
          </w:p>
        </w:tc>
        <w:tc>
          <w:tcPr>
            <w:tcW w:w="2268" w:type="dxa"/>
            <w:shd w:val="clear" w:color="auto" w:fill="auto"/>
            <w:vAlign w:val="center"/>
          </w:tcPr>
          <w:p w14:paraId="1726C342" w14:textId="77777777" w:rsidR="00A72597" w:rsidRPr="00237B38" w:rsidRDefault="00A72597" w:rsidP="00444F1C">
            <w:pPr>
              <w:pStyle w:val="Textoencaja"/>
              <w:rPr>
                <w:sz w:val="18"/>
                <w:szCs w:val="18"/>
              </w:rPr>
            </w:pPr>
          </w:p>
        </w:tc>
        <w:tc>
          <w:tcPr>
            <w:tcW w:w="1134" w:type="dxa"/>
            <w:shd w:val="clear" w:color="auto" w:fill="auto"/>
            <w:vAlign w:val="center"/>
          </w:tcPr>
          <w:p w14:paraId="451D8468" w14:textId="77777777" w:rsidR="00A72597" w:rsidRPr="00237B38" w:rsidRDefault="00A72597" w:rsidP="00444F1C">
            <w:pPr>
              <w:pStyle w:val="Textoencaja"/>
              <w:rPr>
                <w:sz w:val="18"/>
                <w:szCs w:val="18"/>
              </w:rPr>
            </w:pPr>
          </w:p>
        </w:tc>
        <w:tc>
          <w:tcPr>
            <w:tcW w:w="1134" w:type="dxa"/>
            <w:shd w:val="clear" w:color="auto" w:fill="auto"/>
            <w:vAlign w:val="center"/>
          </w:tcPr>
          <w:p w14:paraId="186D63EC" w14:textId="77777777" w:rsidR="00A72597" w:rsidRPr="00237B38" w:rsidRDefault="00A72597" w:rsidP="00444F1C">
            <w:pPr>
              <w:pStyle w:val="Textoencaja"/>
              <w:rPr>
                <w:sz w:val="18"/>
                <w:szCs w:val="18"/>
              </w:rPr>
            </w:pPr>
          </w:p>
        </w:tc>
        <w:tc>
          <w:tcPr>
            <w:tcW w:w="1134" w:type="dxa"/>
            <w:shd w:val="clear" w:color="auto" w:fill="auto"/>
            <w:vAlign w:val="center"/>
          </w:tcPr>
          <w:p w14:paraId="379F1BEB" w14:textId="77777777" w:rsidR="00A72597" w:rsidRPr="00237B38" w:rsidRDefault="00A72597" w:rsidP="00444F1C">
            <w:pPr>
              <w:pStyle w:val="Textoencaja"/>
              <w:rPr>
                <w:sz w:val="18"/>
                <w:szCs w:val="18"/>
              </w:rPr>
            </w:pPr>
          </w:p>
        </w:tc>
      </w:tr>
      <w:tr w:rsidR="00A72597" w:rsidRPr="00D15D3A" w14:paraId="5A9AF9FB"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6362A684" w14:textId="77777777" w:rsidR="00A72597" w:rsidRPr="00D15D3A" w:rsidRDefault="00A72597" w:rsidP="00444F1C">
            <w:pPr>
              <w:pStyle w:val="TablaTitulo"/>
              <w:jc w:val="center"/>
            </w:pPr>
            <w:r w:rsidRPr="00D15D3A">
              <w:t>Contribución científica más relevante derivada de la tesis</w:t>
            </w:r>
          </w:p>
        </w:tc>
      </w:tr>
      <w:tr w:rsidR="00A72597" w14:paraId="5A8E7CDA"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689C9EEE" w14:textId="77777777" w:rsidR="00A72597" w:rsidRPr="00593CDB" w:rsidRDefault="00A72597" w:rsidP="00444F1C">
            <w:pPr>
              <w:pStyle w:val="Textoencaja"/>
              <w:rPr>
                <w:b/>
                <w:bCs/>
                <w:sz w:val="18"/>
                <w:szCs w:val="18"/>
              </w:rPr>
            </w:pPr>
            <w:r>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B8A0FD6" w14:textId="77777777" w:rsidR="00A72597" w:rsidRPr="00D3249C" w:rsidRDefault="00A72597" w:rsidP="00444F1C">
            <w:pPr>
              <w:pStyle w:val="Textoencaja"/>
              <w:rPr>
                <w:sz w:val="18"/>
                <w:szCs w:val="18"/>
              </w:rPr>
            </w:pPr>
          </w:p>
        </w:tc>
      </w:tr>
      <w:tr w:rsidR="00A72597" w14:paraId="7A170E6D"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2758978E" w14:textId="77777777" w:rsidR="00A72597" w:rsidRPr="00593CDB" w:rsidRDefault="00A72597" w:rsidP="00444F1C">
            <w:pPr>
              <w:pStyle w:val="Textoencaja"/>
              <w:rPr>
                <w:b/>
                <w:bCs/>
                <w:sz w:val="18"/>
                <w:szCs w:val="18"/>
              </w:rPr>
            </w:pPr>
            <w:r>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CBAECB2" w14:textId="77777777" w:rsidR="00A72597" w:rsidRPr="00D3249C" w:rsidRDefault="00A72597" w:rsidP="00444F1C">
            <w:pPr>
              <w:pStyle w:val="Textoencaja"/>
              <w:rPr>
                <w:sz w:val="18"/>
                <w:szCs w:val="18"/>
              </w:rPr>
            </w:pPr>
          </w:p>
        </w:tc>
      </w:tr>
    </w:tbl>
    <w:p w14:paraId="61915A6A" w14:textId="77777777" w:rsidR="00A72597" w:rsidRPr="00094CF9" w:rsidRDefault="00A72597"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5770A4" w14:paraId="31FD0362"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3FAB843E" w14:textId="5A556377" w:rsidR="00A72597" w:rsidRPr="005770A4" w:rsidRDefault="00A72597" w:rsidP="00444F1C">
            <w:pPr>
              <w:pStyle w:val="Textoencaja"/>
              <w:jc w:val="center"/>
              <w:rPr>
                <w:b/>
                <w:bCs/>
                <w:sz w:val="22"/>
                <w:szCs w:val="22"/>
              </w:rPr>
            </w:pPr>
            <w:r w:rsidRPr="005770A4">
              <w:rPr>
                <w:b/>
                <w:bCs/>
                <w:sz w:val="22"/>
                <w:szCs w:val="22"/>
              </w:rPr>
              <w:t>Tesis 5</w:t>
            </w:r>
          </w:p>
        </w:tc>
      </w:tr>
      <w:tr w:rsidR="00A72597" w:rsidRPr="00237B38" w14:paraId="5D0EEB2C"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52779DAB" w14:textId="77777777" w:rsidR="00A72597" w:rsidRPr="00237B38" w:rsidRDefault="00A72597" w:rsidP="00444F1C">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51E88582" w14:textId="77777777" w:rsidR="00A72597" w:rsidRPr="00237B38" w:rsidRDefault="00A72597" w:rsidP="00444F1C">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6056A4A4" w14:textId="77777777" w:rsidR="00A72597" w:rsidRPr="00237B38" w:rsidRDefault="00A72597" w:rsidP="00444F1C">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76F70E4D" w14:textId="77777777" w:rsidR="00A72597" w:rsidRPr="00237B38" w:rsidRDefault="00A72597" w:rsidP="00444F1C">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7EECA14C" w14:textId="77777777" w:rsidR="00A72597" w:rsidRPr="00237B38" w:rsidRDefault="00A72597" w:rsidP="00444F1C">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56F4CE3A" w14:textId="77777777" w:rsidR="00A72597" w:rsidRPr="00237B38" w:rsidRDefault="00A72597" w:rsidP="00444F1C">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08987D63" w14:textId="77777777" w:rsidR="00A72597" w:rsidRPr="00237B38" w:rsidRDefault="00A72597" w:rsidP="00444F1C">
            <w:pPr>
              <w:pStyle w:val="Textoencaja"/>
              <w:jc w:val="center"/>
              <w:rPr>
                <w:b/>
                <w:bCs/>
                <w:sz w:val="18"/>
                <w:szCs w:val="18"/>
              </w:rPr>
            </w:pPr>
            <w:r w:rsidRPr="00237B38">
              <w:rPr>
                <w:b/>
                <w:bCs/>
                <w:sz w:val="18"/>
                <w:szCs w:val="18"/>
              </w:rPr>
              <w:t>Universidad</w:t>
            </w:r>
          </w:p>
        </w:tc>
      </w:tr>
      <w:tr w:rsidR="00A72597" w:rsidRPr="00237B38" w14:paraId="4E16831A"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2060D745" w14:textId="77777777" w:rsidR="00A72597" w:rsidRPr="00237B38" w:rsidRDefault="00A72597" w:rsidP="00444F1C">
            <w:pPr>
              <w:pStyle w:val="Textoencaja"/>
              <w:rPr>
                <w:b/>
                <w:bCs/>
                <w:sz w:val="18"/>
                <w:szCs w:val="18"/>
                <w:lang w:val="en-GB"/>
              </w:rPr>
            </w:pPr>
          </w:p>
        </w:tc>
        <w:tc>
          <w:tcPr>
            <w:tcW w:w="2268" w:type="dxa"/>
            <w:shd w:val="clear" w:color="auto" w:fill="auto"/>
            <w:vAlign w:val="center"/>
          </w:tcPr>
          <w:p w14:paraId="3E2F3534" w14:textId="77777777" w:rsidR="00A72597" w:rsidRPr="00237B38" w:rsidRDefault="00A72597" w:rsidP="00444F1C">
            <w:pPr>
              <w:pStyle w:val="Textoencaja"/>
              <w:rPr>
                <w:sz w:val="18"/>
                <w:szCs w:val="18"/>
              </w:rPr>
            </w:pPr>
          </w:p>
        </w:tc>
        <w:tc>
          <w:tcPr>
            <w:tcW w:w="2268" w:type="dxa"/>
            <w:shd w:val="clear" w:color="auto" w:fill="auto"/>
            <w:vAlign w:val="center"/>
          </w:tcPr>
          <w:p w14:paraId="3418DC24" w14:textId="77777777" w:rsidR="00A72597" w:rsidRPr="00237B38" w:rsidRDefault="00A72597" w:rsidP="00444F1C">
            <w:pPr>
              <w:pStyle w:val="Textoencaja"/>
              <w:rPr>
                <w:sz w:val="18"/>
                <w:szCs w:val="18"/>
              </w:rPr>
            </w:pPr>
          </w:p>
        </w:tc>
        <w:tc>
          <w:tcPr>
            <w:tcW w:w="2268" w:type="dxa"/>
            <w:shd w:val="clear" w:color="auto" w:fill="auto"/>
            <w:vAlign w:val="center"/>
          </w:tcPr>
          <w:p w14:paraId="38C21929" w14:textId="77777777" w:rsidR="00A72597" w:rsidRPr="00237B38" w:rsidRDefault="00A72597" w:rsidP="00444F1C">
            <w:pPr>
              <w:pStyle w:val="Textoencaja"/>
              <w:rPr>
                <w:sz w:val="18"/>
                <w:szCs w:val="18"/>
              </w:rPr>
            </w:pPr>
          </w:p>
        </w:tc>
        <w:tc>
          <w:tcPr>
            <w:tcW w:w="1134" w:type="dxa"/>
            <w:shd w:val="clear" w:color="auto" w:fill="auto"/>
            <w:vAlign w:val="center"/>
          </w:tcPr>
          <w:p w14:paraId="094C09B2" w14:textId="77777777" w:rsidR="00A72597" w:rsidRPr="00237B38" w:rsidRDefault="00A72597" w:rsidP="00444F1C">
            <w:pPr>
              <w:pStyle w:val="Textoencaja"/>
              <w:rPr>
                <w:sz w:val="18"/>
                <w:szCs w:val="18"/>
              </w:rPr>
            </w:pPr>
          </w:p>
        </w:tc>
        <w:tc>
          <w:tcPr>
            <w:tcW w:w="1134" w:type="dxa"/>
            <w:shd w:val="clear" w:color="auto" w:fill="auto"/>
            <w:vAlign w:val="center"/>
          </w:tcPr>
          <w:p w14:paraId="451CB64C" w14:textId="77777777" w:rsidR="00A72597" w:rsidRPr="00237B38" w:rsidRDefault="00A72597" w:rsidP="00444F1C">
            <w:pPr>
              <w:pStyle w:val="Textoencaja"/>
              <w:rPr>
                <w:sz w:val="18"/>
                <w:szCs w:val="18"/>
              </w:rPr>
            </w:pPr>
          </w:p>
        </w:tc>
        <w:tc>
          <w:tcPr>
            <w:tcW w:w="1134" w:type="dxa"/>
            <w:shd w:val="clear" w:color="auto" w:fill="auto"/>
            <w:vAlign w:val="center"/>
          </w:tcPr>
          <w:p w14:paraId="798A6A22" w14:textId="77777777" w:rsidR="00A72597" w:rsidRPr="00237B38" w:rsidRDefault="00A72597" w:rsidP="00444F1C">
            <w:pPr>
              <w:pStyle w:val="Textoencaja"/>
              <w:rPr>
                <w:sz w:val="18"/>
                <w:szCs w:val="18"/>
              </w:rPr>
            </w:pPr>
          </w:p>
        </w:tc>
      </w:tr>
      <w:tr w:rsidR="00A72597" w:rsidRPr="00D15D3A" w14:paraId="178F0455"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50B053E3" w14:textId="77777777" w:rsidR="00A72597" w:rsidRPr="00D15D3A" w:rsidRDefault="00A72597" w:rsidP="00444F1C">
            <w:pPr>
              <w:pStyle w:val="TablaTitulo"/>
              <w:jc w:val="center"/>
            </w:pPr>
            <w:r w:rsidRPr="00D15D3A">
              <w:t>Contribución científica más relevante derivada de la tesis</w:t>
            </w:r>
          </w:p>
        </w:tc>
      </w:tr>
      <w:tr w:rsidR="00A72597" w14:paraId="095C0E90"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3309FCD3" w14:textId="77777777" w:rsidR="00A72597" w:rsidRPr="00593CDB" w:rsidRDefault="00A72597" w:rsidP="00444F1C">
            <w:pPr>
              <w:pStyle w:val="Textoencaja"/>
              <w:rPr>
                <w:b/>
                <w:bCs/>
                <w:sz w:val="18"/>
                <w:szCs w:val="18"/>
              </w:rPr>
            </w:pPr>
            <w:r>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135005F" w14:textId="77777777" w:rsidR="00A72597" w:rsidRPr="00D3249C" w:rsidRDefault="00A72597" w:rsidP="00444F1C">
            <w:pPr>
              <w:pStyle w:val="Textoencaja"/>
              <w:rPr>
                <w:sz w:val="18"/>
                <w:szCs w:val="18"/>
              </w:rPr>
            </w:pPr>
          </w:p>
        </w:tc>
      </w:tr>
      <w:tr w:rsidR="00A72597" w14:paraId="439D6645"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2BA759D2" w14:textId="77777777" w:rsidR="00A72597" w:rsidRPr="00593CDB" w:rsidRDefault="00A72597" w:rsidP="00444F1C">
            <w:pPr>
              <w:pStyle w:val="Textoencaja"/>
              <w:rPr>
                <w:b/>
                <w:bCs/>
                <w:sz w:val="18"/>
                <w:szCs w:val="18"/>
              </w:rPr>
            </w:pPr>
            <w:r>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E2D86E9" w14:textId="77777777" w:rsidR="00A72597" w:rsidRPr="00D3249C" w:rsidRDefault="00A72597" w:rsidP="00444F1C">
            <w:pPr>
              <w:pStyle w:val="Textoencaja"/>
              <w:rPr>
                <w:sz w:val="18"/>
                <w:szCs w:val="18"/>
              </w:rPr>
            </w:pPr>
          </w:p>
        </w:tc>
      </w:tr>
    </w:tbl>
    <w:p w14:paraId="086945CD" w14:textId="77777777" w:rsidR="00A72597" w:rsidRPr="00094CF9" w:rsidRDefault="00A72597"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5770A4" w14:paraId="44A2A681"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21B555A0" w14:textId="57E92B5B" w:rsidR="00A72597" w:rsidRPr="005770A4" w:rsidRDefault="00A72597" w:rsidP="00444F1C">
            <w:pPr>
              <w:pStyle w:val="Textoencaja"/>
              <w:jc w:val="center"/>
              <w:rPr>
                <w:b/>
                <w:bCs/>
                <w:sz w:val="22"/>
                <w:szCs w:val="22"/>
              </w:rPr>
            </w:pPr>
            <w:r w:rsidRPr="005770A4">
              <w:rPr>
                <w:b/>
                <w:bCs/>
                <w:sz w:val="22"/>
                <w:szCs w:val="22"/>
              </w:rPr>
              <w:t>Tesis 6</w:t>
            </w:r>
          </w:p>
        </w:tc>
      </w:tr>
      <w:tr w:rsidR="00A72597" w:rsidRPr="00237B38" w14:paraId="55E4BCC8"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2EDA725D" w14:textId="77777777" w:rsidR="00A72597" w:rsidRPr="00237B38" w:rsidRDefault="00A72597" w:rsidP="00444F1C">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0D6228EA" w14:textId="77777777" w:rsidR="00A72597" w:rsidRPr="00237B38" w:rsidRDefault="00A72597" w:rsidP="00444F1C">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09C8454B" w14:textId="77777777" w:rsidR="00A72597" w:rsidRPr="00237B38" w:rsidRDefault="00A72597" w:rsidP="00444F1C">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63170F22" w14:textId="77777777" w:rsidR="00A72597" w:rsidRPr="00237B38" w:rsidRDefault="00A72597" w:rsidP="00444F1C">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06AC70BC" w14:textId="77777777" w:rsidR="00A72597" w:rsidRPr="00237B38" w:rsidRDefault="00A72597" w:rsidP="00444F1C">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206D868F" w14:textId="77777777" w:rsidR="00A72597" w:rsidRPr="00237B38" w:rsidRDefault="00A72597" w:rsidP="00444F1C">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24CFE083" w14:textId="77777777" w:rsidR="00A72597" w:rsidRPr="00237B38" w:rsidRDefault="00A72597" w:rsidP="00444F1C">
            <w:pPr>
              <w:pStyle w:val="Textoencaja"/>
              <w:jc w:val="center"/>
              <w:rPr>
                <w:b/>
                <w:bCs/>
                <w:sz w:val="18"/>
                <w:szCs w:val="18"/>
              </w:rPr>
            </w:pPr>
            <w:r w:rsidRPr="00237B38">
              <w:rPr>
                <w:b/>
                <w:bCs/>
                <w:sz w:val="18"/>
                <w:szCs w:val="18"/>
              </w:rPr>
              <w:t>Universidad</w:t>
            </w:r>
          </w:p>
        </w:tc>
      </w:tr>
      <w:tr w:rsidR="00A72597" w:rsidRPr="00237B38" w14:paraId="419148A9"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432B3187" w14:textId="77777777" w:rsidR="00A72597" w:rsidRPr="00237B38" w:rsidRDefault="00A72597" w:rsidP="00444F1C">
            <w:pPr>
              <w:pStyle w:val="Textoencaja"/>
              <w:rPr>
                <w:b/>
                <w:bCs/>
                <w:sz w:val="18"/>
                <w:szCs w:val="18"/>
                <w:lang w:val="en-GB"/>
              </w:rPr>
            </w:pPr>
          </w:p>
        </w:tc>
        <w:tc>
          <w:tcPr>
            <w:tcW w:w="2268" w:type="dxa"/>
            <w:shd w:val="clear" w:color="auto" w:fill="auto"/>
            <w:vAlign w:val="center"/>
          </w:tcPr>
          <w:p w14:paraId="6B17DEF5" w14:textId="77777777" w:rsidR="00A72597" w:rsidRPr="00237B38" w:rsidRDefault="00A72597" w:rsidP="00444F1C">
            <w:pPr>
              <w:pStyle w:val="Textoencaja"/>
              <w:rPr>
                <w:sz w:val="18"/>
                <w:szCs w:val="18"/>
              </w:rPr>
            </w:pPr>
          </w:p>
        </w:tc>
        <w:tc>
          <w:tcPr>
            <w:tcW w:w="2268" w:type="dxa"/>
            <w:shd w:val="clear" w:color="auto" w:fill="auto"/>
            <w:vAlign w:val="center"/>
          </w:tcPr>
          <w:p w14:paraId="0DD151D2" w14:textId="77777777" w:rsidR="00A72597" w:rsidRPr="00237B38" w:rsidRDefault="00A72597" w:rsidP="00444F1C">
            <w:pPr>
              <w:pStyle w:val="Textoencaja"/>
              <w:rPr>
                <w:sz w:val="18"/>
                <w:szCs w:val="18"/>
              </w:rPr>
            </w:pPr>
          </w:p>
        </w:tc>
        <w:tc>
          <w:tcPr>
            <w:tcW w:w="2268" w:type="dxa"/>
            <w:shd w:val="clear" w:color="auto" w:fill="auto"/>
            <w:vAlign w:val="center"/>
          </w:tcPr>
          <w:p w14:paraId="323C9FA9" w14:textId="77777777" w:rsidR="00A72597" w:rsidRPr="00237B38" w:rsidRDefault="00A72597" w:rsidP="00444F1C">
            <w:pPr>
              <w:pStyle w:val="Textoencaja"/>
              <w:rPr>
                <w:sz w:val="18"/>
                <w:szCs w:val="18"/>
              </w:rPr>
            </w:pPr>
          </w:p>
        </w:tc>
        <w:tc>
          <w:tcPr>
            <w:tcW w:w="1134" w:type="dxa"/>
            <w:shd w:val="clear" w:color="auto" w:fill="auto"/>
            <w:vAlign w:val="center"/>
          </w:tcPr>
          <w:p w14:paraId="5AC5DCFA" w14:textId="77777777" w:rsidR="00A72597" w:rsidRPr="00237B38" w:rsidRDefault="00A72597" w:rsidP="00444F1C">
            <w:pPr>
              <w:pStyle w:val="Textoencaja"/>
              <w:rPr>
                <w:sz w:val="18"/>
                <w:szCs w:val="18"/>
              </w:rPr>
            </w:pPr>
          </w:p>
        </w:tc>
        <w:tc>
          <w:tcPr>
            <w:tcW w:w="1134" w:type="dxa"/>
            <w:shd w:val="clear" w:color="auto" w:fill="auto"/>
            <w:vAlign w:val="center"/>
          </w:tcPr>
          <w:p w14:paraId="73BB40B4" w14:textId="77777777" w:rsidR="00A72597" w:rsidRPr="00237B38" w:rsidRDefault="00A72597" w:rsidP="00444F1C">
            <w:pPr>
              <w:pStyle w:val="Textoencaja"/>
              <w:rPr>
                <w:sz w:val="18"/>
                <w:szCs w:val="18"/>
              </w:rPr>
            </w:pPr>
          </w:p>
        </w:tc>
        <w:tc>
          <w:tcPr>
            <w:tcW w:w="1134" w:type="dxa"/>
            <w:shd w:val="clear" w:color="auto" w:fill="auto"/>
            <w:vAlign w:val="center"/>
          </w:tcPr>
          <w:p w14:paraId="71AE2A14" w14:textId="77777777" w:rsidR="00A72597" w:rsidRPr="00237B38" w:rsidRDefault="00A72597" w:rsidP="00444F1C">
            <w:pPr>
              <w:pStyle w:val="Textoencaja"/>
              <w:rPr>
                <w:sz w:val="18"/>
                <w:szCs w:val="18"/>
              </w:rPr>
            </w:pPr>
          </w:p>
        </w:tc>
      </w:tr>
      <w:tr w:rsidR="00A72597" w:rsidRPr="00D15D3A" w14:paraId="19292178"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7D9D5DEC" w14:textId="77777777" w:rsidR="00A72597" w:rsidRPr="00D15D3A" w:rsidRDefault="00A72597" w:rsidP="00444F1C">
            <w:pPr>
              <w:pStyle w:val="TablaTitulo"/>
              <w:jc w:val="center"/>
            </w:pPr>
            <w:r w:rsidRPr="00D15D3A">
              <w:t>Contribución científica más relevante derivada de la tesis</w:t>
            </w:r>
          </w:p>
        </w:tc>
      </w:tr>
      <w:tr w:rsidR="00A72597" w14:paraId="51737C7F"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0A7FC314" w14:textId="77777777" w:rsidR="00A72597" w:rsidRPr="00593CDB" w:rsidRDefault="00A72597" w:rsidP="00444F1C">
            <w:pPr>
              <w:pStyle w:val="Textoencaja"/>
              <w:rPr>
                <w:b/>
                <w:bCs/>
                <w:sz w:val="18"/>
                <w:szCs w:val="18"/>
              </w:rPr>
            </w:pPr>
            <w:r>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26B8252" w14:textId="77777777" w:rsidR="00A72597" w:rsidRPr="00D3249C" w:rsidRDefault="00A72597" w:rsidP="00444F1C">
            <w:pPr>
              <w:pStyle w:val="Textoencaja"/>
              <w:rPr>
                <w:sz w:val="18"/>
                <w:szCs w:val="18"/>
              </w:rPr>
            </w:pPr>
          </w:p>
        </w:tc>
      </w:tr>
      <w:tr w:rsidR="00A72597" w14:paraId="1517EB4A"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567C05E0" w14:textId="77777777" w:rsidR="00A72597" w:rsidRPr="00593CDB" w:rsidRDefault="00A72597" w:rsidP="00444F1C">
            <w:pPr>
              <w:pStyle w:val="Textoencaja"/>
              <w:rPr>
                <w:b/>
                <w:bCs/>
                <w:sz w:val="18"/>
                <w:szCs w:val="18"/>
              </w:rPr>
            </w:pPr>
            <w:r>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EFA583C" w14:textId="77777777" w:rsidR="00A72597" w:rsidRPr="00D3249C" w:rsidRDefault="00A72597" w:rsidP="00444F1C">
            <w:pPr>
              <w:pStyle w:val="Textoencaja"/>
              <w:rPr>
                <w:sz w:val="18"/>
                <w:szCs w:val="18"/>
              </w:rPr>
            </w:pPr>
          </w:p>
        </w:tc>
      </w:tr>
    </w:tbl>
    <w:p w14:paraId="51AA222A" w14:textId="77777777" w:rsidR="00A72597" w:rsidRDefault="00A72597" w:rsidP="00A72597">
      <w:pPr>
        <w:rPr>
          <w:sz w:val="20"/>
          <w:szCs w:val="20"/>
        </w:rPr>
      </w:pPr>
    </w:p>
    <w:p w14:paraId="0FE52953" w14:textId="77777777" w:rsidR="00A72597" w:rsidRDefault="00A72597" w:rsidP="00A72597">
      <w:pPr>
        <w:rPr>
          <w:sz w:val="20"/>
          <w:szCs w:val="20"/>
        </w:rPr>
      </w:pPr>
    </w:p>
    <w:p w14:paraId="279AD9BD" w14:textId="77777777" w:rsidR="005770A4" w:rsidRDefault="005770A4"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5770A4" w14:paraId="793C071F"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633B691A" w14:textId="35B73A79" w:rsidR="00A72597" w:rsidRPr="005770A4" w:rsidRDefault="00A72597" w:rsidP="00444F1C">
            <w:pPr>
              <w:pStyle w:val="Textoencaja"/>
              <w:jc w:val="center"/>
              <w:rPr>
                <w:b/>
                <w:bCs/>
                <w:sz w:val="22"/>
                <w:szCs w:val="22"/>
              </w:rPr>
            </w:pPr>
            <w:r w:rsidRPr="005770A4">
              <w:rPr>
                <w:b/>
                <w:bCs/>
                <w:sz w:val="22"/>
                <w:szCs w:val="22"/>
              </w:rPr>
              <w:t>Tesis 7</w:t>
            </w:r>
          </w:p>
        </w:tc>
      </w:tr>
      <w:tr w:rsidR="00A72597" w:rsidRPr="00237B38" w14:paraId="2586167B"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0EEA3A0F" w14:textId="77777777" w:rsidR="00A72597" w:rsidRPr="00237B38" w:rsidRDefault="00A72597" w:rsidP="00444F1C">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4AC2066C" w14:textId="77777777" w:rsidR="00A72597" w:rsidRPr="00237B38" w:rsidRDefault="00A72597" w:rsidP="00444F1C">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107D4730" w14:textId="77777777" w:rsidR="00A72597" w:rsidRPr="00237B38" w:rsidRDefault="00A72597" w:rsidP="00444F1C">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3120A9C5" w14:textId="77777777" w:rsidR="00A72597" w:rsidRPr="00237B38" w:rsidRDefault="00A72597" w:rsidP="00444F1C">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4D1DC049" w14:textId="77777777" w:rsidR="00A72597" w:rsidRPr="00237B38" w:rsidRDefault="00A72597" w:rsidP="00444F1C">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09668292" w14:textId="77777777" w:rsidR="00A72597" w:rsidRPr="00237B38" w:rsidRDefault="00A72597" w:rsidP="00444F1C">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3CABCA8B" w14:textId="77777777" w:rsidR="00A72597" w:rsidRPr="00237B38" w:rsidRDefault="00A72597" w:rsidP="00444F1C">
            <w:pPr>
              <w:pStyle w:val="Textoencaja"/>
              <w:jc w:val="center"/>
              <w:rPr>
                <w:b/>
                <w:bCs/>
                <w:sz w:val="18"/>
                <w:szCs w:val="18"/>
              </w:rPr>
            </w:pPr>
            <w:r w:rsidRPr="00237B38">
              <w:rPr>
                <w:b/>
                <w:bCs/>
                <w:sz w:val="18"/>
                <w:szCs w:val="18"/>
              </w:rPr>
              <w:t>Universidad</w:t>
            </w:r>
          </w:p>
        </w:tc>
      </w:tr>
      <w:tr w:rsidR="00A72597" w:rsidRPr="00237B38" w14:paraId="180CE4AC"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24193A50" w14:textId="77777777" w:rsidR="00A72597" w:rsidRPr="00237B38" w:rsidRDefault="00A72597" w:rsidP="00444F1C">
            <w:pPr>
              <w:pStyle w:val="Textoencaja"/>
              <w:rPr>
                <w:b/>
                <w:bCs/>
                <w:sz w:val="18"/>
                <w:szCs w:val="18"/>
                <w:lang w:val="en-GB"/>
              </w:rPr>
            </w:pPr>
          </w:p>
        </w:tc>
        <w:tc>
          <w:tcPr>
            <w:tcW w:w="2268" w:type="dxa"/>
            <w:shd w:val="clear" w:color="auto" w:fill="auto"/>
            <w:vAlign w:val="center"/>
          </w:tcPr>
          <w:p w14:paraId="76DEC96E" w14:textId="77777777" w:rsidR="00A72597" w:rsidRPr="00237B38" w:rsidRDefault="00A72597" w:rsidP="00444F1C">
            <w:pPr>
              <w:pStyle w:val="Textoencaja"/>
              <w:rPr>
                <w:sz w:val="18"/>
                <w:szCs w:val="18"/>
              </w:rPr>
            </w:pPr>
          </w:p>
        </w:tc>
        <w:tc>
          <w:tcPr>
            <w:tcW w:w="2268" w:type="dxa"/>
            <w:shd w:val="clear" w:color="auto" w:fill="auto"/>
            <w:vAlign w:val="center"/>
          </w:tcPr>
          <w:p w14:paraId="5BE26DE8" w14:textId="77777777" w:rsidR="00A72597" w:rsidRPr="00237B38" w:rsidRDefault="00A72597" w:rsidP="00444F1C">
            <w:pPr>
              <w:pStyle w:val="Textoencaja"/>
              <w:rPr>
                <w:sz w:val="18"/>
                <w:szCs w:val="18"/>
              </w:rPr>
            </w:pPr>
          </w:p>
        </w:tc>
        <w:tc>
          <w:tcPr>
            <w:tcW w:w="2268" w:type="dxa"/>
            <w:shd w:val="clear" w:color="auto" w:fill="auto"/>
            <w:vAlign w:val="center"/>
          </w:tcPr>
          <w:p w14:paraId="189F3B52" w14:textId="77777777" w:rsidR="00A72597" w:rsidRPr="00237B38" w:rsidRDefault="00A72597" w:rsidP="00444F1C">
            <w:pPr>
              <w:pStyle w:val="Textoencaja"/>
              <w:rPr>
                <w:sz w:val="18"/>
                <w:szCs w:val="18"/>
              </w:rPr>
            </w:pPr>
          </w:p>
        </w:tc>
        <w:tc>
          <w:tcPr>
            <w:tcW w:w="1134" w:type="dxa"/>
            <w:shd w:val="clear" w:color="auto" w:fill="auto"/>
            <w:vAlign w:val="center"/>
          </w:tcPr>
          <w:p w14:paraId="2FB36AB1" w14:textId="77777777" w:rsidR="00A72597" w:rsidRPr="00237B38" w:rsidRDefault="00A72597" w:rsidP="00444F1C">
            <w:pPr>
              <w:pStyle w:val="Textoencaja"/>
              <w:rPr>
                <w:sz w:val="18"/>
                <w:szCs w:val="18"/>
              </w:rPr>
            </w:pPr>
          </w:p>
        </w:tc>
        <w:tc>
          <w:tcPr>
            <w:tcW w:w="1134" w:type="dxa"/>
            <w:shd w:val="clear" w:color="auto" w:fill="auto"/>
            <w:vAlign w:val="center"/>
          </w:tcPr>
          <w:p w14:paraId="1110E118" w14:textId="77777777" w:rsidR="00A72597" w:rsidRPr="00237B38" w:rsidRDefault="00A72597" w:rsidP="00444F1C">
            <w:pPr>
              <w:pStyle w:val="Textoencaja"/>
              <w:rPr>
                <w:sz w:val="18"/>
                <w:szCs w:val="18"/>
              </w:rPr>
            </w:pPr>
          </w:p>
        </w:tc>
        <w:tc>
          <w:tcPr>
            <w:tcW w:w="1134" w:type="dxa"/>
            <w:shd w:val="clear" w:color="auto" w:fill="auto"/>
            <w:vAlign w:val="center"/>
          </w:tcPr>
          <w:p w14:paraId="4F98128F" w14:textId="77777777" w:rsidR="00A72597" w:rsidRPr="00237B38" w:rsidRDefault="00A72597" w:rsidP="00444F1C">
            <w:pPr>
              <w:pStyle w:val="Textoencaja"/>
              <w:rPr>
                <w:sz w:val="18"/>
                <w:szCs w:val="18"/>
              </w:rPr>
            </w:pPr>
          </w:p>
        </w:tc>
      </w:tr>
      <w:tr w:rsidR="00A72597" w:rsidRPr="00D15D3A" w14:paraId="33CDA2EC"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41AD6377" w14:textId="77777777" w:rsidR="00A72597" w:rsidRPr="00D15D3A" w:rsidRDefault="00A72597" w:rsidP="00444F1C">
            <w:pPr>
              <w:pStyle w:val="TablaTitulo"/>
              <w:jc w:val="center"/>
            </w:pPr>
            <w:r w:rsidRPr="00D15D3A">
              <w:t>Contribución científica más relevante derivada de la tesis</w:t>
            </w:r>
          </w:p>
        </w:tc>
      </w:tr>
      <w:tr w:rsidR="00A72597" w14:paraId="54EBC391"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2107510B" w14:textId="77777777" w:rsidR="00A72597" w:rsidRPr="00593CDB" w:rsidRDefault="00A72597" w:rsidP="00444F1C">
            <w:pPr>
              <w:pStyle w:val="Textoencaja"/>
              <w:rPr>
                <w:b/>
                <w:bCs/>
                <w:sz w:val="18"/>
                <w:szCs w:val="18"/>
              </w:rPr>
            </w:pPr>
            <w:r>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0BCC559" w14:textId="77777777" w:rsidR="00A72597" w:rsidRPr="00D3249C" w:rsidRDefault="00A72597" w:rsidP="00444F1C">
            <w:pPr>
              <w:pStyle w:val="Textoencaja"/>
              <w:rPr>
                <w:sz w:val="18"/>
                <w:szCs w:val="18"/>
              </w:rPr>
            </w:pPr>
          </w:p>
        </w:tc>
      </w:tr>
      <w:tr w:rsidR="00A72597" w14:paraId="5E806805"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73BA8284" w14:textId="77777777" w:rsidR="00A72597" w:rsidRPr="00593CDB" w:rsidRDefault="00A72597" w:rsidP="00444F1C">
            <w:pPr>
              <w:pStyle w:val="Textoencaja"/>
              <w:rPr>
                <w:b/>
                <w:bCs/>
                <w:sz w:val="18"/>
                <w:szCs w:val="18"/>
              </w:rPr>
            </w:pPr>
            <w:r>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52DF0EC" w14:textId="77777777" w:rsidR="00A72597" w:rsidRPr="00D3249C" w:rsidRDefault="00A72597" w:rsidP="00444F1C">
            <w:pPr>
              <w:pStyle w:val="Textoencaja"/>
              <w:rPr>
                <w:sz w:val="18"/>
                <w:szCs w:val="18"/>
              </w:rPr>
            </w:pPr>
          </w:p>
        </w:tc>
      </w:tr>
    </w:tbl>
    <w:p w14:paraId="7F23834B" w14:textId="77777777" w:rsidR="00A72597" w:rsidRPr="00094CF9" w:rsidRDefault="00A72597"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5770A4" w14:paraId="7FE1C76C"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1C7CEECC" w14:textId="48A7ADE9" w:rsidR="00A72597" w:rsidRPr="005770A4" w:rsidRDefault="00A72597" w:rsidP="00444F1C">
            <w:pPr>
              <w:pStyle w:val="Textoencaja"/>
              <w:jc w:val="center"/>
              <w:rPr>
                <w:b/>
                <w:bCs/>
                <w:sz w:val="22"/>
                <w:szCs w:val="22"/>
              </w:rPr>
            </w:pPr>
            <w:r w:rsidRPr="005770A4">
              <w:rPr>
                <w:b/>
                <w:bCs/>
                <w:sz w:val="22"/>
                <w:szCs w:val="22"/>
              </w:rPr>
              <w:t>Tesis 8</w:t>
            </w:r>
          </w:p>
        </w:tc>
      </w:tr>
      <w:tr w:rsidR="00A72597" w:rsidRPr="00237B38" w14:paraId="3BC421D1"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13AC66BC" w14:textId="77777777" w:rsidR="00A72597" w:rsidRPr="00237B38" w:rsidRDefault="00A72597" w:rsidP="00444F1C">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57EDEE5F" w14:textId="77777777" w:rsidR="00A72597" w:rsidRPr="00237B38" w:rsidRDefault="00A72597" w:rsidP="00444F1C">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5DDE9591" w14:textId="77777777" w:rsidR="00A72597" w:rsidRPr="00237B38" w:rsidRDefault="00A72597" w:rsidP="00444F1C">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3F1CBA76" w14:textId="77777777" w:rsidR="00A72597" w:rsidRPr="00237B38" w:rsidRDefault="00A72597" w:rsidP="00444F1C">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4C2A1217" w14:textId="77777777" w:rsidR="00A72597" w:rsidRPr="00237B38" w:rsidRDefault="00A72597" w:rsidP="00444F1C">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0504D24D" w14:textId="77777777" w:rsidR="00A72597" w:rsidRPr="00237B38" w:rsidRDefault="00A72597" w:rsidP="00444F1C">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25049490" w14:textId="77777777" w:rsidR="00A72597" w:rsidRPr="00237B38" w:rsidRDefault="00A72597" w:rsidP="00444F1C">
            <w:pPr>
              <w:pStyle w:val="Textoencaja"/>
              <w:jc w:val="center"/>
              <w:rPr>
                <w:b/>
                <w:bCs/>
                <w:sz w:val="18"/>
                <w:szCs w:val="18"/>
              </w:rPr>
            </w:pPr>
            <w:r w:rsidRPr="00237B38">
              <w:rPr>
                <w:b/>
                <w:bCs/>
                <w:sz w:val="18"/>
                <w:szCs w:val="18"/>
              </w:rPr>
              <w:t>Universidad</w:t>
            </w:r>
          </w:p>
        </w:tc>
      </w:tr>
      <w:tr w:rsidR="00A72597" w:rsidRPr="00237B38" w14:paraId="4098C9EF"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6E523008" w14:textId="77777777" w:rsidR="00A72597" w:rsidRPr="00237B38" w:rsidRDefault="00A72597" w:rsidP="00444F1C">
            <w:pPr>
              <w:pStyle w:val="Textoencaja"/>
              <w:rPr>
                <w:b/>
                <w:bCs/>
                <w:sz w:val="18"/>
                <w:szCs w:val="18"/>
                <w:lang w:val="en-GB"/>
              </w:rPr>
            </w:pPr>
          </w:p>
        </w:tc>
        <w:tc>
          <w:tcPr>
            <w:tcW w:w="2268" w:type="dxa"/>
            <w:shd w:val="clear" w:color="auto" w:fill="auto"/>
            <w:vAlign w:val="center"/>
          </w:tcPr>
          <w:p w14:paraId="62098C54" w14:textId="77777777" w:rsidR="00A72597" w:rsidRPr="00237B38" w:rsidRDefault="00A72597" w:rsidP="00444F1C">
            <w:pPr>
              <w:pStyle w:val="Textoencaja"/>
              <w:rPr>
                <w:sz w:val="18"/>
                <w:szCs w:val="18"/>
              </w:rPr>
            </w:pPr>
          </w:p>
        </w:tc>
        <w:tc>
          <w:tcPr>
            <w:tcW w:w="2268" w:type="dxa"/>
            <w:shd w:val="clear" w:color="auto" w:fill="auto"/>
            <w:vAlign w:val="center"/>
          </w:tcPr>
          <w:p w14:paraId="2359623C" w14:textId="77777777" w:rsidR="00A72597" w:rsidRPr="00237B38" w:rsidRDefault="00A72597" w:rsidP="00444F1C">
            <w:pPr>
              <w:pStyle w:val="Textoencaja"/>
              <w:rPr>
                <w:sz w:val="18"/>
                <w:szCs w:val="18"/>
              </w:rPr>
            </w:pPr>
          </w:p>
        </w:tc>
        <w:tc>
          <w:tcPr>
            <w:tcW w:w="2268" w:type="dxa"/>
            <w:shd w:val="clear" w:color="auto" w:fill="auto"/>
            <w:vAlign w:val="center"/>
          </w:tcPr>
          <w:p w14:paraId="371A6AF8" w14:textId="77777777" w:rsidR="00A72597" w:rsidRPr="00237B38" w:rsidRDefault="00A72597" w:rsidP="00444F1C">
            <w:pPr>
              <w:pStyle w:val="Textoencaja"/>
              <w:rPr>
                <w:sz w:val="18"/>
                <w:szCs w:val="18"/>
              </w:rPr>
            </w:pPr>
          </w:p>
        </w:tc>
        <w:tc>
          <w:tcPr>
            <w:tcW w:w="1134" w:type="dxa"/>
            <w:shd w:val="clear" w:color="auto" w:fill="auto"/>
            <w:vAlign w:val="center"/>
          </w:tcPr>
          <w:p w14:paraId="0B867766" w14:textId="77777777" w:rsidR="00A72597" w:rsidRPr="00237B38" w:rsidRDefault="00A72597" w:rsidP="00444F1C">
            <w:pPr>
              <w:pStyle w:val="Textoencaja"/>
              <w:rPr>
                <w:sz w:val="18"/>
                <w:szCs w:val="18"/>
              </w:rPr>
            </w:pPr>
          </w:p>
        </w:tc>
        <w:tc>
          <w:tcPr>
            <w:tcW w:w="1134" w:type="dxa"/>
            <w:shd w:val="clear" w:color="auto" w:fill="auto"/>
            <w:vAlign w:val="center"/>
          </w:tcPr>
          <w:p w14:paraId="409F4C96" w14:textId="77777777" w:rsidR="00A72597" w:rsidRPr="00237B38" w:rsidRDefault="00A72597" w:rsidP="00444F1C">
            <w:pPr>
              <w:pStyle w:val="Textoencaja"/>
              <w:rPr>
                <w:sz w:val="18"/>
                <w:szCs w:val="18"/>
              </w:rPr>
            </w:pPr>
          </w:p>
        </w:tc>
        <w:tc>
          <w:tcPr>
            <w:tcW w:w="1134" w:type="dxa"/>
            <w:shd w:val="clear" w:color="auto" w:fill="auto"/>
            <w:vAlign w:val="center"/>
          </w:tcPr>
          <w:p w14:paraId="3A49E9BD" w14:textId="77777777" w:rsidR="00A72597" w:rsidRPr="00237B38" w:rsidRDefault="00A72597" w:rsidP="00444F1C">
            <w:pPr>
              <w:pStyle w:val="Textoencaja"/>
              <w:rPr>
                <w:sz w:val="18"/>
                <w:szCs w:val="18"/>
              </w:rPr>
            </w:pPr>
          </w:p>
        </w:tc>
      </w:tr>
      <w:tr w:rsidR="00A72597" w:rsidRPr="00D15D3A" w14:paraId="2D34C36B"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40879A3C" w14:textId="77777777" w:rsidR="00A72597" w:rsidRPr="00D15D3A" w:rsidRDefault="00A72597" w:rsidP="00444F1C">
            <w:pPr>
              <w:pStyle w:val="TablaTitulo"/>
              <w:jc w:val="center"/>
            </w:pPr>
            <w:r w:rsidRPr="00D15D3A">
              <w:t>Contribución científica más relevante derivada de la tesis</w:t>
            </w:r>
          </w:p>
        </w:tc>
      </w:tr>
      <w:tr w:rsidR="00A72597" w14:paraId="3F876D2B"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14C4C380" w14:textId="77777777" w:rsidR="00A72597" w:rsidRPr="00593CDB" w:rsidRDefault="00A72597" w:rsidP="00444F1C">
            <w:pPr>
              <w:pStyle w:val="Textoencaja"/>
              <w:rPr>
                <w:b/>
                <w:bCs/>
                <w:sz w:val="18"/>
                <w:szCs w:val="18"/>
              </w:rPr>
            </w:pPr>
            <w:r>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B8CB1A2" w14:textId="77777777" w:rsidR="00A72597" w:rsidRPr="00D3249C" w:rsidRDefault="00A72597" w:rsidP="00444F1C">
            <w:pPr>
              <w:pStyle w:val="Textoencaja"/>
              <w:rPr>
                <w:sz w:val="18"/>
                <w:szCs w:val="18"/>
              </w:rPr>
            </w:pPr>
          </w:p>
        </w:tc>
      </w:tr>
      <w:tr w:rsidR="00A72597" w14:paraId="7F5176A2"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4973D1E1" w14:textId="77777777" w:rsidR="00A72597" w:rsidRPr="00593CDB" w:rsidRDefault="00A72597" w:rsidP="00444F1C">
            <w:pPr>
              <w:pStyle w:val="Textoencaja"/>
              <w:rPr>
                <w:b/>
                <w:bCs/>
                <w:sz w:val="18"/>
                <w:szCs w:val="18"/>
              </w:rPr>
            </w:pPr>
            <w:r>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B47749C" w14:textId="77777777" w:rsidR="00A72597" w:rsidRPr="00D3249C" w:rsidRDefault="00A72597" w:rsidP="00444F1C">
            <w:pPr>
              <w:pStyle w:val="Textoencaja"/>
              <w:rPr>
                <w:sz w:val="18"/>
                <w:szCs w:val="18"/>
              </w:rPr>
            </w:pPr>
          </w:p>
        </w:tc>
      </w:tr>
    </w:tbl>
    <w:p w14:paraId="674A74C9" w14:textId="77777777" w:rsidR="00A72597" w:rsidRDefault="00A72597"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5770A4" w14:paraId="617E9C0D"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5F191D1C" w14:textId="7D0E17E7" w:rsidR="00A72597" w:rsidRPr="005770A4" w:rsidRDefault="00A72597" w:rsidP="00444F1C">
            <w:pPr>
              <w:pStyle w:val="Textoencaja"/>
              <w:jc w:val="center"/>
              <w:rPr>
                <w:b/>
                <w:bCs/>
                <w:sz w:val="22"/>
                <w:szCs w:val="22"/>
              </w:rPr>
            </w:pPr>
            <w:r w:rsidRPr="005770A4">
              <w:rPr>
                <w:b/>
                <w:bCs/>
                <w:sz w:val="22"/>
                <w:szCs w:val="22"/>
              </w:rPr>
              <w:t>Tesis 9</w:t>
            </w:r>
          </w:p>
        </w:tc>
      </w:tr>
      <w:tr w:rsidR="00A72597" w:rsidRPr="00237B38" w14:paraId="2988644F"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5135999B" w14:textId="77777777" w:rsidR="00A72597" w:rsidRPr="00237B38" w:rsidRDefault="00A72597" w:rsidP="00444F1C">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1052A4F4" w14:textId="77777777" w:rsidR="00A72597" w:rsidRPr="00237B38" w:rsidRDefault="00A72597" w:rsidP="00444F1C">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4D8EEFB8" w14:textId="77777777" w:rsidR="00A72597" w:rsidRPr="00237B38" w:rsidRDefault="00A72597" w:rsidP="00444F1C">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7F8F3FD4" w14:textId="77777777" w:rsidR="00A72597" w:rsidRPr="00237B38" w:rsidRDefault="00A72597" w:rsidP="00444F1C">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3590ADFD" w14:textId="77777777" w:rsidR="00A72597" w:rsidRPr="00237B38" w:rsidRDefault="00A72597" w:rsidP="00444F1C">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0A6F9410" w14:textId="77777777" w:rsidR="00A72597" w:rsidRPr="00237B38" w:rsidRDefault="00A72597" w:rsidP="00444F1C">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758FD26C" w14:textId="77777777" w:rsidR="00A72597" w:rsidRPr="00237B38" w:rsidRDefault="00A72597" w:rsidP="00444F1C">
            <w:pPr>
              <w:pStyle w:val="Textoencaja"/>
              <w:jc w:val="center"/>
              <w:rPr>
                <w:b/>
                <w:bCs/>
                <w:sz w:val="18"/>
                <w:szCs w:val="18"/>
              </w:rPr>
            </w:pPr>
            <w:r w:rsidRPr="00237B38">
              <w:rPr>
                <w:b/>
                <w:bCs/>
                <w:sz w:val="18"/>
                <w:szCs w:val="18"/>
              </w:rPr>
              <w:t>Universidad</w:t>
            </w:r>
          </w:p>
        </w:tc>
      </w:tr>
      <w:tr w:rsidR="00A72597" w:rsidRPr="00237B38" w14:paraId="70002DCB"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707CF3E7" w14:textId="77777777" w:rsidR="00A72597" w:rsidRPr="00237B38" w:rsidRDefault="00A72597" w:rsidP="00444F1C">
            <w:pPr>
              <w:pStyle w:val="Textoencaja"/>
              <w:rPr>
                <w:b/>
                <w:bCs/>
                <w:sz w:val="18"/>
                <w:szCs w:val="18"/>
                <w:lang w:val="en-GB"/>
              </w:rPr>
            </w:pPr>
          </w:p>
        </w:tc>
        <w:tc>
          <w:tcPr>
            <w:tcW w:w="2268" w:type="dxa"/>
            <w:shd w:val="clear" w:color="auto" w:fill="auto"/>
            <w:vAlign w:val="center"/>
          </w:tcPr>
          <w:p w14:paraId="04A5D085" w14:textId="77777777" w:rsidR="00A72597" w:rsidRPr="00237B38" w:rsidRDefault="00A72597" w:rsidP="00444F1C">
            <w:pPr>
              <w:pStyle w:val="Textoencaja"/>
              <w:rPr>
                <w:sz w:val="18"/>
                <w:szCs w:val="18"/>
              </w:rPr>
            </w:pPr>
          </w:p>
        </w:tc>
        <w:tc>
          <w:tcPr>
            <w:tcW w:w="2268" w:type="dxa"/>
            <w:shd w:val="clear" w:color="auto" w:fill="auto"/>
            <w:vAlign w:val="center"/>
          </w:tcPr>
          <w:p w14:paraId="683D2B7F" w14:textId="77777777" w:rsidR="00A72597" w:rsidRPr="00237B38" w:rsidRDefault="00A72597" w:rsidP="00444F1C">
            <w:pPr>
              <w:pStyle w:val="Textoencaja"/>
              <w:rPr>
                <w:sz w:val="18"/>
                <w:szCs w:val="18"/>
              </w:rPr>
            </w:pPr>
          </w:p>
        </w:tc>
        <w:tc>
          <w:tcPr>
            <w:tcW w:w="2268" w:type="dxa"/>
            <w:shd w:val="clear" w:color="auto" w:fill="auto"/>
            <w:vAlign w:val="center"/>
          </w:tcPr>
          <w:p w14:paraId="0DBA9549" w14:textId="77777777" w:rsidR="00A72597" w:rsidRPr="00237B38" w:rsidRDefault="00A72597" w:rsidP="00444F1C">
            <w:pPr>
              <w:pStyle w:val="Textoencaja"/>
              <w:rPr>
                <w:sz w:val="18"/>
                <w:szCs w:val="18"/>
              </w:rPr>
            </w:pPr>
          </w:p>
        </w:tc>
        <w:tc>
          <w:tcPr>
            <w:tcW w:w="1134" w:type="dxa"/>
            <w:shd w:val="clear" w:color="auto" w:fill="auto"/>
            <w:vAlign w:val="center"/>
          </w:tcPr>
          <w:p w14:paraId="49FDC572" w14:textId="77777777" w:rsidR="00A72597" w:rsidRPr="00237B38" w:rsidRDefault="00A72597" w:rsidP="00444F1C">
            <w:pPr>
              <w:pStyle w:val="Textoencaja"/>
              <w:rPr>
                <w:sz w:val="18"/>
                <w:szCs w:val="18"/>
              </w:rPr>
            </w:pPr>
          </w:p>
        </w:tc>
        <w:tc>
          <w:tcPr>
            <w:tcW w:w="1134" w:type="dxa"/>
            <w:shd w:val="clear" w:color="auto" w:fill="auto"/>
            <w:vAlign w:val="center"/>
          </w:tcPr>
          <w:p w14:paraId="278C7B89" w14:textId="77777777" w:rsidR="00A72597" w:rsidRPr="00237B38" w:rsidRDefault="00A72597" w:rsidP="00444F1C">
            <w:pPr>
              <w:pStyle w:val="Textoencaja"/>
              <w:rPr>
                <w:sz w:val="18"/>
                <w:szCs w:val="18"/>
              </w:rPr>
            </w:pPr>
          </w:p>
        </w:tc>
        <w:tc>
          <w:tcPr>
            <w:tcW w:w="1134" w:type="dxa"/>
            <w:shd w:val="clear" w:color="auto" w:fill="auto"/>
            <w:vAlign w:val="center"/>
          </w:tcPr>
          <w:p w14:paraId="536BF76F" w14:textId="77777777" w:rsidR="00A72597" w:rsidRPr="00237B38" w:rsidRDefault="00A72597" w:rsidP="00444F1C">
            <w:pPr>
              <w:pStyle w:val="Textoencaja"/>
              <w:rPr>
                <w:sz w:val="18"/>
                <w:szCs w:val="18"/>
              </w:rPr>
            </w:pPr>
          </w:p>
        </w:tc>
      </w:tr>
      <w:tr w:rsidR="00A72597" w:rsidRPr="00D15D3A" w14:paraId="10AE2A98"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51E9C818" w14:textId="77777777" w:rsidR="00A72597" w:rsidRPr="00D15D3A" w:rsidRDefault="00A72597" w:rsidP="00444F1C">
            <w:pPr>
              <w:pStyle w:val="TablaTitulo"/>
              <w:jc w:val="center"/>
            </w:pPr>
            <w:r w:rsidRPr="00D15D3A">
              <w:t>Contribución científica más relevante derivada de la tesis</w:t>
            </w:r>
          </w:p>
        </w:tc>
      </w:tr>
      <w:tr w:rsidR="00A72597" w14:paraId="78F07AFE"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3A1653CE" w14:textId="77777777" w:rsidR="00A72597" w:rsidRPr="00593CDB" w:rsidRDefault="00A72597" w:rsidP="00444F1C">
            <w:pPr>
              <w:pStyle w:val="Textoencaja"/>
              <w:rPr>
                <w:b/>
                <w:bCs/>
                <w:sz w:val="18"/>
                <w:szCs w:val="18"/>
              </w:rPr>
            </w:pPr>
            <w:r>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599D0EB" w14:textId="77777777" w:rsidR="00A72597" w:rsidRPr="00D3249C" w:rsidRDefault="00A72597" w:rsidP="00444F1C">
            <w:pPr>
              <w:pStyle w:val="Textoencaja"/>
              <w:rPr>
                <w:sz w:val="18"/>
                <w:szCs w:val="18"/>
              </w:rPr>
            </w:pPr>
          </w:p>
        </w:tc>
      </w:tr>
      <w:tr w:rsidR="00A72597" w14:paraId="064CCA3F"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3CAB683F" w14:textId="77777777" w:rsidR="00A72597" w:rsidRPr="00593CDB" w:rsidRDefault="00A72597" w:rsidP="00444F1C">
            <w:pPr>
              <w:pStyle w:val="Textoencaja"/>
              <w:rPr>
                <w:b/>
                <w:bCs/>
                <w:sz w:val="18"/>
                <w:szCs w:val="18"/>
              </w:rPr>
            </w:pPr>
            <w:r>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6CB0A09" w14:textId="77777777" w:rsidR="00A72597" w:rsidRPr="00D3249C" w:rsidRDefault="00A72597" w:rsidP="00444F1C">
            <w:pPr>
              <w:pStyle w:val="Textoencaja"/>
              <w:rPr>
                <w:sz w:val="18"/>
                <w:szCs w:val="18"/>
              </w:rPr>
            </w:pPr>
          </w:p>
        </w:tc>
      </w:tr>
    </w:tbl>
    <w:p w14:paraId="4AF79798" w14:textId="77777777" w:rsidR="00A72597" w:rsidRPr="00094CF9" w:rsidRDefault="00A72597" w:rsidP="00A72597">
      <w:pPr>
        <w:rPr>
          <w:sz w:val="20"/>
          <w:szCs w:val="20"/>
        </w:rPr>
      </w:pPr>
    </w:p>
    <w:p w14:paraId="177F91B7" w14:textId="77777777" w:rsidR="00A72597" w:rsidRDefault="00A72597" w:rsidP="00A72597">
      <w:pPr>
        <w:rPr>
          <w:sz w:val="20"/>
          <w:szCs w:val="20"/>
        </w:rPr>
      </w:pPr>
    </w:p>
    <w:p w14:paraId="37174381" w14:textId="77777777" w:rsidR="005770A4" w:rsidRDefault="005770A4"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5770A4" w14:paraId="1219EA7F"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3F32920E" w14:textId="40DE6D0F" w:rsidR="00A72597" w:rsidRPr="005770A4" w:rsidRDefault="00A72597" w:rsidP="00444F1C">
            <w:pPr>
              <w:pStyle w:val="Textoencaja"/>
              <w:jc w:val="center"/>
              <w:rPr>
                <w:b/>
                <w:bCs/>
                <w:sz w:val="22"/>
                <w:szCs w:val="22"/>
              </w:rPr>
            </w:pPr>
            <w:r w:rsidRPr="005770A4">
              <w:rPr>
                <w:b/>
                <w:bCs/>
                <w:sz w:val="22"/>
                <w:szCs w:val="22"/>
              </w:rPr>
              <w:t>Tesis 10</w:t>
            </w:r>
          </w:p>
        </w:tc>
      </w:tr>
      <w:tr w:rsidR="00A72597" w:rsidRPr="00237B38" w14:paraId="75EAFB35"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0745C196" w14:textId="77777777" w:rsidR="00A72597" w:rsidRPr="00237B38" w:rsidRDefault="00A72597" w:rsidP="00444F1C">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1A205ADB" w14:textId="77777777" w:rsidR="00A72597" w:rsidRPr="00237B38" w:rsidRDefault="00A72597" w:rsidP="00444F1C">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664A4259" w14:textId="77777777" w:rsidR="00A72597" w:rsidRPr="00237B38" w:rsidRDefault="00A72597" w:rsidP="00444F1C">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49E0326A" w14:textId="77777777" w:rsidR="00A72597" w:rsidRPr="00237B38" w:rsidRDefault="00A72597" w:rsidP="00444F1C">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38FADD6E" w14:textId="77777777" w:rsidR="00A72597" w:rsidRPr="00237B38" w:rsidRDefault="00A72597" w:rsidP="00444F1C">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0B0DA566" w14:textId="77777777" w:rsidR="00A72597" w:rsidRPr="00237B38" w:rsidRDefault="00A72597" w:rsidP="00444F1C">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258EE4C4" w14:textId="77777777" w:rsidR="00A72597" w:rsidRPr="00237B38" w:rsidRDefault="00A72597" w:rsidP="00444F1C">
            <w:pPr>
              <w:pStyle w:val="Textoencaja"/>
              <w:jc w:val="center"/>
              <w:rPr>
                <w:b/>
                <w:bCs/>
                <w:sz w:val="18"/>
                <w:szCs w:val="18"/>
              </w:rPr>
            </w:pPr>
            <w:r w:rsidRPr="00237B38">
              <w:rPr>
                <w:b/>
                <w:bCs/>
                <w:sz w:val="18"/>
                <w:szCs w:val="18"/>
              </w:rPr>
              <w:t>Universidad</w:t>
            </w:r>
          </w:p>
        </w:tc>
      </w:tr>
      <w:tr w:rsidR="00A72597" w:rsidRPr="00237B38" w14:paraId="12EA366D"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52B40F72" w14:textId="77777777" w:rsidR="00A72597" w:rsidRPr="00237B38" w:rsidRDefault="00A72597" w:rsidP="00444F1C">
            <w:pPr>
              <w:pStyle w:val="Textoencaja"/>
              <w:rPr>
                <w:b/>
                <w:bCs/>
                <w:sz w:val="18"/>
                <w:szCs w:val="18"/>
                <w:lang w:val="en-GB"/>
              </w:rPr>
            </w:pPr>
          </w:p>
        </w:tc>
        <w:tc>
          <w:tcPr>
            <w:tcW w:w="2268" w:type="dxa"/>
            <w:shd w:val="clear" w:color="auto" w:fill="auto"/>
            <w:vAlign w:val="center"/>
          </w:tcPr>
          <w:p w14:paraId="60C17788" w14:textId="77777777" w:rsidR="00A72597" w:rsidRPr="00237B38" w:rsidRDefault="00A72597" w:rsidP="00444F1C">
            <w:pPr>
              <w:pStyle w:val="Textoencaja"/>
              <w:rPr>
                <w:sz w:val="18"/>
                <w:szCs w:val="18"/>
              </w:rPr>
            </w:pPr>
          </w:p>
        </w:tc>
        <w:tc>
          <w:tcPr>
            <w:tcW w:w="2268" w:type="dxa"/>
            <w:shd w:val="clear" w:color="auto" w:fill="auto"/>
            <w:vAlign w:val="center"/>
          </w:tcPr>
          <w:p w14:paraId="7913848E" w14:textId="77777777" w:rsidR="00A72597" w:rsidRPr="00237B38" w:rsidRDefault="00A72597" w:rsidP="00444F1C">
            <w:pPr>
              <w:pStyle w:val="Textoencaja"/>
              <w:rPr>
                <w:sz w:val="18"/>
                <w:szCs w:val="18"/>
              </w:rPr>
            </w:pPr>
          </w:p>
        </w:tc>
        <w:tc>
          <w:tcPr>
            <w:tcW w:w="2268" w:type="dxa"/>
            <w:shd w:val="clear" w:color="auto" w:fill="auto"/>
            <w:vAlign w:val="center"/>
          </w:tcPr>
          <w:p w14:paraId="7CD127DB" w14:textId="77777777" w:rsidR="00A72597" w:rsidRPr="00237B38" w:rsidRDefault="00A72597" w:rsidP="00444F1C">
            <w:pPr>
              <w:pStyle w:val="Textoencaja"/>
              <w:rPr>
                <w:sz w:val="18"/>
                <w:szCs w:val="18"/>
              </w:rPr>
            </w:pPr>
          </w:p>
        </w:tc>
        <w:tc>
          <w:tcPr>
            <w:tcW w:w="1134" w:type="dxa"/>
            <w:shd w:val="clear" w:color="auto" w:fill="auto"/>
            <w:vAlign w:val="center"/>
          </w:tcPr>
          <w:p w14:paraId="7EF2E887" w14:textId="77777777" w:rsidR="00A72597" w:rsidRPr="00237B38" w:rsidRDefault="00A72597" w:rsidP="00444F1C">
            <w:pPr>
              <w:pStyle w:val="Textoencaja"/>
              <w:rPr>
                <w:sz w:val="18"/>
                <w:szCs w:val="18"/>
              </w:rPr>
            </w:pPr>
          </w:p>
        </w:tc>
        <w:tc>
          <w:tcPr>
            <w:tcW w:w="1134" w:type="dxa"/>
            <w:shd w:val="clear" w:color="auto" w:fill="auto"/>
            <w:vAlign w:val="center"/>
          </w:tcPr>
          <w:p w14:paraId="47CF7981" w14:textId="77777777" w:rsidR="00A72597" w:rsidRPr="00237B38" w:rsidRDefault="00A72597" w:rsidP="00444F1C">
            <w:pPr>
              <w:pStyle w:val="Textoencaja"/>
              <w:rPr>
                <w:sz w:val="18"/>
                <w:szCs w:val="18"/>
              </w:rPr>
            </w:pPr>
          </w:p>
        </w:tc>
        <w:tc>
          <w:tcPr>
            <w:tcW w:w="1134" w:type="dxa"/>
            <w:shd w:val="clear" w:color="auto" w:fill="auto"/>
            <w:vAlign w:val="center"/>
          </w:tcPr>
          <w:p w14:paraId="7D752A71" w14:textId="77777777" w:rsidR="00A72597" w:rsidRPr="00237B38" w:rsidRDefault="00A72597" w:rsidP="00444F1C">
            <w:pPr>
              <w:pStyle w:val="Textoencaja"/>
              <w:rPr>
                <w:sz w:val="18"/>
                <w:szCs w:val="18"/>
              </w:rPr>
            </w:pPr>
          </w:p>
        </w:tc>
      </w:tr>
      <w:tr w:rsidR="00A72597" w:rsidRPr="00D15D3A" w14:paraId="538BC05D"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3E36B35D" w14:textId="77777777" w:rsidR="00A72597" w:rsidRPr="00D15D3A" w:rsidRDefault="00A72597" w:rsidP="00444F1C">
            <w:pPr>
              <w:pStyle w:val="TablaTitulo"/>
              <w:jc w:val="center"/>
            </w:pPr>
            <w:r w:rsidRPr="00D15D3A">
              <w:t>Contribución científica más relevante derivada de la tesis</w:t>
            </w:r>
          </w:p>
        </w:tc>
      </w:tr>
      <w:tr w:rsidR="00A72597" w14:paraId="4FFC71D4"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4924C460" w14:textId="77777777" w:rsidR="00A72597" w:rsidRPr="00593CDB" w:rsidRDefault="00A72597" w:rsidP="00444F1C">
            <w:pPr>
              <w:pStyle w:val="Textoencaja"/>
              <w:rPr>
                <w:b/>
                <w:bCs/>
                <w:sz w:val="18"/>
                <w:szCs w:val="18"/>
              </w:rPr>
            </w:pPr>
            <w:r>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28E8120" w14:textId="77777777" w:rsidR="00A72597" w:rsidRPr="00D3249C" w:rsidRDefault="00A72597" w:rsidP="00444F1C">
            <w:pPr>
              <w:pStyle w:val="Textoencaja"/>
              <w:rPr>
                <w:sz w:val="18"/>
                <w:szCs w:val="18"/>
              </w:rPr>
            </w:pPr>
          </w:p>
        </w:tc>
      </w:tr>
      <w:tr w:rsidR="00A72597" w14:paraId="6BF032E8"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22A7BD9D" w14:textId="77777777" w:rsidR="00A72597" w:rsidRPr="00593CDB" w:rsidRDefault="00A72597" w:rsidP="00444F1C">
            <w:pPr>
              <w:pStyle w:val="Textoencaja"/>
              <w:rPr>
                <w:b/>
                <w:bCs/>
                <w:sz w:val="18"/>
                <w:szCs w:val="18"/>
              </w:rPr>
            </w:pPr>
            <w:r>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8220395" w14:textId="77777777" w:rsidR="00A72597" w:rsidRPr="00D3249C" w:rsidRDefault="00A72597" w:rsidP="00444F1C">
            <w:pPr>
              <w:pStyle w:val="Textoencaja"/>
              <w:rPr>
                <w:sz w:val="18"/>
                <w:szCs w:val="18"/>
              </w:rPr>
            </w:pPr>
          </w:p>
        </w:tc>
      </w:tr>
    </w:tbl>
    <w:p w14:paraId="78DDEEEE" w14:textId="77777777" w:rsidR="00A72597" w:rsidRPr="00094CF9" w:rsidRDefault="00A72597" w:rsidP="00A72597">
      <w:pPr>
        <w:rPr>
          <w:sz w:val="20"/>
          <w:szCs w:val="20"/>
        </w:rPr>
      </w:pPr>
    </w:p>
    <w:p w14:paraId="75241C04" w14:textId="77777777" w:rsidR="00A72597" w:rsidRDefault="00A72597" w:rsidP="00A72597">
      <w:pPr>
        <w:rPr>
          <w:sz w:val="20"/>
          <w:szCs w:val="20"/>
        </w:rPr>
      </w:pPr>
    </w:p>
    <w:p w14:paraId="26CF8978" w14:textId="77777777" w:rsidR="00A72597" w:rsidRDefault="00A72597" w:rsidP="00A72597">
      <w:pPr>
        <w:rPr>
          <w:sz w:val="20"/>
          <w:szCs w:val="20"/>
        </w:rPr>
      </w:pPr>
    </w:p>
    <w:p w14:paraId="1D828DC0" w14:textId="77777777" w:rsidR="003D0B6E" w:rsidRPr="002C3A34" w:rsidRDefault="003D0B6E" w:rsidP="00422877">
      <w:pPr>
        <w:pStyle w:val="Textoindependiente"/>
      </w:pPr>
    </w:p>
    <w:p w14:paraId="47AF6D58" w14:textId="77777777" w:rsidR="00422877" w:rsidRPr="00790103" w:rsidRDefault="00422877" w:rsidP="00422877">
      <w:pPr>
        <w:rPr>
          <w:rFonts w:asciiTheme="minorHAnsi" w:hAnsiTheme="minorHAnsi" w:cstheme="minorHAnsi"/>
          <w:sz w:val="20"/>
        </w:rPr>
        <w:sectPr w:rsidR="00422877" w:rsidRPr="00790103" w:rsidSect="00593CDB">
          <w:headerReference w:type="default" r:id="rId93"/>
          <w:pgSz w:w="16840" w:h="11910" w:orient="landscape" w:code="9"/>
          <w:pgMar w:top="851" w:right="1134" w:bottom="851" w:left="1134" w:header="567" w:footer="567" w:gutter="0"/>
          <w:cols w:space="720"/>
          <w:docGrid w:linePitch="299"/>
        </w:sectPr>
      </w:pPr>
    </w:p>
    <w:p w14:paraId="0C3C6FDC" w14:textId="77777777" w:rsidR="00422877" w:rsidRPr="00422877" w:rsidRDefault="00422877" w:rsidP="00422877">
      <w:pPr>
        <w:pStyle w:val="Textoindependiente"/>
      </w:pPr>
    </w:p>
    <w:sectPr w:rsidR="00422877" w:rsidRPr="00422877" w:rsidSect="004B0449">
      <w:pgSz w:w="11910" w:h="16840" w:code="9"/>
      <w:pgMar w:top="1418" w:right="851" w:bottom="1418" w:left="851" w:header="851" w:footer="851"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EIDO" w:date="2024-10-07T18:19:00Z" w:initials="IPJ">
    <w:p w14:paraId="0830CFAF" w14:textId="77777777" w:rsidR="00B44D3F" w:rsidRPr="00CB314C" w:rsidRDefault="00724004" w:rsidP="00F234D1">
      <w:pPr>
        <w:pStyle w:val="Textocomentario"/>
        <w:jc w:val="both"/>
      </w:pPr>
      <w:r w:rsidRPr="00CB314C">
        <w:rPr>
          <w:rStyle w:val="Refdecomentario"/>
          <w:sz w:val="20"/>
          <w:szCs w:val="20"/>
        </w:rPr>
        <w:annotationRef/>
      </w:r>
      <w:r w:rsidR="00B44D3F" w:rsidRPr="00CB314C">
        <w:t xml:space="preserve">- En el caso de programas conjuntos se debe explicitar cuál es la institución solicitante (que también será la responsable en el caso de títulos conjuntos) y el/los centro/s donde se imparte, incluyendo una breve descripción del objeto del programa conjunto y el convenio de colaboración que debe estar en vigor y firmado por todas las partes implicadas. </w:t>
      </w:r>
    </w:p>
    <w:p w14:paraId="539C22F9" w14:textId="1F0428D5" w:rsidR="00B44D3F" w:rsidRPr="00CB314C" w:rsidRDefault="00B44D3F" w:rsidP="00F234D1">
      <w:pPr>
        <w:pStyle w:val="Textocomentario"/>
        <w:jc w:val="both"/>
      </w:pPr>
    </w:p>
    <w:p w14:paraId="27F67F5A" w14:textId="77777777" w:rsidR="00B44D3F" w:rsidRPr="00CB314C" w:rsidRDefault="00B44D3F" w:rsidP="00F234D1">
      <w:pPr>
        <w:pStyle w:val="Textocomentario"/>
        <w:jc w:val="both"/>
      </w:pPr>
      <w:r w:rsidRPr="00CB314C">
        <w:t>-En el convenio, se han de especificar claramente la(s) universidad(es) responsable(s) de la custodia de los expedientes de los estudiantes, de la expedición del Título y la forma en la que se llevará a cabo la matrícula. Asimismo, deberá indicarse el procedimiento de modificación o extinción del programa de doctorado y las responsabilidades de cada una de las universidades participantes dentro del consorcio.</w:t>
      </w:r>
    </w:p>
    <w:p w14:paraId="368071D1" w14:textId="77777777" w:rsidR="00B44D3F" w:rsidRPr="00CB314C" w:rsidRDefault="00B44D3F" w:rsidP="00F234D1">
      <w:pPr>
        <w:pStyle w:val="Textocomentario"/>
        <w:jc w:val="both"/>
      </w:pPr>
    </w:p>
    <w:p w14:paraId="789B3BC2" w14:textId="77777777" w:rsidR="00B44D3F" w:rsidRPr="00CB314C" w:rsidRDefault="00B44D3F" w:rsidP="00F234D1">
      <w:pPr>
        <w:pStyle w:val="Textocomentario"/>
        <w:jc w:val="both"/>
      </w:pPr>
      <w:r w:rsidRPr="00CB314C">
        <w:t>- En el caso de que el programa se imparta en el marco de una escuela de doctorado se debe aportar información sobre la misma.</w:t>
      </w:r>
    </w:p>
    <w:p w14:paraId="765083B3" w14:textId="77777777" w:rsidR="00B44D3F" w:rsidRPr="00CB314C" w:rsidRDefault="00B44D3F" w:rsidP="00F234D1">
      <w:pPr>
        <w:pStyle w:val="Textocomentario"/>
        <w:jc w:val="both"/>
      </w:pPr>
      <w:r w:rsidRPr="00CB314C">
        <w:t>-En el caso de que se elabore el título conjuntamente con universidad/es extranjera/s se comprobará el carácter oficial o acreditado de la institución, por lo que se debe incluir la certificación expedida por la autoridad competente o, en su caso por la entidad acreditadora, del carácter oficial o acreditado de la universidad o universidades extranjeras de que se trate.</w:t>
      </w:r>
    </w:p>
    <w:p w14:paraId="54A7B319" w14:textId="58D9B666" w:rsidR="00B44D3F" w:rsidRPr="00CB314C" w:rsidRDefault="00B44D3F" w:rsidP="00F234D1">
      <w:pPr>
        <w:pStyle w:val="Textocomentario"/>
        <w:jc w:val="both"/>
      </w:pPr>
      <w:r w:rsidRPr="00CB314C">
        <w:t xml:space="preserve">En este caso, se recomienda seguir las recomendaciones de la </w:t>
      </w:r>
      <w:hyperlink r:id="rId1" w:history="1">
        <w:r w:rsidRPr="003A3EBE">
          <w:rPr>
            <w:rStyle w:val="Hipervnculo"/>
            <w:i/>
            <w:iCs/>
          </w:rPr>
          <w:t>European University Association</w:t>
        </w:r>
      </w:hyperlink>
      <w:r w:rsidRPr="00CB314C">
        <w:t xml:space="preserve"> y del </w:t>
      </w:r>
      <w:hyperlink r:id="rId2" w:history="1">
        <w:r w:rsidRPr="003A3EBE">
          <w:rPr>
            <w:rStyle w:val="Hipervnculo"/>
            <w:i/>
            <w:iCs/>
          </w:rPr>
          <w:t>European Consortium for Accreditation</w:t>
        </w:r>
      </w:hyperlink>
      <w:r w:rsidRPr="00CB314C">
        <w:t xml:space="preserve"> sobre la organización de títulos conjuntos (</w:t>
      </w:r>
      <w:r w:rsidRPr="00CB314C">
        <w:rPr>
          <w:i/>
          <w:iCs/>
        </w:rPr>
        <w:t>Joint Programmes</w:t>
      </w:r>
      <w:r w:rsidRPr="00CB314C">
        <w:t>).</w:t>
      </w:r>
    </w:p>
  </w:comment>
  <w:comment w:id="1" w:author="EIDO" w:date="2024-10-07T18:25:00Z" w:initials="IPJ">
    <w:p w14:paraId="1E636031" w14:textId="77777777" w:rsidR="00B44D3F" w:rsidRDefault="00724004" w:rsidP="00B44D3F">
      <w:pPr>
        <w:pStyle w:val="Textocomentario"/>
      </w:pPr>
      <w:r>
        <w:rPr>
          <w:rStyle w:val="Refdecomentario"/>
        </w:rPr>
        <w:annotationRef/>
      </w:r>
      <w:r w:rsidR="00B44D3F">
        <w:t>[Nombre del PD] por la Universidad de Vigo, la Universidad de U2, … [nombres de las universidades que expiden el título]</w:t>
      </w:r>
    </w:p>
    <w:p w14:paraId="656E0161" w14:textId="77777777" w:rsidR="00B44D3F" w:rsidRDefault="00B44D3F" w:rsidP="00B44D3F">
      <w:pPr>
        <w:pStyle w:val="Textocomentario"/>
      </w:pPr>
    </w:p>
    <w:p w14:paraId="4837CE50" w14:textId="77777777" w:rsidR="00B44D3F" w:rsidRDefault="00B44D3F" w:rsidP="00B44D3F">
      <w:pPr>
        <w:pStyle w:val="Textocomentario"/>
      </w:pPr>
      <w:r>
        <w:t>- La denominación debe ser coherente con las líneas de investigación propuestas y no debe inducir a confusión.</w:t>
      </w:r>
    </w:p>
    <w:p w14:paraId="1FF2B85E" w14:textId="77777777" w:rsidR="00B44D3F" w:rsidRDefault="00B44D3F" w:rsidP="00B44D3F">
      <w:pPr>
        <w:pStyle w:val="Textocomentario"/>
      </w:pPr>
    </w:p>
    <w:p w14:paraId="6CFE5A58" w14:textId="77777777" w:rsidR="00B44D3F" w:rsidRDefault="00B44D3F" w:rsidP="00B44D3F">
      <w:pPr>
        <w:pStyle w:val="Textocomentario"/>
      </w:pPr>
      <w:r>
        <w:t>-La denominación del programa de doctorado debe incluirse en castellano. En el caso de que el programa de doctorado se imparta exclusivamente en inglés u en otro idioma, se incluirá también la traducción al castellano.</w:t>
      </w:r>
    </w:p>
  </w:comment>
  <w:comment w:id="2" w:author="EIDO" w:date="2024-10-07T18:26:00Z" w:initials="IPJ">
    <w:p w14:paraId="785F1EF8" w14:textId="00732285" w:rsidR="00B44D3F" w:rsidRDefault="00724004" w:rsidP="00B44D3F">
      <w:pPr>
        <w:pStyle w:val="Textocomentario"/>
      </w:pPr>
      <w:r>
        <w:rPr>
          <w:rStyle w:val="Refdecomentario"/>
        </w:rPr>
        <w:annotationRef/>
      </w:r>
      <w:r w:rsidR="00B44D3F">
        <w:t xml:space="preserve">Seleccionar </w:t>
      </w:r>
      <w:r w:rsidR="00B44D3F">
        <w:rPr>
          <w:b/>
          <w:bCs/>
        </w:rPr>
        <w:t xml:space="preserve">SÍ </w:t>
      </w:r>
      <w:r w:rsidR="00B44D3F">
        <w:t>en el caso de programas interuniversitarios.</w:t>
      </w:r>
    </w:p>
    <w:p w14:paraId="74340581" w14:textId="77777777" w:rsidR="00B44D3F" w:rsidRDefault="00B44D3F" w:rsidP="00B44D3F">
      <w:pPr>
        <w:pStyle w:val="Textocomentario"/>
      </w:pPr>
    </w:p>
    <w:p w14:paraId="1944ED29" w14:textId="77777777" w:rsidR="00B44D3F" w:rsidRDefault="00B44D3F" w:rsidP="00B44D3F">
      <w:pPr>
        <w:pStyle w:val="Textocomentario"/>
      </w:pPr>
      <w:r>
        <w:t>Se deberá adjuntar el convenio de colaboración entre universidades  y añadir las filas “UNIVERSIDADES PARTICIPANTES” que sean necesarias con los datos de cada universidad</w:t>
      </w:r>
    </w:p>
  </w:comment>
  <w:comment w:id="3" w:author="EIDO" w:date="2024-10-11T14:36:00Z" w:initials="IPJ">
    <w:p w14:paraId="317C56CB" w14:textId="77777777" w:rsidR="00B44D3F" w:rsidRDefault="00724004" w:rsidP="00B44D3F">
      <w:pPr>
        <w:pStyle w:val="Textocomentario"/>
      </w:pPr>
      <w:r>
        <w:rPr>
          <w:rStyle w:val="Refdecomentario"/>
        </w:rPr>
        <w:annotationRef/>
      </w:r>
      <w:r w:rsidR="00B44D3F">
        <w:t>Introducir los datos del coordinador del PD</w:t>
      </w:r>
    </w:p>
  </w:comment>
  <w:comment w:id="5" w:author="EIDO" w:date="2024-10-07T18:16:00Z" w:initials="IPJ">
    <w:p w14:paraId="06219E00" w14:textId="77777777" w:rsidR="0025679A" w:rsidRDefault="00724004" w:rsidP="0025679A">
      <w:pPr>
        <w:pStyle w:val="Textocomentario"/>
      </w:pPr>
      <w:r>
        <w:rPr>
          <w:rStyle w:val="Refdecomentario"/>
        </w:rPr>
        <w:annotationRef/>
      </w:r>
      <w:r w:rsidR="0025679A">
        <w:rPr>
          <w:color w:val="000000"/>
        </w:rPr>
        <w:t>- El programa de doctorado (PD) debe incluir una descripción coherente con su nivel y efectos académicos, de manera que esta no induzca a confusión sobre sus características.</w:t>
      </w:r>
    </w:p>
    <w:p w14:paraId="52B710EF" w14:textId="77777777" w:rsidR="0025679A" w:rsidRDefault="0025679A" w:rsidP="0025679A">
      <w:pPr>
        <w:pStyle w:val="Textocomentario"/>
      </w:pPr>
      <w:r>
        <w:rPr>
          <w:color w:val="000000"/>
        </w:rPr>
        <w:t xml:space="preserve"> </w:t>
      </w:r>
    </w:p>
    <w:p w14:paraId="54117DBC" w14:textId="77777777" w:rsidR="0025679A" w:rsidRDefault="0025679A" w:rsidP="0025679A">
      <w:pPr>
        <w:pStyle w:val="Textocomentario"/>
      </w:pPr>
      <w:r>
        <w:rPr>
          <w:color w:val="000000"/>
        </w:rPr>
        <w:t xml:space="preserve">- Debe estar justificado por el contexto, la tradición, la oferta global de títulos y la potencialidad de la universidad o universidades que lo proponen. </w:t>
      </w:r>
    </w:p>
    <w:p w14:paraId="3E117821" w14:textId="77777777" w:rsidR="0025679A" w:rsidRDefault="0025679A" w:rsidP="0025679A">
      <w:pPr>
        <w:pStyle w:val="Textocomentario"/>
      </w:pPr>
    </w:p>
    <w:p w14:paraId="3F3A53DE" w14:textId="77777777" w:rsidR="0025679A" w:rsidRDefault="0025679A" w:rsidP="0025679A">
      <w:pPr>
        <w:pStyle w:val="Textocomentario"/>
      </w:pPr>
      <w:r>
        <w:rPr>
          <w:color w:val="000000"/>
        </w:rPr>
        <w:t xml:space="preserve">- Debe ser coherente y estar integrado en la estrategia de I+D+i de la universidad o bien, de otros organismos e instituciones. </w:t>
      </w:r>
    </w:p>
    <w:p w14:paraId="3BB0493C" w14:textId="77777777" w:rsidR="0025679A" w:rsidRDefault="0025679A" w:rsidP="0025679A">
      <w:pPr>
        <w:pStyle w:val="Textocomentario"/>
      </w:pPr>
    </w:p>
    <w:p w14:paraId="48BF8559" w14:textId="77777777" w:rsidR="0025679A" w:rsidRDefault="0025679A" w:rsidP="0025679A">
      <w:pPr>
        <w:pStyle w:val="Textocomentario"/>
      </w:pPr>
      <w:r>
        <w:rPr>
          <w:color w:val="000000"/>
        </w:rPr>
        <w:t xml:space="preserve">- Debe mostrar el debido grado de internacionalización en función de su temática y de su contexto. </w:t>
      </w:r>
    </w:p>
  </w:comment>
  <w:comment w:id="7" w:author="EIDO" w:date="2024-10-07T18:29:00Z" w:initials="IPJ">
    <w:p w14:paraId="223E1681" w14:textId="298C138E" w:rsidR="00724004" w:rsidRDefault="00724004" w:rsidP="009C7CB7">
      <w:pPr>
        <w:pStyle w:val="Textocomentario"/>
      </w:pPr>
      <w:r>
        <w:rPr>
          <w:rStyle w:val="Refdecomentario"/>
        </w:rPr>
        <w:annotationRef/>
      </w:r>
      <w:r>
        <w:t>Programa de Doctorado en [Nombre del PD] por la Universidad de Vigo, la Universidad de U2, … [nombres de las universidades que expidan el título]</w:t>
      </w:r>
    </w:p>
  </w:comment>
  <w:comment w:id="8" w:author="EIDO" w:date="2024-10-07T18:29:00Z" w:initials="IPJ">
    <w:p w14:paraId="5A1C2679" w14:textId="77777777" w:rsidR="0025679A" w:rsidRDefault="00724004" w:rsidP="0025679A">
      <w:pPr>
        <w:pStyle w:val="Textocomentario"/>
      </w:pPr>
      <w:r>
        <w:rPr>
          <w:rStyle w:val="Refdecomentario"/>
        </w:rPr>
        <w:annotationRef/>
      </w:r>
      <w:r w:rsidR="0025679A">
        <w:t xml:space="preserve">Seleccionar </w:t>
      </w:r>
      <w:r w:rsidR="0025679A">
        <w:rPr>
          <w:b/>
          <w:bCs/>
        </w:rPr>
        <w:t xml:space="preserve">SÍ </w:t>
      </w:r>
      <w:r w:rsidR="0025679A">
        <w:t>en el caso de programas interuniversitarios</w:t>
      </w:r>
    </w:p>
    <w:p w14:paraId="04FCD078" w14:textId="77777777" w:rsidR="0025679A" w:rsidRDefault="0025679A" w:rsidP="0025679A">
      <w:pPr>
        <w:pStyle w:val="Textocomentario"/>
      </w:pPr>
    </w:p>
    <w:p w14:paraId="74D8F2E8" w14:textId="77777777" w:rsidR="0025679A" w:rsidRDefault="0025679A" w:rsidP="0025679A">
      <w:pPr>
        <w:pStyle w:val="Textocomentario"/>
      </w:pPr>
      <w:r>
        <w:t>Se debe adjuntar a la documentación el convenio de colaboración entre universidades o un enlace al mismo en la casilla adyacente.</w:t>
      </w:r>
    </w:p>
  </w:comment>
  <w:comment w:id="9" w:author="EIDO" w:date="2024-10-07T18:30:00Z" w:initials="IPJ">
    <w:p w14:paraId="6FD3C9D5" w14:textId="77777777" w:rsidR="0025679A" w:rsidRDefault="00724004" w:rsidP="0025679A">
      <w:pPr>
        <w:pStyle w:val="Textocomentario"/>
      </w:pPr>
      <w:r>
        <w:rPr>
          <w:rStyle w:val="Refdecomentario"/>
        </w:rPr>
        <w:annotationRef/>
      </w:r>
      <w:r w:rsidR="0025679A">
        <w:t>Incluir obligatoriamente un código ISCED, máximo 2.</w:t>
      </w:r>
    </w:p>
    <w:p w14:paraId="2AF2E0D9" w14:textId="77777777" w:rsidR="0025679A" w:rsidRDefault="0025679A" w:rsidP="0025679A">
      <w:pPr>
        <w:pStyle w:val="Textocomentario"/>
      </w:pPr>
    </w:p>
    <w:p w14:paraId="01FA0813" w14:textId="4C8EE292" w:rsidR="0025679A" w:rsidRDefault="0025679A" w:rsidP="0025679A">
      <w:pPr>
        <w:pStyle w:val="Textocomentario"/>
      </w:pPr>
      <w:r>
        <w:t xml:space="preserve">Para más información sobre </w:t>
      </w:r>
      <w:r>
        <w:rPr>
          <w:noProof/>
        </w:rPr>
        <w:t xml:space="preserve">los </w:t>
      </w:r>
      <w:r>
        <w:t>dichos códigos</w:t>
      </w:r>
      <w:r>
        <w:rPr>
          <w:noProof/>
        </w:rPr>
        <w:t xml:space="preserve"> ISCED</w:t>
      </w:r>
      <w:r>
        <w:t xml:space="preserve">, su función y niveles se puede consultar </w:t>
      </w:r>
      <w:hyperlink r:id="rId3" w:history="1">
        <w:r w:rsidRPr="00F234D1">
          <w:rPr>
            <w:rStyle w:val="Hipervnculo"/>
            <w:noProof/>
          </w:rPr>
          <w:t>esta</w:t>
        </w:r>
        <w:r w:rsidRPr="00F234D1">
          <w:rPr>
            <w:rStyle w:val="Hipervnculo"/>
          </w:rPr>
          <w:t xml:space="preserve"> web</w:t>
        </w:r>
      </w:hyperlink>
    </w:p>
  </w:comment>
  <w:comment w:id="11" w:author="EIDO" w:date="2024-10-07T18:24:00Z" w:initials="IPJ">
    <w:p w14:paraId="3DF35A9A" w14:textId="77777777" w:rsidR="00BC3001" w:rsidRDefault="00724004" w:rsidP="00BC3001">
      <w:pPr>
        <w:pStyle w:val="Textocomentario"/>
      </w:pPr>
      <w:r>
        <w:rPr>
          <w:rStyle w:val="Refdecomentario"/>
        </w:rPr>
        <w:annotationRef/>
      </w:r>
      <w:r w:rsidR="00BC3001">
        <w:t xml:space="preserve">En esta sección de la memoria se deben detallar brevemente las características del PD y el contexto (científico, académico, social) que lo justifica. </w:t>
      </w:r>
    </w:p>
    <w:p w14:paraId="3BE78928" w14:textId="77777777" w:rsidR="00BC3001" w:rsidRDefault="00BC3001" w:rsidP="00BC3001">
      <w:pPr>
        <w:pStyle w:val="Textocomentario"/>
      </w:pPr>
      <w:r>
        <w:t>Se puede incluir información acerca de:</w:t>
      </w:r>
    </w:p>
    <w:p w14:paraId="3C859AC0" w14:textId="77777777" w:rsidR="00BC3001" w:rsidRDefault="00BC3001" w:rsidP="00BC3001">
      <w:pPr>
        <w:pStyle w:val="Textocomentario"/>
        <w:numPr>
          <w:ilvl w:val="0"/>
          <w:numId w:val="38"/>
        </w:numPr>
      </w:pPr>
      <w:r>
        <w:t>Experiencia anterior de la universidad en la impartición de este PD u otros de características similares y si la propuesta proviene de la conversión de un doctorado con mención de calidad o si tiene o no la mención hacia la excelencia.</w:t>
      </w:r>
    </w:p>
    <w:p w14:paraId="6C8E7BB5" w14:textId="77777777" w:rsidR="00BC3001" w:rsidRDefault="00BC3001" w:rsidP="00BC3001">
      <w:pPr>
        <w:pStyle w:val="Textocomentario"/>
        <w:numPr>
          <w:ilvl w:val="0"/>
          <w:numId w:val="38"/>
        </w:numPr>
      </w:pPr>
      <w:r>
        <w:t>Datos y estudios acerca de la demanda potencial del PD y su interés para la sociedad.</w:t>
      </w:r>
    </w:p>
    <w:p w14:paraId="312CC54B" w14:textId="77777777" w:rsidR="00BC3001" w:rsidRDefault="00BC3001" w:rsidP="00BC3001">
      <w:pPr>
        <w:pStyle w:val="Textocomentario"/>
        <w:numPr>
          <w:ilvl w:val="0"/>
          <w:numId w:val="38"/>
        </w:numPr>
      </w:pPr>
      <w:r>
        <w:t>Relación de la propuesta con la situación del I+D+i del sector científico-profesional.</w:t>
      </w:r>
    </w:p>
    <w:p w14:paraId="1D998F83" w14:textId="77777777" w:rsidR="00BC3001" w:rsidRDefault="00BC3001" w:rsidP="00BC3001">
      <w:pPr>
        <w:pStyle w:val="Textocomentario"/>
        <w:numPr>
          <w:ilvl w:val="0"/>
          <w:numId w:val="38"/>
        </w:numPr>
      </w:pPr>
      <w:r>
        <w:rPr>
          <w:lang w:val="gl-ES"/>
        </w:rPr>
        <w:t>Integración do POD en Redes temáticas, de investigación, …</w:t>
      </w:r>
    </w:p>
    <w:p w14:paraId="27235016" w14:textId="77777777" w:rsidR="00BC3001" w:rsidRDefault="00BC3001" w:rsidP="00BC3001">
      <w:pPr>
        <w:pStyle w:val="Textocomentario"/>
        <w:numPr>
          <w:ilvl w:val="0"/>
          <w:numId w:val="38"/>
        </w:numPr>
      </w:pPr>
      <w:r>
        <w:t>Información procedente de procesos de seguimiento o renovación de acreditación previos.</w:t>
      </w:r>
    </w:p>
    <w:p w14:paraId="10C41803" w14:textId="77777777" w:rsidR="00BC3001" w:rsidRDefault="00BC3001" w:rsidP="00BC3001">
      <w:pPr>
        <w:pStyle w:val="Textocomentario"/>
      </w:pPr>
    </w:p>
    <w:p w14:paraId="64767725" w14:textId="77777777" w:rsidR="00BC3001" w:rsidRDefault="00BC3001" w:rsidP="00BC3001">
      <w:pPr>
        <w:pStyle w:val="Textocomentario"/>
      </w:pPr>
      <w:r>
        <w:t>Títulos novedosos: En el caso de propuestas de títulos sin precedentes en la universidad española y con muy pocos referentes internacionales, la propuesta debe estar avalada por un equipo investigador solvente. Además, debe justificarse el interés estratégico de la universidad en una propuesta de estas características.</w:t>
      </w:r>
    </w:p>
  </w:comment>
  <w:comment w:id="12" w:author="EIDO" w:date="2024-10-09T17:12:00Z" w:initials="IPJ">
    <w:p w14:paraId="080893A4" w14:textId="77777777" w:rsidR="00BC3001" w:rsidRDefault="00BC3001" w:rsidP="00BC3001">
      <w:pPr>
        <w:pStyle w:val="Textocomentario"/>
      </w:pPr>
      <w:r>
        <w:t>En caso de programas interuniversitarios, Incluir los nombres de todas las universidades participantes.</w:t>
      </w:r>
    </w:p>
  </w:comment>
  <w:comment w:id="18" w:author="EIDO" w:date="2024-10-02T11:04:00Z" w:initials="IPJ">
    <w:p w14:paraId="7A851321" w14:textId="77777777" w:rsidR="003A74F5" w:rsidRDefault="00724004" w:rsidP="003A74F5">
      <w:pPr>
        <w:pStyle w:val="Textocomentario"/>
      </w:pPr>
      <w:r>
        <w:rPr>
          <w:rStyle w:val="Refdecomentario"/>
        </w:rPr>
        <w:annotationRef/>
      </w:r>
      <w:r w:rsidR="003A74F5">
        <w:t xml:space="preserve">- Para establecer el número de plazas debe considerarse lo establecido en el Decreto 222/2011: </w:t>
      </w:r>
      <w:r w:rsidR="003A74F5">
        <w:rPr>
          <w:i/>
          <w:iCs/>
        </w:rPr>
        <w:t>Nas ensinanzas universitarias oficiais de doutoramento acreditarase que nun período de catro anos contados desde a súa implantación, o número de teses lidas é como mínimo de catro e o programa conta cun número de doutorandos non inferior a 10.</w:t>
      </w:r>
    </w:p>
    <w:p w14:paraId="5E3BD4D8" w14:textId="77777777" w:rsidR="003A74F5" w:rsidRDefault="003A74F5" w:rsidP="003A74F5">
      <w:pPr>
        <w:pStyle w:val="Textocomentario"/>
      </w:pPr>
      <w:r>
        <w:rPr>
          <w:i/>
          <w:iCs/>
        </w:rPr>
        <w:t>Para estes efectos, os programas de doutoramento interuniversitarios computarán conxuntamente o número de alumnos/as matriculados/a</w:t>
      </w:r>
      <w:r>
        <w:t>s.</w:t>
      </w:r>
    </w:p>
    <w:p w14:paraId="3861460D" w14:textId="77777777" w:rsidR="003A74F5" w:rsidRDefault="003A74F5" w:rsidP="003A74F5">
      <w:pPr>
        <w:pStyle w:val="Textocomentario"/>
      </w:pPr>
    </w:p>
    <w:p w14:paraId="06C92390" w14:textId="77777777" w:rsidR="003A74F5" w:rsidRDefault="003A74F5" w:rsidP="003A74F5">
      <w:pPr>
        <w:pStyle w:val="Textocomentario"/>
      </w:pPr>
      <w:r>
        <w:t xml:space="preserve">- Deben sumarse las plazas ofertadas independientemente de la dedicación a tiempo parcial o a tiempo completo del estudiante. </w:t>
      </w:r>
    </w:p>
    <w:p w14:paraId="6D65FFAF" w14:textId="77777777" w:rsidR="003A74F5" w:rsidRDefault="003A74F5" w:rsidP="003A74F5">
      <w:pPr>
        <w:pStyle w:val="Textocomentario"/>
      </w:pPr>
    </w:p>
    <w:p w14:paraId="485087CB" w14:textId="77777777" w:rsidR="003A74F5" w:rsidRDefault="003A74F5" w:rsidP="003A74F5">
      <w:pPr>
        <w:pStyle w:val="Textocomentario"/>
      </w:pPr>
      <w:r>
        <w:t>- El número de plazas ofertado será tenido en cuenta a la hora de valorar la suficiencia y adecuación de los Recursos Humanos y Materiales disponibles para el programa de doctorado (criterios 6 y 7).</w:t>
      </w:r>
    </w:p>
    <w:p w14:paraId="547663B1" w14:textId="77777777" w:rsidR="003A74F5" w:rsidRDefault="003A74F5" w:rsidP="003A74F5">
      <w:pPr>
        <w:pStyle w:val="Textocomentario"/>
      </w:pPr>
    </w:p>
    <w:p w14:paraId="157DBB28" w14:textId="77777777" w:rsidR="003A74F5" w:rsidRDefault="003A74F5" w:rsidP="003A74F5">
      <w:pPr>
        <w:pStyle w:val="Textocomentario"/>
      </w:pPr>
      <w:r>
        <w:t>- En programas interuniversitarios, esta información se debe aportar para cada uno de los centros donde se impartirá el PD.</w:t>
      </w:r>
    </w:p>
  </w:comment>
  <w:comment w:id="19" w:author="EIDO" w:date="2024-10-07T18:22:00Z" w:initials="IPJ">
    <w:p w14:paraId="6C056BE5" w14:textId="66460AC4" w:rsidR="00BC3001" w:rsidRDefault="00724004" w:rsidP="00BC3001">
      <w:pPr>
        <w:pStyle w:val="Textocomentario"/>
      </w:pPr>
      <w:r>
        <w:rPr>
          <w:rStyle w:val="Refdecomentario"/>
        </w:rPr>
        <w:annotationRef/>
      </w:r>
      <w:r w:rsidR="00BC3001">
        <w:t>Se debe especificar la página web donde se encuentren las normas de permanencia aplicables.</w:t>
      </w:r>
    </w:p>
    <w:p w14:paraId="27091D37" w14:textId="77777777" w:rsidR="00BC3001" w:rsidRDefault="00BC3001" w:rsidP="00BC3001">
      <w:pPr>
        <w:pStyle w:val="Textocomentario"/>
      </w:pPr>
    </w:p>
    <w:p w14:paraId="0FA25F3E" w14:textId="77777777" w:rsidR="00BC3001" w:rsidRDefault="00BC3001" w:rsidP="00BC3001">
      <w:pPr>
        <w:pStyle w:val="Textocomentario"/>
      </w:pPr>
      <w:r>
        <w:t>En el caso de títulos conjuntos, la normativa de permanencia debe ser única para todos los estudiantes matriculados/as en el programa de doctorado aunque se aceptará que cada universidad aplique su propia normativa de permanencia siempre que las condiciones de permanencia sean las mismas para todos los estudiantes.</w:t>
      </w:r>
    </w:p>
  </w:comment>
  <w:comment w:id="20" w:author="EIDO" w:date="2024-10-02T11:05:00Z" w:initials="IPJ">
    <w:p w14:paraId="4D769741" w14:textId="12BA190A" w:rsidR="00724004" w:rsidRDefault="00724004" w:rsidP="009C7CB7">
      <w:pPr>
        <w:pStyle w:val="Textocomentario"/>
      </w:pPr>
      <w:r>
        <w:rPr>
          <w:rStyle w:val="Refdecomentario"/>
        </w:rPr>
        <w:annotationRef/>
      </w:r>
      <w:r>
        <w:t>Indicar las lenguas de impartición del programa escribiendo SÍ en las casillas que correspondan a continuación.</w:t>
      </w:r>
    </w:p>
  </w:comment>
  <w:comment w:id="22" w:author="EIDO" w:date="2024-10-08T20:05:00Z" w:initials="IPJ">
    <w:p w14:paraId="3A21B9AD" w14:textId="77777777" w:rsidR="00BC3001" w:rsidRDefault="00724004" w:rsidP="00BC3001">
      <w:pPr>
        <w:pStyle w:val="Textocomentario"/>
      </w:pPr>
      <w:r>
        <w:rPr>
          <w:rStyle w:val="Refdecomentario"/>
        </w:rPr>
        <w:annotationRef/>
      </w:r>
      <w:r w:rsidR="00BC3001">
        <w:t>En caso de programas interuniversitarios, repetir esta hoja para cada una de las universidades participantes.</w:t>
      </w:r>
    </w:p>
  </w:comment>
  <w:comment w:id="25" w:author="EIDO" w:date="2024-10-02T11:11:00Z" w:initials="IPJ">
    <w:p w14:paraId="0A071FD7" w14:textId="77777777" w:rsidR="00BC3001" w:rsidRDefault="00724004" w:rsidP="00BC3001">
      <w:pPr>
        <w:pStyle w:val="Textocomentario"/>
      </w:pPr>
      <w:r>
        <w:rPr>
          <w:rStyle w:val="Refdecomentario"/>
        </w:rPr>
        <w:annotationRef/>
      </w:r>
      <w:r w:rsidR="00BC3001">
        <w:t xml:space="preserve">- Detallar las colaboraciones que el PD mantiene con otras universidades, organismos o instituciones, nacionales e internacionales e incluir una breve descripción de la colaboración y naturaleza de la institución (pública, privada o mixta). </w:t>
      </w:r>
    </w:p>
    <w:p w14:paraId="4E5D297C" w14:textId="77777777" w:rsidR="00BC3001" w:rsidRDefault="00BC3001" w:rsidP="00BC3001">
      <w:pPr>
        <w:pStyle w:val="Textocomentario"/>
      </w:pPr>
    </w:p>
    <w:p w14:paraId="670D6498" w14:textId="77777777" w:rsidR="00BC3001" w:rsidRDefault="00BC3001" w:rsidP="00BC3001">
      <w:pPr>
        <w:pStyle w:val="Textocomentario"/>
      </w:pPr>
      <w:r>
        <w:t xml:space="preserve">- Se debe diferenciar entre colaboraciones recogidas en convenio o sin él. </w:t>
      </w:r>
    </w:p>
    <w:p w14:paraId="07D9004D" w14:textId="77777777" w:rsidR="00BC3001" w:rsidRDefault="00BC3001" w:rsidP="00BC3001">
      <w:pPr>
        <w:pStyle w:val="Textocomentario"/>
      </w:pPr>
    </w:p>
    <w:p w14:paraId="2AED3EB9" w14:textId="77777777" w:rsidR="00BC3001" w:rsidRDefault="00BC3001" w:rsidP="00BC3001">
      <w:pPr>
        <w:pStyle w:val="Textocomentario"/>
      </w:pPr>
      <w:r>
        <w:t>- Para aquellas colaboraciones reguladas mediante convenio, podrá incluirse, a través de la aplicación, el correspondiente convenio de colaboración en formato PDF.</w:t>
      </w:r>
    </w:p>
    <w:p w14:paraId="6A8C1440" w14:textId="77777777" w:rsidR="00BC3001" w:rsidRDefault="00BC3001" w:rsidP="00BC3001">
      <w:pPr>
        <w:pStyle w:val="Textocomentario"/>
      </w:pPr>
    </w:p>
    <w:p w14:paraId="415BF514" w14:textId="77777777" w:rsidR="00BC3001" w:rsidRDefault="00BC3001" w:rsidP="00BC3001">
      <w:pPr>
        <w:pStyle w:val="Textocomentario"/>
      </w:pPr>
      <w:r>
        <w:t>- También se debe describir, para cada una de las colaboraciones el objeto de la colaboración, la intensidad de la misma, las universidades o las entidades participantes, la naturaleza de la colaboración, y aquellos otros datos que puedan resultar de interés de cara a la valoración de estas colaboraciones.</w:t>
      </w:r>
    </w:p>
  </w:comment>
  <w:comment w:id="26" w:author="EIDO" w:date="2024-11-15T14:36:00Z" w:initials="IP">
    <w:p w14:paraId="18D42B07" w14:textId="53FA8A6E" w:rsidR="00EE032D" w:rsidRDefault="00EE032D" w:rsidP="00EE032D">
      <w:pPr>
        <w:pStyle w:val="Textocomentario"/>
        <w:rPr>
          <w:noProof/>
        </w:rPr>
      </w:pPr>
      <w:r w:rsidRPr="00EE032D">
        <w:annotationRef/>
      </w:r>
      <w:r>
        <w:rPr>
          <w:noProof/>
        </w:rPr>
        <w:t>En este apartado s</w:t>
      </w:r>
      <w:r>
        <w:t>e deben adjuntar en formato pdf los convenios en vigor firmados.</w:t>
      </w:r>
    </w:p>
    <w:p w14:paraId="42B143B3" w14:textId="77777777" w:rsidR="00EE032D" w:rsidRDefault="00EE032D" w:rsidP="00EE032D">
      <w:pPr>
        <w:pStyle w:val="Textocomentario"/>
      </w:pPr>
    </w:p>
    <w:p w14:paraId="6D095E70" w14:textId="5729CB2B" w:rsidR="00EE032D" w:rsidRDefault="00EE032D" w:rsidP="00EE032D">
      <w:pPr>
        <w:pStyle w:val="Textocomentario"/>
      </w:pPr>
      <w:r>
        <w:t xml:space="preserve">Dado que la aplicación informática del ministerio admite un </w:t>
      </w:r>
      <w:r>
        <w:rPr>
          <w:noProof/>
        </w:rPr>
        <w:t xml:space="preserve">archivo </w:t>
      </w:r>
      <w:r>
        <w:t xml:space="preserve">pdf </w:t>
      </w:r>
      <w:r>
        <w:rPr>
          <w:noProof/>
        </w:rPr>
        <w:t xml:space="preserve">único de </w:t>
      </w:r>
      <w:r>
        <w:t>con un tamaño máximo 2MB, se recomienda incluir un link abierto (sin restricciones de acceso) donde estén contenidos todos los archivos pdf con los convenios.</w:t>
      </w:r>
    </w:p>
  </w:comment>
  <w:comment w:id="28" w:author="EIDO" w:date="2024-10-07T19:12:00Z" w:initials="IPJ">
    <w:p w14:paraId="6A633588" w14:textId="31FDA7B0" w:rsidR="003A74F5" w:rsidRDefault="00724004" w:rsidP="003A74F5">
      <w:pPr>
        <w:pStyle w:val="Textocomentario"/>
      </w:pPr>
      <w:r>
        <w:rPr>
          <w:rStyle w:val="Refdecomentario"/>
        </w:rPr>
        <w:annotationRef/>
      </w:r>
      <w:r w:rsidR="003A74F5">
        <w:t xml:space="preserve">Las competencias a adquirir por los doctorandos/as deben estar de acuerdo con las exigibles para otorgar el título de doctor y con las cualificaciones establecidas en el Espacio Europeo de Educación Superior. </w:t>
      </w:r>
    </w:p>
    <w:p w14:paraId="7B09871B" w14:textId="77777777" w:rsidR="003A74F5" w:rsidRDefault="003A74F5" w:rsidP="003A74F5">
      <w:pPr>
        <w:pStyle w:val="Textocomentario"/>
      </w:pPr>
    </w:p>
    <w:p w14:paraId="37911BCF" w14:textId="77777777" w:rsidR="003A74F5" w:rsidRDefault="003A74F5" w:rsidP="003A74F5">
      <w:pPr>
        <w:pStyle w:val="Textocomentario"/>
      </w:pPr>
      <w:r>
        <w:t>Los estudios de doctorado garantizarán, como mínimo, la adquisición por la/el doctoranda/o de las competencias básicas, capacidades y destrezas descritas en el art. 5 del RD 99/2011, modificado por el RD 576/2023, que regulan las enseñanzas oficiales de doctorado, así como aquellas otras que figuren en el RD 1027/2011, por el que se establece el MECES, para el nivel de Doctor (MECES 4), presentadas en términos de resultados de aprendizaje.</w:t>
      </w:r>
    </w:p>
    <w:p w14:paraId="54E4978F" w14:textId="77777777" w:rsidR="003A74F5" w:rsidRDefault="003A74F5" w:rsidP="003A74F5">
      <w:pPr>
        <w:pStyle w:val="Textocomentario"/>
      </w:pPr>
    </w:p>
    <w:p w14:paraId="60972E1A" w14:textId="77777777" w:rsidR="003A74F5" w:rsidRDefault="003A74F5" w:rsidP="003A74F5">
      <w:pPr>
        <w:pStyle w:val="Textocomentario"/>
      </w:pPr>
      <w:r>
        <w:t>Las competencias propuestas deben estar redactadas de forma clara y precisa, así como alineadas con su nivel en el Marco Español de Cualificaciones para la Educación Superior (MECES).</w:t>
      </w:r>
    </w:p>
    <w:p w14:paraId="22D07D87" w14:textId="77777777" w:rsidR="003A74F5" w:rsidRDefault="003A74F5" w:rsidP="003A74F5">
      <w:pPr>
        <w:pStyle w:val="Textocomentario"/>
      </w:pPr>
    </w:p>
    <w:p w14:paraId="58125CF9" w14:textId="77777777" w:rsidR="003A74F5" w:rsidRDefault="003A74F5" w:rsidP="003A74F5">
      <w:pPr>
        <w:pStyle w:val="Textocomentario"/>
      </w:pPr>
      <w:r>
        <w:t>Las competencias propuestas deben ser evaluables y debe garantizarse su adquisición por todas los doctorandos/as.</w:t>
      </w:r>
    </w:p>
  </w:comment>
  <w:comment w:id="29" w:author="EIDO" w:date="2024-10-07T18:35:00Z" w:initials="IPJ">
    <w:p w14:paraId="6AC57AD2" w14:textId="77777777" w:rsidR="003A74F5" w:rsidRDefault="00724004" w:rsidP="003A74F5">
      <w:pPr>
        <w:pStyle w:val="Textocomentario"/>
      </w:pPr>
      <w:r>
        <w:rPr>
          <w:rStyle w:val="Refdecomentario"/>
        </w:rPr>
        <w:annotationRef/>
      </w:r>
      <w:r w:rsidR="003A74F5">
        <w:rPr>
          <w:b/>
          <w:bCs/>
          <w:color w:val="000000"/>
        </w:rPr>
        <w:t xml:space="preserve">Competencias básicas o generales: </w:t>
      </w:r>
      <w:r w:rsidR="003A74F5">
        <w:rPr>
          <w:color w:val="000000"/>
        </w:rPr>
        <w:t xml:space="preserve">Son comunes a todos los títulos de doctor, resultan imprescindibles y deben ser alcanzadas por todos los/las doctorandos/as. </w:t>
      </w:r>
    </w:p>
  </w:comment>
  <w:comment w:id="30" w:author="EIDO" w:date="2024-10-07T18:36:00Z" w:initials="IPJ">
    <w:p w14:paraId="33D9F79D" w14:textId="3903C85B" w:rsidR="00724004" w:rsidRDefault="00724004" w:rsidP="009C7CB7">
      <w:pPr>
        <w:pStyle w:val="Textocomentario"/>
      </w:pPr>
      <w:r>
        <w:rPr>
          <w:rStyle w:val="Refdecomentario"/>
        </w:rPr>
        <w:annotationRef/>
      </w:r>
      <w:r>
        <w:rPr>
          <w:b/>
          <w:bCs/>
          <w:color w:val="000000"/>
        </w:rPr>
        <w:t>Capacidades y destrezas personales:</w:t>
      </w:r>
      <w:r>
        <w:rPr>
          <w:color w:val="000000"/>
        </w:rPr>
        <w:t xml:space="preserve"> Están orientadas a ámbitos diversos de capacitación profesional, especialmente a aquellos en los que se requieren creatividad e innovación. Son comunes a todos los títulos de doctor y deben ser alcanzadas por todos los/las doctorandos/as. </w:t>
      </w:r>
    </w:p>
  </w:comment>
  <w:comment w:id="31" w:author="EIDO" w:date="2024-10-07T17:44:00Z" w:initials="IPJ">
    <w:p w14:paraId="224091B2" w14:textId="77777777" w:rsidR="003A74F5" w:rsidRDefault="00724004" w:rsidP="003A74F5">
      <w:pPr>
        <w:pStyle w:val="Textocomentario"/>
      </w:pPr>
      <w:r>
        <w:rPr>
          <w:rStyle w:val="Refdecomentario"/>
        </w:rPr>
        <w:annotationRef/>
      </w:r>
      <w:r w:rsidR="003A74F5">
        <w:rPr>
          <w:color w:val="000000"/>
        </w:rPr>
        <w:t xml:space="preserve">- Se pueden describir aquellas competencias de tipo específico o transversal que se considere que los/las estudiantes deban adquirir en el PD. </w:t>
      </w:r>
    </w:p>
    <w:p w14:paraId="222210D1" w14:textId="77777777" w:rsidR="003A74F5" w:rsidRPr="00497663" w:rsidRDefault="003A74F5" w:rsidP="003A74F5">
      <w:pPr>
        <w:pStyle w:val="Textocomentario"/>
      </w:pPr>
    </w:p>
    <w:p w14:paraId="0FEBE06B" w14:textId="008D0E64" w:rsidR="003A74F5" w:rsidRPr="00497663" w:rsidRDefault="003A74F5" w:rsidP="003A74F5">
      <w:pPr>
        <w:pStyle w:val="Textocomentario"/>
      </w:pPr>
      <w:r w:rsidRPr="00497663">
        <w:t>-</w:t>
      </w:r>
      <w:r w:rsidRPr="00497663">
        <w:rPr>
          <w:noProof/>
        </w:rPr>
        <w:t xml:space="preserve"> </w:t>
      </w:r>
      <w:r w:rsidRPr="00497663">
        <w:t xml:space="preserve">El número adecuado de competencias a definir dependerá del programa de doctorado en cuestión. Sin embargo, con carácter general y según la experiencia acumulada en procesos de evaluación, se recomienda que su número sea </w:t>
      </w:r>
      <w:r>
        <w:rPr>
          <w:noProof/>
        </w:rPr>
        <w:t>reducido</w:t>
      </w:r>
      <w:r w:rsidRPr="00497663">
        <w:t>, con el fin de que el control de su adquisición no sea demasiado complejo. En el caso de no incluirse competencias adicionales, este hecho ha de indicarse, de forma expresa, en el mencionado apartado, incluyendo, por ejemplo, el siguiente texto “</w:t>
      </w:r>
      <w:r>
        <w:rPr>
          <w:noProof/>
        </w:rPr>
        <w:t>N</w:t>
      </w:r>
      <w:r w:rsidRPr="00497663">
        <w:t>o se incluyen competencias adicionales”.</w:t>
      </w:r>
    </w:p>
    <w:p w14:paraId="670D2F14" w14:textId="77777777" w:rsidR="003A74F5" w:rsidRPr="00497663" w:rsidRDefault="003A74F5" w:rsidP="003A74F5">
      <w:pPr>
        <w:pStyle w:val="Textocomentario"/>
      </w:pPr>
    </w:p>
    <w:p w14:paraId="7FD3F3AB" w14:textId="77777777" w:rsidR="003A74F5" w:rsidRPr="00497663" w:rsidRDefault="003A74F5" w:rsidP="003A74F5">
      <w:pPr>
        <w:pStyle w:val="Textocomentario"/>
      </w:pPr>
      <w:r w:rsidRPr="00497663">
        <w:t>- Las competencias deben estar redactadas de forma clara y precisa y estar alineadas con el Marco Español de Cualificaciones.</w:t>
      </w:r>
    </w:p>
    <w:p w14:paraId="0137EC6C" w14:textId="77777777" w:rsidR="003A74F5" w:rsidRPr="00497663" w:rsidRDefault="003A74F5" w:rsidP="003A74F5">
      <w:pPr>
        <w:pStyle w:val="Textocomentario"/>
      </w:pPr>
    </w:p>
    <w:p w14:paraId="5975A41B" w14:textId="77777777" w:rsidR="003A74F5" w:rsidRPr="00497663" w:rsidRDefault="003A74F5" w:rsidP="003A74F5">
      <w:pPr>
        <w:pStyle w:val="Textocomentario"/>
      </w:pPr>
      <w:r w:rsidRPr="00497663">
        <w:t xml:space="preserve">- Su redacción debe permitir que se pueda evaluar el grado de consecución de las mismas por parte de los doctorandos. </w:t>
      </w:r>
    </w:p>
    <w:p w14:paraId="1125747B" w14:textId="77777777" w:rsidR="003A74F5" w:rsidRPr="00497663" w:rsidRDefault="003A74F5" w:rsidP="003A74F5">
      <w:pPr>
        <w:pStyle w:val="Textocomentario"/>
      </w:pPr>
    </w:p>
    <w:p w14:paraId="1DF12815" w14:textId="77777777" w:rsidR="003A74F5" w:rsidRPr="00497663" w:rsidRDefault="003A74F5" w:rsidP="003A74F5">
      <w:pPr>
        <w:pStyle w:val="Textocomentario"/>
      </w:pPr>
      <w:r w:rsidRPr="00497663">
        <w:t xml:space="preserve">- Las competencias que aparezcan en este apartado son las que adquieren todos los/las estudiantes del PD al finalizar el mismo, una vez se confirme la aprobación de la tesis presentada. </w:t>
      </w:r>
    </w:p>
  </w:comment>
  <w:comment w:id="33" w:author="EIDO" w:date="2024-10-07T18:37:00Z" w:initials="IPJ">
    <w:p w14:paraId="0A34AFE3" w14:textId="77777777" w:rsidR="003A74F5" w:rsidRDefault="00724004" w:rsidP="003A74F5">
      <w:pPr>
        <w:pStyle w:val="Textocomentario"/>
      </w:pPr>
      <w:r>
        <w:rPr>
          <w:rStyle w:val="Refdecomentario"/>
        </w:rPr>
        <w:annotationRef/>
      </w:r>
      <w:r w:rsidR="003A74F5">
        <w:t xml:space="preserve">El PD debe disponer de un sistema de acceso y admisión que regule e informe claramente a los/las estudiantes sobre los criterios de admisión. </w:t>
      </w:r>
    </w:p>
    <w:p w14:paraId="224C54AF" w14:textId="77777777" w:rsidR="003A74F5" w:rsidRDefault="003A74F5" w:rsidP="003A74F5">
      <w:pPr>
        <w:pStyle w:val="Textocomentario"/>
      </w:pPr>
    </w:p>
    <w:p w14:paraId="35EA0E25" w14:textId="77777777" w:rsidR="003A74F5" w:rsidRDefault="003A74F5" w:rsidP="003A74F5">
      <w:pPr>
        <w:pStyle w:val="Textocomentario"/>
      </w:pPr>
      <w:r>
        <w:t xml:space="preserve">La información relativa al programa de doctorado debe estar a disposición de las doctorandas y los doctorandos antes de su matriculación. </w:t>
      </w:r>
    </w:p>
  </w:comment>
  <w:comment w:id="34" w:author="EIDO" w:date="2024-10-07T18:38:00Z" w:initials="IPJ">
    <w:p w14:paraId="1A6C5F08" w14:textId="35A016E2" w:rsidR="00724004" w:rsidRDefault="00724004" w:rsidP="008179F2">
      <w:pPr>
        <w:pStyle w:val="Textocomentario"/>
      </w:pPr>
      <w:r>
        <w:rPr>
          <w:rStyle w:val="Refdecomentario"/>
        </w:rPr>
        <w:annotationRef/>
      </w:r>
      <w:r>
        <w:rPr>
          <w:color w:val="000000"/>
        </w:rPr>
        <w:t xml:space="preserve">El PD debe disponer de mecanismos accesibles de información sobre los requisitos de acceso y criterios de admisión, el perfil de ingreso recomendado, así como el procedimiento de matrícula. Además, debe contar con procedimientos de orientación y acogida a los nuevos estudiantes. </w:t>
      </w:r>
    </w:p>
  </w:comment>
  <w:comment w:id="35" w:author="EIDO" w:date="2024-10-07T18:41:00Z" w:initials="IPJ">
    <w:p w14:paraId="492EDA78" w14:textId="211F6290" w:rsidR="00724004" w:rsidRDefault="00724004" w:rsidP="008179F2">
      <w:pPr>
        <w:pStyle w:val="Textocomentario"/>
      </w:pPr>
      <w:r w:rsidRPr="00497663">
        <w:t xml:space="preserve">Indicar en esta sección si el PD tiene sistemas propios de información al estudiante como, por ejemplo, web propia del programa, jornadas de acogida o informativas propias (ej.: </w:t>
      </w:r>
      <w:r w:rsidRPr="00497663">
        <w:rPr>
          <w:i/>
        </w:rPr>
        <w:t>Students Day</w:t>
      </w:r>
      <w:r w:rsidRPr="00497663">
        <w:t>), participación en redes en las que se difunda el programa o direcciones de correo a las que puedan dirigirse estudiantes interesados en el programa.</w:t>
      </w:r>
    </w:p>
  </w:comment>
  <w:comment w:id="36" w:author="EIDO" w:date="2024-10-07T18:39:00Z" w:initials="IPJ">
    <w:p w14:paraId="7C90E26B" w14:textId="77777777" w:rsidR="00015CD2" w:rsidRDefault="00724004" w:rsidP="00015CD2">
      <w:pPr>
        <w:pStyle w:val="Textocomentario"/>
      </w:pPr>
      <w:r>
        <w:rPr>
          <w:rStyle w:val="Refdecomentario"/>
        </w:rPr>
        <w:annotationRef/>
      </w:r>
      <w:r w:rsidR="00015CD2">
        <w:t xml:space="preserve">- El perfil de ingreso recomendado constará de una breve descripción de las capacidades, conocimientos previos, lenguas requeridas en el proceso formativo y el nivel exigido de las mismas, etc. que, en general, se consideran adecuadas que tengan aquellos estudiantes que vayan a ser admitidos en el programa de doctorado. </w:t>
      </w:r>
    </w:p>
    <w:p w14:paraId="5D4B16EF" w14:textId="77777777" w:rsidR="00015CD2" w:rsidRDefault="00015CD2" w:rsidP="00015CD2">
      <w:pPr>
        <w:pStyle w:val="Textocomentario"/>
      </w:pPr>
    </w:p>
    <w:p w14:paraId="24BBB69A" w14:textId="77777777" w:rsidR="00015CD2" w:rsidRDefault="00015CD2" w:rsidP="00015CD2">
      <w:pPr>
        <w:pStyle w:val="Textocomentario"/>
      </w:pPr>
      <w:r>
        <w:t>- Se puede indicar, por ejemplo, las titulaciones o formaciones previas preferentes de acceso (en este sentido es preferible indicar titulaciones de un ámbito de conocimiento en vez de titulaciones específicas) o competencias lingüísticas recomendadas para la realización de estos estudios.</w:t>
      </w:r>
    </w:p>
    <w:p w14:paraId="5058FB60" w14:textId="77777777" w:rsidR="00015CD2" w:rsidRDefault="00015CD2" w:rsidP="00015CD2">
      <w:pPr>
        <w:pStyle w:val="Textocomentario"/>
      </w:pPr>
    </w:p>
    <w:p w14:paraId="00B06C05" w14:textId="77777777" w:rsidR="00015CD2" w:rsidRDefault="00015CD2" w:rsidP="00015CD2">
      <w:pPr>
        <w:pStyle w:val="Textocomentario"/>
      </w:pPr>
      <w:r>
        <w:t>- Este perfil de ingreso recomendado debe ser público antes del inicio de cada curso académico.</w:t>
      </w:r>
    </w:p>
    <w:p w14:paraId="0B2C9CA3" w14:textId="77777777" w:rsidR="00015CD2" w:rsidRDefault="00015CD2" w:rsidP="00015CD2">
      <w:pPr>
        <w:pStyle w:val="Textocomentario"/>
      </w:pPr>
    </w:p>
    <w:p w14:paraId="4981E21F" w14:textId="77777777" w:rsidR="00015CD2" w:rsidRDefault="00015CD2" w:rsidP="00015CD2">
      <w:pPr>
        <w:pStyle w:val="Textocomentario"/>
      </w:pPr>
      <w:r>
        <w:t xml:space="preserve">- Al hacer explícito este perfil de ingreso recomendado, se pretende orientar a los posibles futuros doctorandos/as acerca de las características que se consideran idóneas para iniciar el programa de doctorado, así como impulsar acciones compensadoras ante posibles deficiencias. </w:t>
      </w:r>
    </w:p>
    <w:p w14:paraId="16CC9A7D" w14:textId="77777777" w:rsidR="00015CD2" w:rsidRDefault="00015CD2" w:rsidP="00015CD2">
      <w:pPr>
        <w:pStyle w:val="Textocomentario"/>
      </w:pPr>
    </w:p>
    <w:p w14:paraId="18DA2CBC" w14:textId="77777777" w:rsidR="00015CD2" w:rsidRDefault="00015CD2" w:rsidP="00015CD2">
      <w:pPr>
        <w:pStyle w:val="Textocomentario"/>
      </w:pPr>
      <w:r>
        <w:t>- Se debe definir el perfil de ingreso recomendado de tal forma que no requiera la asignación de complementos formativos. En el caso de que el programa de doctorado prevea otros perfiles de ingreso, además del recomendado, deben describirse en este apartado e incluir en el apartado 3.3 los complementos de formación asociados a dichos perfiles.</w:t>
      </w:r>
    </w:p>
  </w:comment>
  <w:comment w:id="37" w:author="EIDO" w:date="2024-10-07T18:40:00Z" w:initials="IPJ">
    <w:p w14:paraId="3DB884D2" w14:textId="77777777" w:rsidR="006824C7" w:rsidRDefault="006824C7" w:rsidP="006824C7">
      <w:pPr>
        <w:pStyle w:val="Textocomentario"/>
      </w:pPr>
      <w:r>
        <w:t>- Indicar con detalle los criterios de admisión adicionales que permitan seleccionar y admitir al alumnado en el PD.</w:t>
      </w:r>
    </w:p>
    <w:p w14:paraId="6ACC508A" w14:textId="77777777" w:rsidR="006824C7" w:rsidRDefault="006824C7" w:rsidP="006824C7">
      <w:pPr>
        <w:pStyle w:val="Textocomentario"/>
      </w:pPr>
    </w:p>
    <w:p w14:paraId="3B3ABFAF" w14:textId="77777777" w:rsidR="006824C7" w:rsidRDefault="006824C7" w:rsidP="006824C7">
      <w:pPr>
        <w:pStyle w:val="Textocomentario"/>
      </w:pPr>
      <w:r>
        <w:t xml:space="preserve">- Los criterios de admisión han de ser públicos, estar descritos con claridad, no inducir a confusión y ser coherentes con el ámbito del PD. </w:t>
      </w:r>
    </w:p>
    <w:p w14:paraId="57D878A9" w14:textId="77777777" w:rsidR="006824C7" w:rsidRDefault="006824C7" w:rsidP="006824C7">
      <w:pPr>
        <w:pStyle w:val="Textocomentario"/>
      </w:pPr>
    </w:p>
    <w:p w14:paraId="2699CE4D" w14:textId="77777777" w:rsidR="006824C7" w:rsidRDefault="006824C7" w:rsidP="006824C7">
      <w:pPr>
        <w:pStyle w:val="Textocomentario"/>
      </w:pPr>
      <w:r>
        <w:t>- Los criterios deben respetar los principios de mérito, capacidad, igualdad y no discriminación.</w:t>
      </w:r>
    </w:p>
    <w:p w14:paraId="758C30D1" w14:textId="77777777" w:rsidR="006824C7" w:rsidRDefault="006824C7" w:rsidP="006824C7">
      <w:pPr>
        <w:pStyle w:val="Textocomentario"/>
      </w:pPr>
    </w:p>
    <w:p w14:paraId="1E39C1C1" w14:textId="629BD8B9" w:rsidR="006824C7" w:rsidRDefault="006824C7" w:rsidP="006824C7">
      <w:pPr>
        <w:pStyle w:val="Textocomentario"/>
      </w:pPr>
      <w:r>
        <w:t>-</w:t>
      </w:r>
      <w:r>
        <w:rPr>
          <w:noProof/>
        </w:rPr>
        <w:t xml:space="preserve"> </w:t>
      </w:r>
      <w:r>
        <w:t>En el caso de que el programa contemple la realización de los estudios de doctorado a tiempo parcial, se deben indicar los criterios y procedimientos de admisión así como las condiciones bajo las cuales, en su caso, los estudiantes pueden cambiar de modalidad.</w:t>
      </w:r>
    </w:p>
    <w:p w14:paraId="28CADE75" w14:textId="77777777" w:rsidR="006824C7" w:rsidRDefault="006824C7" w:rsidP="006824C7">
      <w:pPr>
        <w:pStyle w:val="Textocomentario"/>
      </w:pPr>
    </w:p>
    <w:p w14:paraId="09C50413" w14:textId="75CE3775" w:rsidR="006824C7" w:rsidRDefault="006824C7" w:rsidP="006824C7">
      <w:pPr>
        <w:pStyle w:val="Textocomentario"/>
      </w:pPr>
      <w:r>
        <w:t>-</w:t>
      </w:r>
      <w:r>
        <w:rPr>
          <w:noProof/>
        </w:rPr>
        <w:t xml:space="preserve"> </w:t>
      </w:r>
      <w:r>
        <w:t>En el caso de incluir la exigencia de complementos de formación específicos, estos deben estar ajustados al perfil de ingreso y ser coherentes con el ámbito científico del programa de doctorado.</w:t>
      </w:r>
    </w:p>
    <w:p w14:paraId="663A1103" w14:textId="77777777" w:rsidR="006824C7" w:rsidRDefault="006824C7" w:rsidP="006824C7">
      <w:pPr>
        <w:pStyle w:val="Textocomentario"/>
      </w:pPr>
    </w:p>
    <w:p w14:paraId="79F1C275" w14:textId="7991AE43" w:rsidR="006824C7" w:rsidRDefault="006824C7" w:rsidP="006824C7">
      <w:pPr>
        <w:pStyle w:val="Textocomentario"/>
      </w:pPr>
      <w:r>
        <w:t>- Es recomendable establecer criterios cuantitativos</w:t>
      </w:r>
      <w:r>
        <w:rPr>
          <w:lang w:val="gl-ES"/>
        </w:rPr>
        <w:t xml:space="preserve"> coherente</w:t>
      </w:r>
      <w:r>
        <w:rPr>
          <w:noProof/>
          <w:lang w:val="gl-ES"/>
        </w:rPr>
        <w:t>s</w:t>
      </w:r>
      <w:r>
        <w:rPr>
          <w:lang w:val="gl-ES"/>
        </w:rPr>
        <w:t>, es decir</w:t>
      </w:r>
      <w:r>
        <w:rPr>
          <w:noProof/>
          <w:lang w:val="gl-ES"/>
        </w:rPr>
        <w:t>,</w:t>
      </w:r>
      <w:r>
        <w:rPr>
          <w:lang w:val="gl-ES"/>
        </w:rPr>
        <w:t xml:space="preserve"> cada criterio debe tener un peso razonable y sumar 100%.</w:t>
      </w:r>
    </w:p>
  </w:comment>
  <w:comment w:id="38" w:author="EIDO" w:date="2024-11-21T19:11:00Z" w:initials="IPJ">
    <w:p w14:paraId="5E35A4D6" w14:textId="77777777" w:rsidR="00065DE8" w:rsidRDefault="00DB7CC6" w:rsidP="00065DE8">
      <w:pPr>
        <w:pStyle w:val="Textocomentario"/>
      </w:pPr>
      <w:r>
        <w:rPr>
          <w:rStyle w:val="Refdecomentario"/>
        </w:rPr>
        <w:annotationRef/>
      </w:r>
      <w:r w:rsidR="00065DE8">
        <w:t>Deben establecerse los criterios de admisión que se consideren adecuados en función de las características del PD.</w:t>
      </w:r>
    </w:p>
    <w:p w14:paraId="4B018E1E" w14:textId="77777777" w:rsidR="00065DE8" w:rsidRDefault="00065DE8" w:rsidP="00065DE8">
      <w:pPr>
        <w:pStyle w:val="Textocomentario"/>
      </w:pPr>
    </w:p>
    <w:p w14:paraId="12B8BD30" w14:textId="77777777" w:rsidR="00065DE8" w:rsidRDefault="00065DE8" w:rsidP="00065DE8">
      <w:pPr>
        <w:pStyle w:val="Textocomentario"/>
      </w:pPr>
      <w:r>
        <w:t>Pueden eliminarse aquellos criterios que no se consideren pertinentes e incluirse criterios adicionales no indicados en esta lista.</w:t>
      </w:r>
    </w:p>
  </w:comment>
  <w:comment w:id="39" w:author="EIDO" w:date="2024-11-21T19:12:00Z" w:initials="IPJ">
    <w:p w14:paraId="0AF939D7" w14:textId="77777777" w:rsidR="00293EDA" w:rsidRDefault="00DB7CC6" w:rsidP="00293EDA">
      <w:pPr>
        <w:pStyle w:val="Textocomentario"/>
      </w:pPr>
      <w:r>
        <w:rPr>
          <w:rStyle w:val="Refdecomentario"/>
        </w:rPr>
        <w:annotationRef/>
      </w:r>
      <w:r w:rsidR="00293EDA">
        <w:t>De acuerdo con lo establecido en el RD 576/2023, los PD deben valorar esta posibilidad como criterio de admisión en el programa y establecer su ponderación en el conjunto de la valoración.</w:t>
      </w:r>
    </w:p>
  </w:comment>
  <w:comment w:id="40" w:author="EIDO" w:date="2024-10-07T19:26:00Z" w:initials="IPJ">
    <w:p w14:paraId="76EA6367" w14:textId="42463339" w:rsidR="00AA34D9" w:rsidRDefault="00724004" w:rsidP="00AA34D9">
      <w:pPr>
        <w:pStyle w:val="Textocomentario"/>
      </w:pPr>
      <w:r>
        <w:rPr>
          <w:rStyle w:val="Refdecomentario"/>
        </w:rPr>
        <w:annotationRef/>
      </w:r>
      <w:r w:rsidR="00AA34D9">
        <w:t>- En este apartado se incluirá información sobre los últimos cursos del PD del que proviene el que se detalla en esta memoria.</w:t>
      </w:r>
    </w:p>
    <w:p w14:paraId="18F4505F" w14:textId="77777777" w:rsidR="00AA34D9" w:rsidRDefault="00AA34D9" w:rsidP="00AA34D9">
      <w:pPr>
        <w:pStyle w:val="Textocomentario"/>
      </w:pPr>
    </w:p>
    <w:p w14:paraId="1F34D35D" w14:textId="77777777" w:rsidR="00AA34D9" w:rsidRDefault="00AA34D9" w:rsidP="00AA34D9">
      <w:pPr>
        <w:pStyle w:val="Textocomentario"/>
      </w:pPr>
      <w:r>
        <w:t>- Indicar, en primer lugar, si el programa de doctorado proviene o no de la transformación o agrupamiento de otros programas de doctorado.</w:t>
      </w:r>
    </w:p>
  </w:comment>
  <w:comment w:id="41" w:author="EIDO" w:date="2024-10-07T19:27:00Z" w:initials="IPJ">
    <w:p w14:paraId="3C4F444A" w14:textId="197268EE" w:rsidR="00724004" w:rsidRDefault="00724004" w:rsidP="0067350F">
      <w:pPr>
        <w:pStyle w:val="Textocomentario"/>
      </w:pPr>
      <w:r>
        <w:rPr>
          <w:rStyle w:val="Refdecomentario"/>
        </w:rPr>
        <w:annotationRef/>
      </w:r>
      <w:r>
        <w:t>Indicar el nombre del programa de doctorando que se está modificando.</w:t>
      </w:r>
    </w:p>
  </w:comment>
  <w:comment w:id="42" w:author="EIDO" w:date="2024-10-08T20:16:00Z" w:initials="IPJ">
    <w:p w14:paraId="2F800A52" w14:textId="77777777" w:rsidR="00AA34D9" w:rsidRDefault="00724004" w:rsidP="00AA34D9">
      <w:pPr>
        <w:pStyle w:val="Textocomentario"/>
      </w:pPr>
      <w:r>
        <w:rPr>
          <w:rStyle w:val="Refdecomentario"/>
        </w:rPr>
        <w:annotationRef/>
      </w:r>
      <w:r w:rsidR="00AA34D9">
        <w:t xml:space="preserve">Indicar en la tabla el número total de estudiantes matriculados y el número de estudiantes extranjeros en los últimos cinco cursos. </w:t>
      </w:r>
    </w:p>
    <w:p w14:paraId="5E18B644" w14:textId="0628B861" w:rsidR="00AA34D9" w:rsidRDefault="00AA34D9" w:rsidP="00AA34D9">
      <w:pPr>
        <w:pStyle w:val="Textocomentario"/>
      </w:pPr>
    </w:p>
    <w:p w14:paraId="742A1BAF" w14:textId="77777777" w:rsidR="00AA34D9" w:rsidRDefault="00AA34D9" w:rsidP="00AA34D9">
      <w:pPr>
        <w:pStyle w:val="Textocomentario"/>
      </w:pPr>
      <w:r>
        <w:t>En el caso de que el programa de doctorado no provenga de la transformación o agrupamiento de otros programas de doctorado, se debe especificar la previsión del número total de estudiantes que se matricularán el primer año y del número total de estudiantes matriculados procedentes de otros países.</w:t>
      </w:r>
    </w:p>
  </w:comment>
  <w:comment w:id="43" w:author="EIDO" w:date="2024-10-07T18:43:00Z" w:initials="IPJ">
    <w:p w14:paraId="64E40A7E" w14:textId="77777777" w:rsidR="00AA34D9" w:rsidRDefault="00724004" w:rsidP="00AA34D9">
      <w:pPr>
        <w:pStyle w:val="Textocomentario"/>
      </w:pPr>
      <w:r>
        <w:rPr>
          <w:rStyle w:val="Refdecomentario"/>
        </w:rPr>
        <w:annotationRef/>
      </w:r>
      <w:r w:rsidR="00AA34D9">
        <w:t>- En este apartado deben incluirse los complementos de formación que deben realizar los/las estudiantes que no tienen la formación previa indicada en el perfil de ingreso al programa.</w:t>
      </w:r>
    </w:p>
    <w:p w14:paraId="1B736BC7" w14:textId="77777777" w:rsidR="00AA34D9" w:rsidRDefault="00AA34D9" w:rsidP="00AA34D9">
      <w:pPr>
        <w:pStyle w:val="Textocomentario"/>
      </w:pPr>
      <w:r>
        <w:t xml:space="preserve"> </w:t>
      </w:r>
    </w:p>
    <w:p w14:paraId="35FA6944" w14:textId="77777777" w:rsidR="00AA34D9" w:rsidRDefault="00AA34D9" w:rsidP="00AA34D9">
      <w:pPr>
        <w:pStyle w:val="Textocomentario"/>
      </w:pPr>
      <w:r>
        <w:t xml:space="preserve">- Estos complementos de formación específicos podrán estar incluidos en el programa de doctorado o estar configurados fuera del mismo (por ejemplo, podrán ser materias o módulos de máster y grado). </w:t>
      </w:r>
    </w:p>
    <w:p w14:paraId="62A5237A" w14:textId="77777777" w:rsidR="00AA34D9" w:rsidRDefault="00AA34D9" w:rsidP="00AA34D9">
      <w:pPr>
        <w:pStyle w:val="Textocomentario"/>
      </w:pPr>
    </w:p>
    <w:p w14:paraId="744EEDFD" w14:textId="77777777" w:rsidR="00AA34D9" w:rsidRDefault="00AA34D9" w:rsidP="00AA34D9">
      <w:pPr>
        <w:pStyle w:val="Textocomentario"/>
      </w:pPr>
      <w:r>
        <w:t>- Se debe explicitar su oferta (estudiantes a quien va dirigido, nº créditos, actividades formativas, sistemas de evaluación, profesorado encargado…).</w:t>
      </w:r>
    </w:p>
    <w:p w14:paraId="130CE79E" w14:textId="77777777" w:rsidR="00AA34D9" w:rsidRDefault="00AA34D9" w:rsidP="00AA34D9">
      <w:pPr>
        <w:pStyle w:val="Textocomentario"/>
      </w:pPr>
    </w:p>
    <w:p w14:paraId="711E50AB" w14:textId="77777777" w:rsidR="00AA34D9" w:rsidRDefault="00AA34D9" w:rsidP="00AA34D9">
      <w:pPr>
        <w:pStyle w:val="Textocomentario"/>
      </w:pPr>
      <w:r>
        <w:t>- Según el RD 99/2011 modificado por RD 576/2023, los complementos deberán superarse en el período inicial de la tesis, en un plazo máximo de un curso académico.</w:t>
      </w:r>
    </w:p>
    <w:p w14:paraId="330999C5" w14:textId="77777777" w:rsidR="00AA34D9" w:rsidRDefault="00AA34D9" w:rsidP="00AA34D9">
      <w:pPr>
        <w:pStyle w:val="Textocomentario"/>
      </w:pPr>
    </w:p>
    <w:p w14:paraId="4669E5EE" w14:textId="77777777" w:rsidR="00AA34D9" w:rsidRDefault="00AA34D9" w:rsidP="00AA34D9">
      <w:pPr>
        <w:pStyle w:val="Textocomentario"/>
      </w:pPr>
      <w:r>
        <w:t>- Podrán establecerse complementos adaptados a diversos perfiles de ingreso.</w:t>
      </w:r>
    </w:p>
  </w:comment>
  <w:comment w:id="45" w:author="EIDO" w:date="2024-10-07T18:03:00Z" w:initials="IPJ">
    <w:p w14:paraId="1C2827A5" w14:textId="7F9A3C09" w:rsidR="00C6040C" w:rsidRDefault="00724004" w:rsidP="00C6040C">
      <w:pPr>
        <w:pStyle w:val="Textocomentario"/>
        <w:rPr>
          <w:noProof/>
        </w:rPr>
      </w:pPr>
      <w:r>
        <w:rPr>
          <w:rStyle w:val="Refdecomentario"/>
        </w:rPr>
        <w:annotationRef/>
      </w:r>
      <w:r w:rsidR="00C6040C">
        <w:rPr>
          <w:b/>
          <w:bCs/>
        </w:rPr>
        <w:t>IMPORTANTE</w:t>
      </w:r>
      <w:r w:rsidR="00C6040C">
        <w:t>: Las actividades incluidas en este apartado deben tener un carácter permanente y estable en el tiempo y estar dirigidas al conjunto de doctorandos/as del programa, por lo que no se incluir actividades puntuales, limitadas en el tiempo o dirigidas a determinados estudiantes.</w:t>
      </w:r>
      <w:r>
        <w:rPr>
          <w:noProof/>
        </w:rPr>
        <w:t xml:space="preserve"> </w:t>
      </w:r>
    </w:p>
    <w:p w14:paraId="033261F6" w14:textId="77777777" w:rsidR="00C6040C" w:rsidRDefault="00C6040C" w:rsidP="00C6040C">
      <w:pPr>
        <w:pStyle w:val="Textocomentario"/>
        <w:rPr>
          <w:noProof/>
        </w:rPr>
      </w:pPr>
    </w:p>
    <w:p w14:paraId="45F11A54" w14:textId="78AF9030" w:rsidR="00C6040C" w:rsidRPr="00C6040C" w:rsidRDefault="007E56A1" w:rsidP="00C6040C">
      <w:pPr>
        <w:pStyle w:val="Textocomentario"/>
        <w:rPr>
          <w:noProof/>
        </w:rPr>
      </w:pPr>
      <w:r>
        <w:rPr>
          <w:noProof/>
        </w:rPr>
        <w:t>- L</w:t>
      </w:r>
      <w:r w:rsidR="00C6040C" w:rsidRPr="00C6040C">
        <w:rPr>
          <w:noProof/>
        </w:rPr>
        <w:t>as actividades ob</w:t>
      </w:r>
      <w:r>
        <w:rPr>
          <w:noProof/>
        </w:rPr>
        <w:t>l</w:t>
      </w:r>
      <w:r w:rsidR="00C6040C" w:rsidRPr="00C6040C">
        <w:rPr>
          <w:noProof/>
        </w:rPr>
        <w:t xml:space="preserve">igatorias </w:t>
      </w:r>
      <w:r>
        <w:rPr>
          <w:noProof/>
        </w:rPr>
        <w:t xml:space="preserve">deberán ser </w:t>
      </w:r>
      <w:r w:rsidR="00C6040C" w:rsidRPr="00C6040C">
        <w:rPr>
          <w:noProof/>
        </w:rPr>
        <w:t>aquel</w:t>
      </w:r>
      <w:r>
        <w:rPr>
          <w:noProof/>
        </w:rPr>
        <w:t>l</w:t>
      </w:r>
      <w:r w:rsidR="00C6040C" w:rsidRPr="00C6040C">
        <w:rPr>
          <w:noProof/>
        </w:rPr>
        <w:t xml:space="preserve">as que </w:t>
      </w:r>
      <w:r>
        <w:rPr>
          <w:noProof/>
        </w:rPr>
        <w:t xml:space="preserve">el </w:t>
      </w:r>
      <w:r w:rsidR="00C6040C" w:rsidRPr="00C6040C">
        <w:rPr>
          <w:noProof/>
        </w:rPr>
        <w:t xml:space="preserve">PD </w:t>
      </w:r>
      <w:r>
        <w:rPr>
          <w:noProof/>
        </w:rPr>
        <w:t xml:space="preserve">pueda asumir como oferta </w:t>
      </w:r>
      <w:r w:rsidR="00C6040C" w:rsidRPr="00C6040C">
        <w:rPr>
          <w:noProof/>
        </w:rPr>
        <w:t xml:space="preserve">propia </w:t>
      </w:r>
      <w:r>
        <w:rPr>
          <w:noProof/>
        </w:rPr>
        <w:t xml:space="preserve">garantizando el </w:t>
      </w:r>
      <w:r w:rsidR="00C6040C" w:rsidRPr="00C6040C">
        <w:rPr>
          <w:noProof/>
        </w:rPr>
        <w:t xml:space="preserve">acceso a todo </w:t>
      </w:r>
      <w:r>
        <w:rPr>
          <w:noProof/>
        </w:rPr>
        <w:t xml:space="preserve">su </w:t>
      </w:r>
      <w:r w:rsidR="00C6040C" w:rsidRPr="00C6040C">
        <w:rPr>
          <w:noProof/>
        </w:rPr>
        <w:t>alumnado.</w:t>
      </w:r>
    </w:p>
    <w:p w14:paraId="4B85B198" w14:textId="77777777" w:rsidR="00C6040C" w:rsidRDefault="00C6040C" w:rsidP="00C6040C">
      <w:pPr>
        <w:pStyle w:val="Textocomentario"/>
      </w:pPr>
    </w:p>
    <w:p w14:paraId="62FAE716" w14:textId="77777777" w:rsidR="00C6040C" w:rsidRDefault="00C6040C" w:rsidP="00C6040C">
      <w:pPr>
        <w:pStyle w:val="Textocomentario"/>
      </w:pPr>
      <w:r>
        <w:t xml:space="preserve">- Las actividades formativas incluidas en el PD deben constituir una propuesta coherente de formación diseñada de forma coordinada y tomando en consideración la dedicación de los doctorandos/as en un periodo temporal determinado. </w:t>
      </w:r>
    </w:p>
    <w:p w14:paraId="4E803326" w14:textId="77777777" w:rsidR="00C6040C" w:rsidRDefault="00C6040C" w:rsidP="00C6040C">
      <w:pPr>
        <w:pStyle w:val="Textocomentario"/>
      </w:pPr>
    </w:p>
    <w:p w14:paraId="273711D2" w14:textId="77777777" w:rsidR="00C6040C" w:rsidRDefault="00C6040C" w:rsidP="00C6040C">
      <w:pPr>
        <w:pStyle w:val="Textocomentario"/>
      </w:pPr>
      <w:r>
        <w:t>- La planificación y organización de las actividades formativas, en particular, sobre conocimientos disciplinares y metodológicos (seminarios, cursos, talleres, etc.), competencias transversales, experiencias formativas (jornadas de doctorandas y doctorandos, congresos nacionales o internacionales, etc.), entre otros, deben ser coherentes con las competencias a adquirir por los doctorandos/as.</w:t>
      </w:r>
    </w:p>
    <w:p w14:paraId="06B3770A" w14:textId="77777777" w:rsidR="00C6040C" w:rsidRDefault="00C6040C" w:rsidP="00C6040C">
      <w:pPr>
        <w:pStyle w:val="Textocomentario"/>
      </w:pPr>
    </w:p>
    <w:p w14:paraId="2DEA74A1" w14:textId="77777777" w:rsidR="00C6040C" w:rsidRDefault="00C6040C" w:rsidP="00C6040C">
      <w:pPr>
        <w:pStyle w:val="Textocomentario"/>
      </w:pPr>
      <w:r>
        <w:t xml:space="preserve">- El PD debe contemplar una adecuada organización de la movilidad de los doctorandos/as, que sea coherente con las competencias a adquirir. </w:t>
      </w:r>
    </w:p>
    <w:p w14:paraId="16890E98" w14:textId="77777777" w:rsidR="00C6040C" w:rsidRDefault="00C6040C" w:rsidP="00C6040C">
      <w:pPr>
        <w:pStyle w:val="Textocomentario"/>
      </w:pPr>
    </w:p>
    <w:p w14:paraId="2301A959" w14:textId="77777777" w:rsidR="00C6040C" w:rsidRDefault="00C6040C" w:rsidP="00C6040C">
      <w:pPr>
        <w:pStyle w:val="Textocomentario"/>
      </w:pPr>
      <w:r>
        <w:t xml:space="preserve">- El PD debe contemplar una planificación, tanto para el estudiantado a tiempo completo como a tiempo parcial, que asegure la adquisición de las competencias previstas. </w:t>
      </w:r>
    </w:p>
    <w:p w14:paraId="11CA83CA" w14:textId="77777777" w:rsidR="00C6040C" w:rsidRDefault="00C6040C" w:rsidP="00C6040C">
      <w:pPr>
        <w:pStyle w:val="Textocomentario"/>
      </w:pPr>
    </w:p>
    <w:p w14:paraId="3E412A5B" w14:textId="77777777" w:rsidR="00C6040C" w:rsidRDefault="00C6040C" w:rsidP="00C6040C">
      <w:pPr>
        <w:pStyle w:val="Textocomentario"/>
      </w:pPr>
      <w:r>
        <w:t>-Se considera fundamental que existan actividades formativas obligatorias o se establezca un número de horas mínimo a cursar, en el caso de que todas sean optativas, con el fin de garantizar las competencias de nivel 4 del MECES.</w:t>
      </w:r>
    </w:p>
  </w:comment>
  <w:comment w:id="46" w:author="EIDO" w:date="2024-10-07T18:46:00Z" w:initials="IPJ">
    <w:p w14:paraId="0FD73B9D" w14:textId="2616680C" w:rsidR="00724004" w:rsidRDefault="00724004" w:rsidP="00AD609E">
      <w:pPr>
        <w:pStyle w:val="Textocomentario"/>
      </w:pPr>
      <w:r>
        <w:rPr>
          <w:rStyle w:val="Refdecomentario"/>
        </w:rPr>
        <w:annotationRef/>
      </w:r>
      <w:r>
        <w:t xml:space="preserve">Indicar </w:t>
      </w:r>
      <w:r>
        <w:rPr>
          <w:noProof/>
        </w:rPr>
        <w:t xml:space="preserve">el </w:t>
      </w:r>
      <w:r>
        <w:t>nombre de la actividad.</w:t>
      </w:r>
    </w:p>
    <w:p w14:paraId="04AC292D" w14:textId="4FEB4587" w:rsidR="00724004" w:rsidRDefault="00724004" w:rsidP="00AD609E">
      <w:pPr>
        <w:pStyle w:val="Textocomentario"/>
      </w:pPr>
      <w:r>
        <w:t>Repetir esta hoja las veces que sea necesario, asignando números consecutivos a cada actividad.</w:t>
      </w:r>
    </w:p>
  </w:comment>
  <w:comment w:id="47" w:author="EIDO" w:date="2024-10-07T18:48:00Z" w:initials="IPJ">
    <w:p w14:paraId="3F88E6CE" w14:textId="0FC29D68" w:rsidR="00724004" w:rsidRDefault="00724004" w:rsidP="00AD609E">
      <w:pPr>
        <w:pStyle w:val="Textocomentario"/>
      </w:pPr>
      <w:r>
        <w:rPr>
          <w:rStyle w:val="Refdecomentario"/>
        </w:rPr>
        <w:annotationRef/>
      </w:r>
      <w:r>
        <w:t>Indicar número de horas asignadas a la actividad (no es necesario estructurarlas en créditos ECTS)</w:t>
      </w:r>
    </w:p>
    <w:p w14:paraId="381D613E" w14:textId="0C078D83" w:rsidR="00724004" w:rsidRPr="00CB314C" w:rsidRDefault="00724004" w:rsidP="00AD609E">
      <w:pPr>
        <w:pStyle w:val="Textocomentario"/>
      </w:pPr>
      <w:r w:rsidRPr="00CB314C">
        <w:t>La duración de las actividades formativas ha de ser la misma para todos los estudiantes matriculados/as en el programa de doctorado, con independencia de que su dedicación sea a tiempo parcial o a tiempo completo. Lo que sí podría variar, en función de la dedicación, es la temporalidad para su realización.</w:t>
      </w:r>
    </w:p>
  </w:comment>
  <w:comment w:id="48" w:author="EIDO" w:date="2024-10-07T18:48:00Z" w:initials="IPJ">
    <w:p w14:paraId="5EFA98B5" w14:textId="17E1AEE2" w:rsidR="00724004" w:rsidRDefault="00724004" w:rsidP="008179F2">
      <w:pPr>
        <w:pStyle w:val="Textocomentario"/>
      </w:pPr>
      <w:r>
        <w:rPr>
          <w:rStyle w:val="Refdecomentario"/>
        </w:rPr>
        <w:annotationRef/>
      </w:r>
      <w:r>
        <w:t>Seleccionar el carácter obligatorio u optativo de la actividad.</w:t>
      </w:r>
    </w:p>
  </w:comment>
  <w:comment w:id="49" w:author="EIDO" w:date="2024-10-07T18:49:00Z" w:initials="IPJ">
    <w:p w14:paraId="39FC222F" w14:textId="2DA4F291" w:rsidR="00724004" w:rsidRDefault="00724004" w:rsidP="008179F2">
      <w:pPr>
        <w:pStyle w:val="Textocomentario"/>
      </w:pPr>
      <w:r>
        <w:rPr>
          <w:rStyle w:val="Refdecomentario"/>
        </w:rPr>
        <w:annotationRef/>
      </w:r>
      <w:r>
        <w:t>Seleccionar el carácter de la actividad como específico del PD o transversal.</w:t>
      </w:r>
    </w:p>
  </w:comment>
  <w:comment w:id="50" w:author="EIDO" w:date="2024-10-07T18:50:00Z" w:initials="IPJ">
    <w:p w14:paraId="612B41C3" w14:textId="77777777" w:rsidR="00D8202C" w:rsidRDefault="00724004" w:rsidP="00D8202C">
      <w:pPr>
        <w:pStyle w:val="Textocomentario"/>
      </w:pPr>
      <w:r>
        <w:rPr>
          <w:rStyle w:val="Refdecomentario"/>
        </w:rPr>
        <w:annotationRef/>
      </w:r>
      <w:r w:rsidR="00D8202C">
        <w:t>Incluir aquí la relación de competencias que los doctorandos/as adquirirán con esta actividad de las mencionadas en el Apartado 2 (pueden emplearse sus abreviaturas).</w:t>
      </w:r>
    </w:p>
  </w:comment>
  <w:comment w:id="51" w:author="EIDO" w:date="2024-10-07T18:50:00Z" w:initials="IPJ">
    <w:p w14:paraId="7F8A27DC" w14:textId="605A985E" w:rsidR="00A975DC" w:rsidRPr="00A975DC" w:rsidRDefault="00A975DC" w:rsidP="00A975DC">
      <w:pPr>
        <w:pStyle w:val="Textocomentario"/>
        <w:rPr>
          <w:b/>
          <w:bCs/>
        </w:rPr>
      </w:pPr>
      <w:r>
        <w:rPr>
          <w:rStyle w:val="Refdecomentario"/>
        </w:rPr>
        <w:annotationRef/>
      </w:r>
      <w:hyperlink r:id="rId4" w:history="1">
        <w:r w:rsidRPr="00A975DC">
          <w:rPr>
            <w:rStyle w:val="Hipervnculo"/>
            <w:b/>
            <w:bCs/>
          </w:rPr>
          <w:t>RD 1027/2011 en el que se establece el Marco Español de Cualificaciones para la Educación Superior</w:t>
        </w:r>
      </w:hyperlink>
    </w:p>
    <w:p w14:paraId="72280FB7" w14:textId="77777777" w:rsidR="00A975DC" w:rsidRDefault="00A975DC" w:rsidP="00A975DC">
      <w:pPr>
        <w:pStyle w:val="Textocomentario"/>
      </w:pPr>
    </w:p>
    <w:p w14:paraId="05EFD5CC" w14:textId="77777777" w:rsidR="00A975DC" w:rsidRDefault="00A975DC" w:rsidP="00A975DC">
      <w:pPr>
        <w:pStyle w:val="Textocomentario"/>
      </w:pPr>
      <w:r>
        <w:t>El nivel de Doctor se constituye en el nivel 4 del MECES, en el que se incluyen aquellas cualificaciones que tienen como finalidad la formación avanzada del estudiante en las técnicas de investigación.</w:t>
      </w:r>
    </w:p>
    <w:p w14:paraId="5CE99F64" w14:textId="77777777" w:rsidR="00A975DC" w:rsidRDefault="00A975DC" w:rsidP="00A975DC">
      <w:pPr>
        <w:pStyle w:val="Textocomentario"/>
      </w:pPr>
    </w:p>
    <w:p w14:paraId="0994A695" w14:textId="77777777" w:rsidR="00A975DC" w:rsidRDefault="00A975DC" w:rsidP="00A975DC">
      <w:pPr>
        <w:pStyle w:val="Textocomentario"/>
      </w:pPr>
      <w:r>
        <w:t>Las características de las cualificaciones ubicadas en este nivel vienen definidas por los siguientes descriptores presentados en términos de resultados del aprendizaje:</w:t>
      </w:r>
    </w:p>
    <w:p w14:paraId="26C76125" w14:textId="77777777" w:rsidR="00A975DC" w:rsidRDefault="00A975DC" w:rsidP="00A975DC">
      <w:pPr>
        <w:pStyle w:val="Textocomentario"/>
      </w:pPr>
    </w:p>
    <w:p w14:paraId="49E69910" w14:textId="77777777" w:rsidR="00A975DC" w:rsidRDefault="00A975DC" w:rsidP="00A975DC">
      <w:pPr>
        <w:pStyle w:val="Textocomentario"/>
      </w:pPr>
      <w:r w:rsidRPr="006405AE">
        <w:rPr>
          <w:b/>
          <w:bCs/>
        </w:rPr>
        <w:t>Art.8.2.a</w:t>
      </w:r>
      <w:r>
        <w:t xml:space="preserve"> - Haber adquirido conocimientos avanzados en la frontera del conocimiento y demostrado, en el contexto de la investigación científica reconocida internacionalmente, una comprensión profunda, detallada y fundamentada de los aspectos teóricos y prácticos y de la metodología científica en uno o más ámbitos investigadores</w:t>
      </w:r>
    </w:p>
    <w:p w14:paraId="2E8AE5BD" w14:textId="77777777" w:rsidR="00A975DC" w:rsidRDefault="00A975DC" w:rsidP="00A975DC">
      <w:pPr>
        <w:pStyle w:val="Textocomentario"/>
      </w:pPr>
    </w:p>
    <w:p w14:paraId="219C3EDB" w14:textId="77777777" w:rsidR="00A975DC" w:rsidRDefault="00A975DC" w:rsidP="00A975DC">
      <w:pPr>
        <w:pStyle w:val="Textocomentario"/>
      </w:pPr>
      <w:r w:rsidRPr="006405AE">
        <w:rPr>
          <w:b/>
          <w:bCs/>
        </w:rPr>
        <w:t>Art.8.2.b</w:t>
      </w:r>
      <w:r>
        <w:t xml:space="preserve"> - Haber hecho una contribución original y significativa a la investigación científica en su ámbito de conocimiento y que esta contribución haya sido reconocida como tal por la comunidad científica internacional</w:t>
      </w:r>
    </w:p>
    <w:p w14:paraId="02241E12" w14:textId="77777777" w:rsidR="00A975DC" w:rsidRDefault="00A975DC" w:rsidP="00A975DC">
      <w:pPr>
        <w:pStyle w:val="Textocomentario"/>
      </w:pPr>
    </w:p>
    <w:p w14:paraId="3EA24918" w14:textId="77777777" w:rsidR="00A975DC" w:rsidRDefault="00A975DC" w:rsidP="00A975DC">
      <w:pPr>
        <w:pStyle w:val="Textocomentario"/>
      </w:pPr>
      <w:r w:rsidRPr="006405AE">
        <w:rPr>
          <w:b/>
          <w:bCs/>
        </w:rPr>
        <w:t>Art.8.2.c</w:t>
      </w:r>
      <w:r>
        <w:t xml:space="preserve"> - Haber demostrado que son capaces de diseñar un proyecto de investigación con el que llevar a cabo un análisis crítico y una evaluación de situaciones imprecisas donde aplicar sus contribuciones y sus conocimientos y metodología de trabajo para realizar una síntesis de ideas nuevas y complejas que produzcan un conocimiento más profundo del contexto investigador en el que se trabaje</w:t>
      </w:r>
    </w:p>
    <w:p w14:paraId="72DAEC2B" w14:textId="77777777" w:rsidR="00A975DC" w:rsidRDefault="00A975DC" w:rsidP="00A975DC">
      <w:pPr>
        <w:pStyle w:val="Textocomentario"/>
      </w:pPr>
    </w:p>
    <w:p w14:paraId="53A32548" w14:textId="77777777" w:rsidR="00A975DC" w:rsidRDefault="00A975DC" w:rsidP="00A975DC">
      <w:pPr>
        <w:pStyle w:val="Textocomentario"/>
      </w:pPr>
      <w:r w:rsidRPr="006405AE">
        <w:rPr>
          <w:b/>
          <w:bCs/>
        </w:rPr>
        <w:t>Art.8.2.d</w:t>
      </w:r>
      <w:r>
        <w:t xml:space="preserve"> - Haber desarrollado la autonomía suficiente para iniciar, gestionar y liderar equipos y proyectos de investigación innovadores y colaboraciones científicas, nacionales o internacionales, dentro su ámbito temático, en contextos multidisciplinares y, en su caso, con una alta componente de transferencia de conocimiento</w:t>
      </w:r>
    </w:p>
    <w:p w14:paraId="34DA1825" w14:textId="77777777" w:rsidR="00A975DC" w:rsidRDefault="00A975DC" w:rsidP="00A975DC">
      <w:pPr>
        <w:pStyle w:val="Textocomentario"/>
      </w:pPr>
    </w:p>
    <w:p w14:paraId="2DDD06E1" w14:textId="77777777" w:rsidR="00A975DC" w:rsidRDefault="00A975DC" w:rsidP="00A975DC">
      <w:pPr>
        <w:pStyle w:val="Textocomentario"/>
      </w:pPr>
      <w:r w:rsidRPr="006405AE">
        <w:rPr>
          <w:b/>
          <w:bCs/>
        </w:rPr>
        <w:t>Art.8.2.e</w:t>
      </w:r>
      <w:r>
        <w:t xml:space="preserve"> - Haber mostrado que son capaces de desarrollar su actividad investigadora con responsabilidad social e integridad científica</w:t>
      </w:r>
    </w:p>
    <w:p w14:paraId="135DAB80" w14:textId="77777777" w:rsidR="00A975DC" w:rsidRDefault="00A975DC" w:rsidP="00A975DC">
      <w:pPr>
        <w:pStyle w:val="Textocomentario"/>
      </w:pPr>
    </w:p>
    <w:p w14:paraId="0B89051A" w14:textId="77777777" w:rsidR="00A975DC" w:rsidRDefault="00A975DC" w:rsidP="00A975DC">
      <w:pPr>
        <w:pStyle w:val="Textocomentario"/>
      </w:pPr>
      <w:r w:rsidRPr="006405AE">
        <w:rPr>
          <w:b/>
          <w:bCs/>
        </w:rPr>
        <w:t>Art.8.2.f</w:t>
      </w:r>
      <w:r>
        <w:t xml:space="preserve"> - Haber justificado que son capaces de participar en las discusiones científicas que se desarrollen a nivel internacional en su ámbito de conocimiento y de divulgar los resultados de su actividad investigadora a todo tipo de públicos;</w:t>
      </w:r>
    </w:p>
    <w:p w14:paraId="22956162" w14:textId="77777777" w:rsidR="00A975DC" w:rsidRDefault="00A975DC" w:rsidP="00A975DC">
      <w:pPr>
        <w:pStyle w:val="Textocomentario"/>
      </w:pPr>
    </w:p>
    <w:p w14:paraId="6FEA6694" w14:textId="77777777" w:rsidR="00A975DC" w:rsidRDefault="00A975DC" w:rsidP="00A975DC">
      <w:pPr>
        <w:pStyle w:val="Textocomentario"/>
      </w:pPr>
      <w:r w:rsidRPr="006405AE">
        <w:rPr>
          <w:b/>
          <w:bCs/>
        </w:rPr>
        <w:t>Art.8.2.g</w:t>
      </w:r>
      <w:r>
        <w:t xml:space="preserve"> - Haber demostrado dentro de su contexto científico específico que son capaces de realizar avances en aspectos culturales, sociales o tecnológicos, así como de fomentar la innovación en todos los ámbitos en una sociedad basada en el conocimiento.</w:t>
      </w:r>
    </w:p>
  </w:comment>
  <w:comment w:id="52" w:author="EIDO" w:date="2024-10-07T18:53:00Z" w:initials="IPJ">
    <w:p w14:paraId="1B0730AA" w14:textId="5410CBA2" w:rsidR="00724004" w:rsidRDefault="00724004" w:rsidP="00AD609E">
      <w:pPr>
        <w:pStyle w:val="Textocomentario"/>
      </w:pPr>
      <w:r>
        <w:rPr>
          <w:rStyle w:val="Refdecomentario"/>
        </w:rPr>
        <w:annotationRef/>
      </w:r>
      <w:r>
        <w:rPr>
          <w:color w:val="000000"/>
        </w:rPr>
        <w:t xml:space="preserve">Se debe detallar un procedimiento de control de las actividades de formación propuestas que verifique la adquisición de los/las doctorandos/as de las competencias asociadas. </w:t>
      </w:r>
    </w:p>
  </w:comment>
  <w:comment w:id="53" w:author="EIDO" w:date="2024-10-07T18:54:00Z" w:initials="IPJ">
    <w:p w14:paraId="1CDE4F1A" w14:textId="77777777" w:rsidR="00724004" w:rsidRDefault="00724004" w:rsidP="00BA333D">
      <w:pPr>
        <w:pStyle w:val="Textocomentario"/>
        <w:rPr>
          <w:color w:val="000000"/>
        </w:rPr>
      </w:pPr>
      <w:r>
        <w:rPr>
          <w:rStyle w:val="Refdecomentario"/>
        </w:rPr>
        <w:annotationRef/>
      </w:r>
      <w:r>
        <w:rPr>
          <w:color w:val="000000"/>
        </w:rPr>
        <w:t xml:space="preserve">Si no son necesarias actuaciones de movilidad, incluir </w:t>
      </w:r>
      <w:r w:rsidRPr="006F6795">
        <w:rPr>
          <w:i/>
          <w:color w:val="000000"/>
        </w:rPr>
        <w:t>No procede</w:t>
      </w:r>
      <w:r>
        <w:rPr>
          <w:color w:val="000000"/>
        </w:rPr>
        <w:t>.</w:t>
      </w:r>
    </w:p>
    <w:p w14:paraId="178D4734" w14:textId="77777777" w:rsidR="00724004" w:rsidRDefault="00724004" w:rsidP="00BA333D">
      <w:pPr>
        <w:pStyle w:val="Textocomentario"/>
        <w:rPr>
          <w:color w:val="000000"/>
        </w:rPr>
      </w:pPr>
      <w:r>
        <w:rPr>
          <w:color w:val="000000"/>
        </w:rPr>
        <w:t>En caso contrario, describir las actuaciones y los criterios de movilidad, así como su organización para garantizar la consecución de las competencias por parte de doctorandos/as.</w:t>
      </w:r>
    </w:p>
    <w:p w14:paraId="0708FFF6" w14:textId="48AEBB1C" w:rsidR="00724004" w:rsidRDefault="00724004" w:rsidP="00AD609E">
      <w:pPr>
        <w:pStyle w:val="Textocomentario"/>
      </w:pPr>
      <w:r>
        <w:rPr>
          <w:color w:val="000000"/>
        </w:rPr>
        <w:t>Considerar, en su caso, la dedicación del estudiantado (tiempo completo y tiempo parcial).</w:t>
      </w:r>
    </w:p>
  </w:comment>
  <w:comment w:id="54" w:author="EIDO" w:date="2024-10-07T18:46:00Z" w:initials="IPJ">
    <w:p w14:paraId="4830C48D" w14:textId="77777777" w:rsidR="003A3EBE" w:rsidRDefault="003A3EBE" w:rsidP="003A3EBE">
      <w:pPr>
        <w:pStyle w:val="Textocomentario"/>
      </w:pPr>
      <w:r>
        <w:rPr>
          <w:rStyle w:val="Refdecomentario"/>
        </w:rPr>
        <w:annotationRef/>
      </w:r>
      <w:r>
        <w:t xml:space="preserve">Indicar </w:t>
      </w:r>
      <w:r>
        <w:rPr>
          <w:noProof/>
        </w:rPr>
        <w:t xml:space="preserve">el </w:t>
      </w:r>
      <w:r>
        <w:t>nombre de la actividad.</w:t>
      </w:r>
    </w:p>
    <w:p w14:paraId="11F122C7" w14:textId="77777777" w:rsidR="003A3EBE" w:rsidRDefault="003A3EBE" w:rsidP="003A3EBE">
      <w:pPr>
        <w:pStyle w:val="Textocomentario"/>
      </w:pPr>
      <w:r>
        <w:t>Repetir esta hoja las veces que sea necesario, asignando números consecutivos a cada actividad.</w:t>
      </w:r>
    </w:p>
  </w:comment>
  <w:comment w:id="55" w:author="EIDO" w:date="2024-10-07T18:48:00Z" w:initials="IPJ">
    <w:p w14:paraId="6ACFDFB1" w14:textId="77777777" w:rsidR="003A3EBE" w:rsidRDefault="003A3EBE" w:rsidP="003A3EBE">
      <w:pPr>
        <w:pStyle w:val="Textocomentario"/>
      </w:pPr>
      <w:r>
        <w:rPr>
          <w:rStyle w:val="Refdecomentario"/>
        </w:rPr>
        <w:annotationRef/>
      </w:r>
      <w:r>
        <w:t>Indicar número de horas asignadas a la actividad (no es necesario estructurarlas en créditos ECTS)</w:t>
      </w:r>
    </w:p>
    <w:p w14:paraId="43C57A5E" w14:textId="77777777" w:rsidR="003A3EBE" w:rsidRPr="00CB314C" w:rsidRDefault="003A3EBE" w:rsidP="003A3EBE">
      <w:pPr>
        <w:pStyle w:val="Textocomentario"/>
      </w:pPr>
      <w:r w:rsidRPr="00CB314C">
        <w:t>La duración de las actividades formativas ha de ser la misma para todos los estudiantes matriculados/as en el programa de doctorado, con independencia de que su dedicación sea a tiempo parcial o a tiempo completo. Lo que sí podría variar, en función de la dedicación, es la temporalidad para su realización.</w:t>
      </w:r>
    </w:p>
  </w:comment>
  <w:comment w:id="56" w:author="EIDO" w:date="2024-10-07T18:48:00Z" w:initials="IPJ">
    <w:p w14:paraId="09F445BD" w14:textId="77777777" w:rsidR="003A3EBE" w:rsidRDefault="003A3EBE" w:rsidP="003A3EBE">
      <w:pPr>
        <w:pStyle w:val="Textocomentario"/>
      </w:pPr>
      <w:r>
        <w:rPr>
          <w:rStyle w:val="Refdecomentario"/>
        </w:rPr>
        <w:annotationRef/>
      </w:r>
      <w:r>
        <w:t>Seleccionar el carácter obligatorio u optativo de la actividad.</w:t>
      </w:r>
    </w:p>
  </w:comment>
  <w:comment w:id="57" w:author="EIDO" w:date="2024-10-07T18:49:00Z" w:initials="IPJ">
    <w:p w14:paraId="7B24121D" w14:textId="77777777" w:rsidR="003A3EBE" w:rsidRDefault="003A3EBE" w:rsidP="003A3EBE">
      <w:pPr>
        <w:pStyle w:val="Textocomentario"/>
      </w:pPr>
      <w:r>
        <w:rPr>
          <w:rStyle w:val="Refdecomentario"/>
        </w:rPr>
        <w:annotationRef/>
      </w:r>
      <w:r>
        <w:t>Seleccionar el carácter de la actividad como específico del PD o transversal.</w:t>
      </w:r>
    </w:p>
  </w:comment>
  <w:comment w:id="58" w:author="EIDO" w:date="2024-10-07T18:50:00Z" w:initials="IPJ">
    <w:p w14:paraId="68CB2BC6" w14:textId="77777777" w:rsidR="00A975DC" w:rsidRDefault="00A975DC" w:rsidP="00A975DC">
      <w:pPr>
        <w:pStyle w:val="Textocomentario"/>
      </w:pPr>
      <w:r>
        <w:rPr>
          <w:rStyle w:val="Refdecomentario"/>
        </w:rPr>
        <w:annotationRef/>
      </w:r>
      <w:r>
        <w:t>Incluir aquí la relación de competencias que los doctorandos/as adquirirán con esta actividad de las mencionadas en el Apartado 2 (pueden emplearse sus abreviaturas).</w:t>
      </w:r>
    </w:p>
  </w:comment>
  <w:comment w:id="59" w:author="EIDO" w:date="2024-10-07T18:50:00Z" w:initials="IPJ">
    <w:p w14:paraId="555B4117" w14:textId="77777777" w:rsidR="00A975DC" w:rsidRPr="00A975DC" w:rsidRDefault="00A975DC" w:rsidP="00A975DC">
      <w:pPr>
        <w:pStyle w:val="Textocomentario"/>
        <w:rPr>
          <w:b/>
          <w:bCs/>
        </w:rPr>
      </w:pPr>
      <w:r>
        <w:rPr>
          <w:rStyle w:val="Refdecomentario"/>
        </w:rPr>
        <w:annotationRef/>
      </w:r>
      <w:hyperlink r:id="rId5" w:history="1">
        <w:r w:rsidRPr="00A975DC">
          <w:rPr>
            <w:rStyle w:val="Hipervnculo"/>
            <w:b/>
            <w:bCs/>
          </w:rPr>
          <w:t>RD 1027/2011 en el que se establece el Marco Español de Cualificaciones para la Educación Superior</w:t>
        </w:r>
      </w:hyperlink>
    </w:p>
    <w:p w14:paraId="28DCFA5B" w14:textId="77777777" w:rsidR="00A975DC" w:rsidRDefault="00A975DC" w:rsidP="00A975DC">
      <w:pPr>
        <w:pStyle w:val="Textocomentario"/>
      </w:pPr>
    </w:p>
    <w:p w14:paraId="407D3738" w14:textId="77777777" w:rsidR="00A975DC" w:rsidRDefault="00A975DC" w:rsidP="00A975DC">
      <w:pPr>
        <w:pStyle w:val="Textocomentario"/>
      </w:pPr>
      <w:r>
        <w:t>El nivel de Doctor se constituye en el nivel 4 del MECES, en el que se incluyen aquellas cualificaciones que tienen como finalidad la formación avanzada del estudiante en las técnicas de investigación.</w:t>
      </w:r>
    </w:p>
    <w:p w14:paraId="1EBC4819" w14:textId="77777777" w:rsidR="00A975DC" w:rsidRDefault="00A975DC" w:rsidP="00A975DC">
      <w:pPr>
        <w:pStyle w:val="Textocomentario"/>
      </w:pPr>
    </w:p>
    <w:p w14:paraId="38269803" w14:textId="77777777" w:rsidR="00A975DC" w:rsidRDefault="00A975DC" w:rsidP="00A975DC">
      <w:pPr>
        <w:pStyle w:val="Textocomentario"/>
      </w:pPr>
      <w:r>
        <w:t>Las características de las cualificaciones ubicadas en este nivel vienen definidas por los siguientes descriptores presentados en términos de resultados del aprendizaje:</w:t>
      </w:r>
    </w:p>
    <w:p w14:paraId="3BA27605" w14:textId="77777777" w:rsidR="00A975DC" w:rsidRDefault="00A975DC" w:rsidP="00A975DC">
      <w:pPr>
        <w:pStyle w:val="Textocomentario"/>
      </w:pPr>
    </w:p>
    <w:p w14:paraId="44B82632" w14:textId="77777777" w:rsidR="00C96101" w:rsidRDefault="00C96101" w:rsidP="00C96101">
      <w:pPr>
        <w:pStyle w:val="Textocomentario"/>
      </w:pPr>
      <w:r w:rsidRPr="006405AE">
        <w:rPr>
          <w:b/>
          <w:bCs/>
        </w:rPr>
        <w:t>Art.8.2.a</w:t>
      </w:r>
      <w:r>
        <w:t xml:space="preserve"> - Haber adquirido conocimientos avanzados en la frontera del conocimiento y demostrado, en el contexto de la investigación científica reconocida internacionalmente, una comprensión profunda, detallada y fundamentada de los aspectos teóricos y prácticos y de la metodología científica en uno o más ámbitos investigadores</w:t>
      </w:r>
    </w:p>
    <w:p w14:paraId="679E2939" w14:textId="77777777" w:rsidR="00C96101" w:rsidRDefault="00C96101" w:rsidP="00C96101">
      <w:pPr>
        <w:pStyle w:val="Textocomentario"/>
      </w:pPr>
    </w:p>
    <w:p w14:paraId="39A0607A" w14:textId="77777777" w:rsidR="00C96101" w:rsidRDefault="00C96101" w:rsidP="00C96101">
      <w:pPr>
        <w:pStyle w:val="Textocomentario"/>
      </w:pPr>
      <w:r w:rsidRPr="006405AE">
        <w:rPr>
          <w:b/>
          <w:bCs/>
        </w:rPr>
        <w:t>Art.8.2.b</w:t>
      </w:r>
      <w:r>
        <w:t xml:space="preserve"> - Haber hecho una contribución original y significativa a la investigación científica en su ámbito de conocimiento y que esta contribución haya sido reconocida como tal por la comunidad científica internacional</w:t>
      </w:r>
    </w:p>
    <w:p w14:paraId="58A1E9F5" w14:textId="77777777" w:rsidR="00C96101" w:rsidRDefault="00C96101" w:rsidP="00C96101">
      <w:pPr>
        <w:pStyle w:val="Textocomentario"/>
      </w:pPr>
    </w:p>
    <w:p w14:paraId="56993A56" w14:textId="77777777" w:rsidR="00C96101" w:rsidRDefault="00C96101" w:rsidP="00C96101">
      <w:pPr>
        <w:pStyle w:val="Textocomentario"/>
      </w:pPr>
      <w:r w:rsidRPr="006405AE">
        <w:rPr>
          <w:b/>
          <w:bCs/>
        </w:rPr>
        <w:t>Art.8.2.c</w:t>
      </w:r>
      <w:r>
        <w:t xml:space="preserve"> - Haber demostrado que son capaces de diseñar un proyecto de investigación con el que llevar a cabo un análisis crítico y una evaluación de situaciones imprecisas donde aplicar sus contribuciones y sus conocimientos y metodología de trabajo para realizar una síntesis de ideas nuevas y complejas que produzcan un conocimiento más profundo del contexto investigador en el que se trabaje</w:t>
      </w:r>
    </w:p>
    <w:p w14:paraId="4F5FE961" w14:textId="77777777" w:rsidR="00C96101" w:rsidRDefault="00C96101" w:rsidP="00C96101">
      <w:pPr>
        <w:pStyle w:val="Textocomentario"/>
      </w:pPr>
    </w:p>
    <w:p w14:paraId="2D891CE9" w14:textId="77777777" w:rsidR="00C96101" w:rsidRDefault="00C96101" w:rsidP="00C96101">
      <w:pPr>
        <w:pStyle w:val="Textocomentario"/>
      </w:pPr>
      <w:r w:rsidRPr="006405AE">
        <w:rPr>
          <w:b/>
          <w:bCs/>
        </w:rPr>
        <w:t>Art.8.2.d</w:t>
      </w:r>
      <w:r>
        <w:t xml:space="preserve"> - Haber desarrollado la autonomía suficiente para iniciar, gestionar y liderar equipos y proyectos de investigación innovadores y colaboraciones científicas, nacionales o internacionales, dentro su ámbito temático, en contextos multidisciplinares y, en su caso, con una alta componente de transferencia de conocimiento</w:t>
      </w:r>
    </w:p>
    <w:p w14:paraId="0026D4FD" w14:textId="77777777" w:rsidR="00C96101" w:rsidRDefault="00C96101" w:rsidP="00C96101">
      <w:pPr>
        <w:pStyle w:val="Textocomentario"/>
      </w:pPr>
    </w:p>
    <w:p w14:paraId="6CC5A62E" w14:textId="77777777" w:rsidR="00C96101" w:rsidRDefault="00C96101" w:rsidP="00C96101">
      <w:pPr>
        <w:pStyle w:val="Textocomentario"/>
      </w:pPr>
      <w:r w:rsidRPr="006405AE">
        <w:rPr>
          <w:b/>
          <w:bCs/>
        </w:rPr>
        <w:t>Art.8.2.e</w:t>
      </w:r>
      <w:r>
        <w:t xml:space="preserve"> - Haber mostrado que son capaces de desarrollar su actividad investigadora con responsabilidad social e integridad científica</w:t>
      </w:r>
    </w:p>
    <w:p w14:paraId="75851C5C" w14:textId="77777777" w:rsidR="00C96101" w:rsidRDefault="00C96101" w:rsidP="00C96101">
      <w:pPr>
        <w:pStyle w:val="Textocomentario"/>
      </w:pPr>
    </w:p>
    <w:p w14:paraId="0E9DE1FF" w14:textId="77777777" w:rsidR="00C96101" w:rsidRDefault="00C96101" w:rsidP="00C96101">
      <w:pPr>
        <w:pStyle w:val="Textocomentario"/>
      </w:pPr>
      <w:r w:rsidRPr="006405AE">
        <w:rPr>
          <w:b/>
          <w:bCs/>
        </w:rPr>
        <w:t>Art.8.2.f</w:t>
      </w:r>
      <w:r>
        <w:t xml:space="preserve"> - Haber justificado que son capaces de participar en las discusiones científicas que se desarrollen a nivel internacional en su ámbito de conocimiento y de divulgar los resultados de su actividad investigadora a todo tipo de públicos;</w:t>
      </w:r>
    </w:p>
    <w:p w14:paraId="59F3AEC1" w14:textId="77777777" w:rsidR="00C96101" w:rsidRDefault="00C96101" w:rsidP="00C96101">
      <w:pPr>
        <w:pStyle w:val="Textocomentario"/>
      </w:pPr>
    </w:p>
    <w:p w14:paraId="393E9ED3" w14:textId="1E0F4A28" w:rsidR="00A975DC" w:rsidRDefault="00C96101" w:rsidP="00A975DC">
      <w:pPr>
        <w:pStyle w:val="Textocomentario"/>
      </w:pPr>
      <w:r w:rsidRPr="006405AE">
        <w:rPr>
          <w:b/>
          <w:bCs/>
        </w:rPr>
        <w:t>Art.8.2.g</w:t>
      </w:r>
      <w:r>
        <w:t xml:space="preserve"> - Haber demostrado dentro de su contexto científico específico que son capaces de realizar avances en aspectos culturales, sociales o tecnológicos, así como de fomentar la innovación en todos los ámbitos en una sociedad basada en el conocimiento.</w:t>
      </w:r>
    </w:p>
  </w:comment>
  <w:comment w:id="60" w:author="EIDO" w:date="2024-10-07T18:53:00Z" w:initials="IPJ">
    <w:p w14:paraId="3FEED7C1" w14:textId="7D340674" w:rsidR="003A3EBE" w:rsidRDefault="003A3EBE" w:rsidP="003A3EBE">
      <w:pPr>
        <w:pStyle w:val="Textocomentario"/>
      </w:pPr>
      <w:r>
        <w:rPr>
          <w:rStyle w:val="Refdecomentario"/>
        </w:rPr>
        <w:annotationRef/>
      </w:r>
      <w:r>
        <w:rPr>
          <w:color w:val="000000"/>
        </w:rPr>
        <w:t xml:space="preserve">Se debe detallar un procedimiento de control de las actividades de formación propuestas que verifique la adquisición de los/las doctorandos/as de las competencias asociadas. </w:t>
      </w:r>
    </w:p>
  </w:comment>
  <w:comment w:id="61" w:author="EIDO" w:date="2024-10-07T18:54:00Z" w:initials="IPJ">
    <w:p w14:paraId="48D7E992" w14:textId="77777777" w:rsidR="003A3EBE" w:rsidRDefault="003A3EBE" w:rsidP="003A3EBE">
      <w:pPr>
        <w:pStyle w:val="Textocomentario"/>
        <w:rPr>
          <w:color w:val="000000"/>
        </w:rPr>
      </w:pPr>
      <w:r>
        <w:rPr>
          <w:rStyle w:val="Refdecomentario"/>
        </w:rPr>
        <w:annotationRef/>
      </w:r>
      <w:r>
        <w:rPr>
          <w:color w:val="000000"/>
        </w:rPr>
        <w:t xml:space="preserve">Si no son necesarias actuaciones de movilidad, incluir </w:t>
      </w:r>
      <w:r w:rsidRPr="006F6795">
        <w:rPr>
          <w:i/>
          <w:color w:val="000000"/>
        </w:rPr>
        <w:t>No procede</w:t>
      </w:r>
      <w:r>
        <w:rPr>
          <w:color w:val="000000"/>
        </w:rPr>
        <w:t>.</w:t>
      </w:r>
    </w:p>
    <w:p w14:paraId="1E285371" w14:textId="77777777" w:rsidR="003A3EBE" w:rsidRDefault="003A3EBE" w:rsidP="003A3EBE">
      <w:pPr>
        <w:pStyle w:val="Textocomentario"/>
        <w:rPr>
          <w:color w:val="000000"/>
        </w:rPr>
      </w:pPr>
      <w:r>
        <w:rPr>
          <w:color w:val="000000"/>
        </w:rPr>
        <w:t>En caso contrario, describir las actuaciones y los criterios de movilidad, así como su organización para garantizar la consecución de las competencias por parte de doctorandos/as.</w:t>
      </w:r>
    </w:p>
    <w:p w14:paraId="0C15E1E2" w14:textId="77777777" w:rsidR="003A3EBE" w:rsidRDefault="003A3EBE" w:rsidP="003A3EBE">
      <w:pPr>
        <w:pStyle w:val="Textocomentario"/>
      </w:pPr>
      <w:r>
        <w:rPr>
          <w:color w:val="000000"/>
        </w:rPr>
        <w:t>Considerar, en su caso, la dedicación del estudiantado (tiempo completo y tiempo parcial).</w:t>
      </w:r>
    </w:p>
  </w:comment>
  <w:comment w:id="62" w:author="EIDO" w:date="2024-10-07T18:46:00Z" w:initials="IPJ">
    <w:p w14:paraId="2F2B5774" w14:textId="77777777" w:rsidR="003A3EBE" w:rsidRDefault="003A3EBE" w:rsidP="003A3EBE">
      <w:pPr>
        <w:pStyle w:val="Textocomentario"/>
      </w:pPr>
      <w:r>
        <w:rPr>
          <w:rStyle w:val="Refdecomentario"/>
        </w:rPr>
        <w:annotationRef/>
      </w:r>
      <w:r>
        <w:t xml:space="preserve">Indicar </w:t>
      </w:r>
      <w:r>
        <w:rPr>
          <w:noProof/>
        </w:rPr>
        <w:t xml:space="preserve">el </w:t>
      </w:r>
      <w:r>
        <w:t>nombre de la actividad.</w:t>
      </w:r>
    </w:p>
    <w:p w14:paraId="2CC6C406" w14:textId="77777777" w:rsidR="003A3EBE" w:rsidRDefault="003A3EBE" w:rsidP="003A3EBE">
      <w:pPr>
        <w:pStyle w:val="Textocomentario"/>
      </w:pPr>
      <w:r>
        <w:t>Repetir esta hoja las veces que sea necesario, asignando números consecutivos a cada actividad.</w:t>
      </w:r>
    </w:p>
  </w:comment>
  <w:comment w:id="63" w:author="EIDO" w:date="2024-10-07T18:48:00Z" w:initials="IPJ">
    <w:p w14:paraId="605AED93" w14:textId="77777777" w:rsidR="003A3EBE" w:rsidRDefault="003A3EBE" w:rsidP="003A3EBE">
      <w:pPr>
        <w:pStyle w:val="Textocomentario"/>
      </w:pPr>
      <w:r>
        <w:rPr>
          <w:rStyle w:val="Refdecomentario"/>
        </w:rPr>
        <w:annotationRef/>
      </w:r>
      <w:r>
        <w:t>Indicar número de horas asignadas a la actividad (no es necesario estructurarlas en créditos ECTS)</w:t>
      </w:r>
    </w:p>
    <w:p w14:paraId="1B59009D" w14:textId="77777777" w:rsidR="003A3EBE" w:rsidRPr="00CB314C" w:rsidRDefault="003A3EBE" w:rsidP="003A3EBE">
      <w:pPr>
        <w:pStyle w:val="Textocomentario"/>
      </w:pPr>
      <w:r w:rsidRPr="00CB314C">
        <w:t>La duración de las actividades formativas ha de ser la misma para todos los estudiantes matriculados/as en el programa de doctorado, con independencia de que su dedicación sea a tiempo parcial o a tiempo completo. Lo que sí podría variar, en función de la dedicación, es la temporalidad para su realización.</w:t>
      </w:r>
    </w:p>
  </w:comment>
  <w:comment w:id="64" w:author="EIDO" w:date="2024-10-07T18:48:00Z" w:initials="IPJ">
    <w:p w14:paraId="40794334" w14:textId="77777777" w:rsidR="003A3EBE" w:rsidRDefault="003A3EBE" w:rsidP="003A3EBE">
      <w:pPr>
        <w:pStyle w:val="Textocomentario"/>
      </w:pPr>
      <w:r>
        <w:rPr>
          <w:rStyle w:val="Refdecomentario"/>
        </w:rPr>
        <w:annotationRef/>
      </w:r>
      <w:r>
        <w:t>Seleccionar el carácter obligatorio u optativo de la actividad.</w:t>
      </w:r>
    </w:p>
  </w:comment>
  <w:comment w:id="65" w:author="EIDO" w:date="2024-10-07T18:49:00Z" w:initials="IPJ">
    <w:p w14:paraId="0713F644" w14:textId="77777777" w:rsidR="003A3EBE" w:rsidRDefault="003A3EBE" w:rsidP="003A3EBE">
      <w:pPr>
        <w:pStyle w:val="Textocomentario"/>
      </w:pPr>
      <w:r>
        <w:rPr>
          <w:rStyle w:val="Refdecomentario"/>
        </w:rPr>
        <w:annotationRef/>
      </w:r>
      <w:r>
        <w:t>Seleccionar el carácter de la actividad como específico del PD o transversal.</w:t>
      </w:r>
    </w:p>
  </w:comment>
  <w:comment w:id="66" w:author="EIDO" w:date="2024-10-07T18:50:00Z" w:initials="IPJ">
    <w:p w14:paraId="79D1965D" w14:textId="77777777" w:rsidR="00A975DC" w:rsidRDefault="00A975DC" w:rsidP="00A975DC">
      <w:pPr>
        <w:pStyle w:val="Textocomentario"/>
      </w:pPr>
      <w:r>
        <w:rPr>
          <w:rStyle w:val="Refdecomentario"/>
        </w:rPr>
        <w:annotationRef/>
      </w:r>
      <w:r>
        <w:t>Incluir aquí la relación de competencias que los doctorandos/as adquirirán con esta actividad de las mencionadas en el Apartado 2 (pueden emplearse sus abreviaturas).</w:t>
      </w:r>
    </w:p>
  </w:comment>
  <w:comment w:id="67" w:author="EIDO" w:date="2024-10-07T18:50:00Z" w:initials="IPJ">
    <w:p w14:paraId="788269B7" w14:textId="77777777" w:rsidR="00A975DC" w:rsidRPr="00A975DC" w:rsidRDefault="00A975DC" w:rsidP="00A975DC">
      <w:pPr>
        <w:pStyle w:val="Textocomentario"/>
        <w:rPr>
          <w:b/>
          <w:bCs/>
        </w:rPr>
      </w:pPr>
      <w:r>
        <w:rPr>
          <w:rStyle w:val="Refdecomentario"/>
        </w:rPr>
        <w:annotationRef/>
      </w:r>
      <w:hyperlink r:id="rId6" w:history="1">
        <w:r w:rsidRPr="00A975DC">
          <w:rPr>
            <w:rStyle w:val="Hipervnculo"/>
            <w:b/>
            <w:bCs/>
          </w:rPr>
          <w:t>RD 1027/2011 en el que se establece el Marco Español de Cualificaciones para la Educación Superior</w:t>
        </w:r>
      </w:hyperlink>
    </w:p>
    <w:p w14:paraId="3E1E7C1B" w14:textId="77777777" w:rsidR="00A975DC" w:rsidRDefault="00A975DC" w:rsidP="00A975DC">
      <w:pPr>
        <w:pStyle w:val="Textocomentario"/>
      </w:pPr>
    </w:p>
    <w:p w14:paraId="328BDD91" w14:textId="77777777" w:rsidR="00A975DC" w:rsidRDefault="00A975DC" w:rsidP="00A975DC">
      <w:pPr>
        <w:pStyle w:val="Textocomentario"/>
      </w:pPr>
      <w:r>
        <w:t>El nivel de Doctor se constituye en el nivel 4 del MECES, en el que se incluyen aquellas cualificaciones que tienen como finalidad la formación avanzada del estudiante en las técnicas de investigación.</w:t>
      </w:r>
    </w:p>
    <w:p w14:paraId="3ABFE1A3" w14:textId="77777777" w:rsidR="00A975DC" w:rsidRDefault="00A975DC" w:rsidP="00A975DC">
      <w:pPr>
        <w:pStyle w:val="Textocomentario"/>
      </w:pPr>
    </w:p>
    <w:p w14:paraId="6E3FFB82" w14:textId="77777777" w:rsidR="00A975DC" w:rsidRDefault="00A975DC" w:rsidP="00A975DC">
      <w:pPr>
        <w:pStyle w:val="Textocomentario"/>
      </w:pPr>
      <w:r>
        <w:t>Las características de las cualificaciones ubicadas en este nivel vienen definidas por los siguientes descriptores presentados en términos de resultados del aprendizaje:</w:t>
      </w:r>
    </w:p>
    <w:p w14:paraId="27A0AD81" w14:textId="77777777" w:rsidR="00A975DC" w:rsidRDefault="00A975DC" w:rsidP="00A975DC">
      <w:pPr>
        <w:pStyle w:val="Textocomentario"/>
      </w:pPr>
    </w:p>
    <w:p w14:paraId="5872BD03" w14:textId="77777777" w:rsidR="00C96101" w:rsidRDefault="00C96101" w:rsidP="00C96101">
      <w:pPr>
        <w:pStyle w:val="Textocomentario"/>
      </w:pPr>
      <w:r w:rsidRPr="006405AE">
        <w:rPr>
          <w:b/>
          <w:bCs/>
        </w:rPr>
        <w:t>Art.8.2.a</w:t>
      </w:r>
      <w:r>
        <w:t xml:space="preserve"> - Haber adquirido conocimientos avanzados en la frontera del conocimiento y demostrado, en el contexto de la investigación científica reconocida internacionalmente, una comprensión profunda, detallada y fundamentada de los aspectos teóricos y prácticos y de la metodología científica en uno o más ámbitos investigadores</w:t>
      </w:r>
    </w:p>
    <w:p w14:paraId="44CA0FDB" w14:textId="77777777" w:rsidR="00C96101" w:rsidRDefault="00C96101" w:rsidP="00C96101">
      <w:pPr>
        <w:pStyle w:val="Textocomentario"/>
      </w:pPr>
    </w:p>
    <w:p w14:paraId="16CF1064" w14:textId="77777777" w:rsidR="00C96101" w:rsidRDefault="00C96101" w:rsidP="00C96101">
      <w:pPr>
        <w:pStyle w:val="Textocomentario"/>
      </w:pPr>
      <w:r w:rsidRPr="006405AE">
        <w:rPr>
          <w:b/>
          <w:bCs/>
        </w:rPr>
        <w:t>Art.8.2.b</w:t>
      </w:r>
      <w:r>
        <w:t xml:space="preserve"> - Haber hecho una contribución original y significativa a la investigación científica en su ámbito de conocimiento y que esta contribución haya sido reconocida como tal por la comunidad científica internacional</w:t>
      </w:r>
    </w:p>
    <w:p w14:paraId="20B478EA" w14:textId="77777777" w:rsidR="00C96101" w:rsidRDefault="00C96101" w:rsidP="00C96101">
      <w:pPr>
        <w:pStyle w:val="Textocomentario"/>
      </w:pPr>
    </w:p>
    <w:p w14:paraId="468F5F68" w14:textId="77777777" w:rsidR="00C96101" w:rsidRDefault="00C96101" w:rsidP="00C96101">
      <w:pPr>
        <w:pStyle w:val="Textocomentario"/>
      </w:pPr>
      <w:r w:rsidRPr="006405AE">
        <w:rPr>
          <w:b/>
          <w:bCs/>
        </w:rPr>
        <w:t>Art.8.2.c</w:t>
      </w:r>
      <w:r>
        <w:t xml:space="preserve"> - Haber demostrado que son capaces de diseñar un proyecto de investigación con el que llevar a cabo un análisis crítico y una evaluación de situaciones imprecisas donde aplicar sus contribuciones y sus conocimientos y metodología de trabajo para realizar una síntesis de ideas nuevas y complejas que produzcan un conocimiento más profundo del contexto investigador en el que se trabaje</w:t>
      </w:r>
    </w:p>
    <w:p w14:paraId="054BEDAE" w14:textId="77777777" w:rsidR="00C96101" w:rsidRDefault="00C96101" w:rsidP="00C96101">
      <w:pPr>
        <w:pStyle w:val="Textocomentario"/>
      </w:pPr>
    </w:p>
    <w:p w14:paraId="4CE9D7F8" w14:textId="77777777" w:rsidR="00C96101" w:rsidRDefault="00C96101" w:rsidP="00C96101">
      <w:pPr>
        <w:pStyle w:val="Textocomentario"/>
      </w:pPr>
      <w:r w:rsidRPr="006405AE">
        <w:rPr>
          <w:b/>
          <w:bCs/>
        </w:rPr>
        <w:t>Art.8.2.d</w:t>
      </w:r>
      <w:r>
        <w:t xml:space="preserve"> - Haber desarrollado la autonomía suficiente para iniciar, gestionar y liderar equipos y proyectos de investigación innovadores y colaboraciones científicas, nacionales o internacionales, dentro su ámbito temático, en contextos multidisciplinares y, en su caso, con una alta componente de transferencia de conocimiento</w:t>
      </w:r>
    </w:p>
    <w:p w14:paraId="420F21EE" w14:textId="77777777" w:rsidR="00C96101" w:rsidRDefault="00C96101" w:rsidP="00C96101">
      <w:pPr>
        <w:pStyle w:val="Textocomentario"/>
      </w:pPr>
    </w:p>
    <w:p w14:paraId="59958352" w14:textId="77777777" w:rsidR="00C96101" w:rsidRDefault="00C96101" w:rsidP="00C96101">
      <w:pPr>
        <w:pStyle w:val="Textocomentario"/>
      </w:pPr>
      <w:r w:rsidRPr="006405AE">
        <w:rPr>
          <w:b/>
          <w:bCs/>
        </w:rPr>
        <w:t>Art.8.2.e</w:t>
      </w:r>
      <w:r>
        <w:t xml:space="preserve"> - Haber mostrado que son capaces de desarrollar su actividad investigadora con responsabilidad social e integridad científica</w:t>
      </w:r>
    </w:p>
    <w:p w14:paraId="57DBD527" w14:textId="77777777" w:rsidR="00C96101" w:rsidRDefault="00C96101" w:rsidP="00C96101">
      <w:pPr>
        <w:pStyle w:val="Textocomentario"/>
      </w:pPr>
    </w:p>
    <w:p w14:paraId="278D1661" w14:textId="77777777" w:rsidR="00C96101" w:rsidRDefault="00C96101" w:rsidP="00C96101">
      <w:pPr>
        <w:pStyle w:val="Textocomentario"/>
      </w:pPr>
      <w:r w:rsidRPr="006405AE">
        <w:rPr>
          <w:b/>
          <w:bCs/>
        </w:rPr>
        <w:t>Art.8.2.f</w:t>
      </w:r>
      <w:r>
        <w:t xml:space="preserve"> - Haber justificado que son capaces de participar en las discusiones científicas que se desarrollen a nivel internacional en su ámbito de conocimiento y de divulgar los resultados de su actividad investigadora a todo tipo de públicos;</w:t>
      </w:r>
    </w:p>
    <w:p w14:paraId="6AA05F94" w14:textId="77777777" w:rsidR="00C96101" w:rsidRDefault="00C96101" w:rsidP="00C96101">
      <w:pPr>
        <w:pStyle w:val="Textocomentario"/>
      </w:pPr>
    </w:p>
    <w:p w14:paraId="24D56846" w14:textId="64E5E267" w:rsidR="00A975DC" w:rsidRDefault="00C96101" w:rsidP="00A975DC">
      <w:pPr>
        <w:pStyle w:val="Textocomentario"/>
      </w:pPr>
      <w:r w:rsidRPr="006405AE">
        <w:rPr>
          <w:b/>
          <w:bCs/>
        </w:rPr>
        <w:t>Art.8.2.g</w:t>
      </w:r>
      <w:r>
        <w:t xml:space="preserve"> - Haber demostrado dentro de su contexto científico específico que son capaces de realizar avances en aspectos culturales, sociales o tecnológicos, así como de fomentar la innovación en todos los ámbitos en una sociedad basada en el conocimiento.</w:t>
      </w:r>
    </w:p>
  </w:comment>
  <w:comment w:id="68" w:author="EIDO" w:date="2024-10-07T18:53:00Z" w:initials="IPJ">
    <w:p w14:paraId="2ACF0FAE" w14:textId="37C847F2" w:rsidR="003A3EBE" w:rsidRDefault="003A3EBE" w:rsidP="003A3EBE">
      <w:pPr>
        <w:pStyle w:val="Textocomentario"/>
      </w:pPr>
      <w:r>
        <w:rPr>
          <w:rStyle w:val="Refdecomentario"/>
        </w:rPr>
        <w:annotationRef/>
      </w:r>
      <w:r>
        <w:rPr>
          <w:color w:val="000000"/>
        </w:rPr>
        <w:t xml:space="preserve">Se debe detallar un procedimiento de control de las actividades de formación propuestas que verifique la adquisición de los/las doctorandos/as de las competencias asociadas. </w:t>
      </w:r>
    </w:p>
  </w:comment>
  <w:comment w:id="69" w:author="EIDO" w:date="2024-10-07T18:54:00Z" w:initials="IPJ">
    <w:p w14:paraId="64995F73" w14:textId="77777777" w:rsidR="003A3EBE" w:rsidRDefault="003A3EBE" w:rsidP="003A3EBE">
      <w:pPr>
        <w:pStyle w:val="Textocomentario"/>
        <w:rPr>
          <w:color w:val="000000"/>
        </w:rPr>
      </w:pPr>
      <w:r>
        <w:rPr>
          <w:rStyle w:val="Refdecomentario"/>
        </w:rPr>
        <w:annotationRef/>
      </w:r>
      <w:r>
        <w:rPr>
          <w:color w:val="000000"/>
        </w:rPr>
        <w:t xml:space="preserve">Si no son necesarias actuaciones de movilidad, incluir </w:t>
      </w:r>
      <w:r w:rsidRPr="006F6795">
        <w:rPr>
          <w:i/>
          <w:color w:val="000000"/>
        </w:rPr>
        <w:t>No procede</w:t>
      </w:r>
      <w:r>
        <w:rPr>
          <w:color w:val="000000"/>
        </w:rPr>
        <w:t>.</w:t>
      </w:r>
    </w:p>
    <w:p w14:paraId="6AEFA56D" w14:textId="77777777" w:rsidR="003A3EBE" w:rsidRDefault="003A3EBE" w:rsidP="003A3EBE">
      <w:pPr>
        <w:pStyle w:val="Textocomentario"/>
        <w:rPr>
          <w:color w:val="000000"/>
        </w:rPr>
      </w:pPr>
      <w:r>
        <w:rPr>
          <w:color w:val="000000"/>
        </w:rPr>
        <w:t>En caso contrario, describir las actuaciones y los criterios de movilidad, así como su organización para garantizar la consecución de las competencias por parte de doctorandos/as.</w:t>
      </w:r>
    </w:p>
    <w:p w14:paraId="06AA40F6" w14:textId="77777777" w:rsidR="003A3EBE" w:rsidRDefault="003A3EBE" w:rsidP="003A3EBE">
      <w:pPr>
        <w:pStyle w:val="Textocomentario"/>
      </w:pPr>
      <w:r>
        <w:rPr>
          <w:color w:val="000000"/>
        </w:rPr>
        <w:t>Considerar, en su caso, la dedicación del estudiantado (tiempo completo y tiempo parcial).</w:t>
      </w:r>
    </w:p>
  </w:comment>
  <w:comment w:id="70" w:author="EIDO" w:date="2024-10-07T18:46:00Z" w:initials="IPJ">
    <w:p w14:paraId="56C9D48A" w14:textId="77777777" w:rsidR="003A3EBE" w:rsidRDefault="003A3EBE" w:rsidP="003A3EBE">
      <w:pPr>
        <w:pStyle w:val="Textocomentario"/>
      </w:pPr>
      <w:r>
        <w:rPr>
          <w:rStyle w:val="Refdecomentario"/>
        </w:rPr>
        <w:annotationRef/>
      </w:r>
      <w:r>
        <w:t xml:space="preserve">Indicar </w:t>
      </w:r>
      <w:r>
        <w:rPr>
          <w:noProof/>
        </w:rPr>
        <w:t xml:space="preserve">el </w:t>
      </w:r>
      <w:r>
        <w:t>nombre de la actividad.</w:t>
      </w:r>
    </w:p>
    <w:p w14:paraId="17EB91F8" w14:textId="77777777" w:rsidR="003A3EBE" w:rsidRDefault="003A3EBE" w:rsidP="003A3EBE">
      <w:pPr>
        <w:pStyle w:val="Textocomentario"/>
      </w:pPr>
      <w:r>
        <w:t>Repetir esta hoja las veces que sea necesario, asignando números consecutivos a cada actividad.</w:t>
      </w:r>
    </w:p>
  </w:comment>
  <w:comment w:id="71" w:author="EIDO" w:date="2024-10-07T18:48:00Z" w:initials="IPJ">
    <w:p w14:paraId="434B96C8" w14:textId="77777777" w:rsidR="003A3EBE" w:rsidRDefault="003A3EBE" w:rsidP="003A3EBE">
      <w:pPr>
        <w:pStyle w:val="Textocomentario"/>
      </w:pPr>
      <w:r>
        <w:rPr>
          <w:rStyle w:val="Refdecomentario"/>
        </w:rPr>
        <w:annotationRef/>
      </w:r>
      <w:r>
        <w:t>Indicar número de horas asignadas a la actividad (no es necesario estructurarlas en créditos ECTS)</w:t>
      </w:r>
    </w:p>
    <w:p w14:paraId="45E45FA1" w14:textId="77777777" w:rsidR="003A3EBE" w:rsidRPr="00CB314C" w:rsidRDefault="003A3EBE" w:rsidP="003A3EBE">
      <w:pPr>
        <w:pStyle w:val="Textocomentario"/>
      </w:pPr>
      <w:r w:rsidRPr="00CB314C">
        <w:t>La duración de las actividades formativas ha de ser la misma para todos los estudiantes matriculados/as en el programa de doctorado, con independencia de que su dedicación sea a tiempo parcial o a tiempo completo. Lo que sí podría variar, en función de la dedicación, es la temporalidad para su realización.</w:t>
      </w:r>
    </w:p>
  </w:comment>
  <w:comment w:id="72" w:author="EIDO" w:date="2024-10-07T18:48:00Z" w:initials="IPJ">
    <w:p w14:paraId="65358FAF" w14:textId="77777777" w:rsidR="003A3EBE" w:rsidRDefault="003A3EBE" w:rsidP="003A3EBE">
      <w:pPr>
        <w:pStyle w:val="Textocomentario"/>
      </w:pPr>
      <w:r>
        <w:rPr>
          <w:rStyle w:val="Refdecomentario"/>
        </w:rPr>
        <w:annotationRef/>
      </w:r>
      <w:r>
        <w:t>Seleccionar el carácter obligatorio u optativo de la actividad.</w:t>
      </w:r>
    </w:p>
  </w:comment>
  <w:comment w:id="73" w:author="EIDO" w:date="2024-10-07T18:49:00Z" w:initials="IPJ">
    <w:p w14:paraId="52D61180" w14:textId="77777777" w:rsidR="003A3EBE" w:rsidRDefault="003A3EBE" w:rsidP="003A3EBE">
      <w:pPr>
        <w:pStyle w:val="Textocomentario"/>
      </w:pPr>
      <w:r>
        <w:rPr>
          <w:rStyle w:val="Refdecomentario"/>
        </w:rPr>
        <w:annotationRef/>
      </w:r>
      <w:r>
        <w:t>Seleccionar el carácter de la actividad como específico del PD o transversal.</w:t>
      </w:r>
    </w:p>
  </w:comment>
  <w:comment w:id="74" w:author="EIDO" w:date="2024-10-07T18:50:00Z" w:initials="IPJ">
    <w:p w14:paraId="66118B3D" w14:textId="77777777" w:rsidR="00A975DC" w:rsidRDefault="00A975DC" w:rsidP="00A975DC">
      <w:pPr>
        <w:pStyle w:val="Textocomentario"/>
      </w:pPr>
      <w:r>
        <w:rPr>
          <w:rStyle w:val="Refdecomentario"/>
        </w:rPr>
        <w:annotationRef/>
      </w:r>
      <w:r>
        <w:t>Incluir aquí la relación de competencias que los doctorandos/as adquirirán con esta actividad de las mencionadas en el Apartado 2 (pueden emplearse sus abreviaturas).</w:t>
      </w:r>
    </w:p>
  </w:comment>
  <w:comment w:id="75" w:author="EIDO" w:date="2024-10-07T18:50:00Z" w:initials="IPJ">
    <w:p w14:paraId="4A17822B" w14:textId="77777777" w:rsidR="00A975DC" w:rsidRPr="00A975DC" w:rsidRDefault="00A975DC" w:rsidP="00A975DC">
      <w:pPr>
        <w:pStyle w:val="Textocomentario"/>
        <w:rPr>
          <w:b/>
          <w:bCs/>
        </w:rPr>
      </w:pPr>
      <w:r>
        <w:rPr>
          <w:rStyle w:val="Refdecomentario"/>
        </w:rPr>
        <w:annotationRef/>
      </w:r>
      <w:hyperlink r:id="rId7" w:history="1">
        <w:r w:rsidRPr="00A975DC">
          <w:rPr>
            <w:rStyle w:val="Hipervnculo"/>
            <w:b/>
            <w:bCs/>
          </w:rPr>
          <w:t>RD 1027/2011 en el que se establece el Marco Español de Cualificaciones para la Educación Superior</w:t>
        </w:r>
      </w:hyperlink>
    </w:p>
    <w:p w14:paraId="02E991C1" w14:textId="77777777" w:rsidR="00A975DC" w:rsidRDefault="00A975DC" w:rsidP="00A975DC">
      <w:pPr>
        <w:pStyle w:val="Textocomentario"/>
      </w:pPr>
    </w:p>
    <w:p w14:paraId="55893C54" w14:textId="77777777" w:rsidR="00A975DC" w:rsidRDefault="00A975DC" w:rsidP="00A975DC">
      <w:pPr>
        <w:pStyle w:val="Textocomentario"/>
      </w:pPr>
      <w:r>
        <w:t>El nivel de Doctor se constituye en el nivel 4 del MECES, en el que se incluyen aquellas cualificaciones que tienen como finalidad la formación avanzada del estudiante en las técnicas de investigación.</w:t>
      </w:r>
    </w:p>
    <w:p w14:paraId="0CDC4A99" w14:textId="77777777" w:rsidR="00A975DC" w:rsidRDefault="00A975DC" w:rsidP="00A975DC">
      <w:pPr>
        <w:pStyle w:val="Textocomentario"/>
      </w:pPr>
    </w:p>
    <w:p w14:paraId="7A267F29" w14:textId="77777777" w:rsidR="00A975DC" w:rsidRDefault="00A975DC" w:rsidP="00A975DC">
      <w:pPr>
        <w:pStyle w:val="Textocomentario"/>
      </w:pPr>
      <w:r>
        <w:t>Las características de las cualificaciones ubicadas en este nivel vienen definidas por los siguientes descriptores presentados en términos de resultados del aprendizaje:</w:t>
      </w:r>
    </w:p>
    <w:p w14:paraId="31E92ED9" w14:textId="77777777" w:rsidR="00A975DC" w:rsidRDefault="00A975DC" w:rsidP="00A975DC">
      <w:pPr>
        <w:pStyle w:val="Textocomentario"/>
      </w:pPr>
    </w:p>
    <w:p w14:paraId="6B1FB501" w14:textId="77777777" w:rsidR="00C96101" w:rsidRDefault="00C96101" w:rsidP="00C96101">
      <w:pPr>
        <w:pStyle w:val="Textocomentario"/>
      </w:pPr>
      <w:r w:rsidRPr="006405AE">
        <w:rPr>
          <w:b/>
          <w:bCs/>
        </w:rPr>
        <w:t>Art.8.2.a</w:t>
      </w:r>
      <w:r>
        <w:t xml:space="preserve"> - Haber adquirido conocimientos avanzados en la frontera del conocimiento y demostrado, en el contexto de la investigación científica reconocida internacionalmente, una comprensión profunda, detallada y fundamentada de los aspectos teóricos y prácticos y de la metodología científica en uno o más ámbitos investigadores</w:t>
      </w:r>
    </w:p>
    <w:p w14:paraId="3A6FE9F7" w14:textId="77777777" w:rsidR="00C96101" w:rsidRDefault="00C96101" w:rsidP="00C96101">
      <w:pPr>
        <w:pStyle w:val="Textocomentario"/>
      </w:pPr>
    </w:p>
    <w:p w14:paraId="726F7348" w14:textId="77777777" w:rsidR="00C96101" w:rsidRDefault="00C96101" w:rsidP="00C96101">
      <w:pPr>
        <w:pStyle w:val="Textocomentario"/>
      </w:pPr>
      <w:r w:rsidRPr="006405AE">
        <w:rPr>
          <w:b/>
          <w:bCs/>
        </w:rPr>
        <w:t>Art.8.2.b</w:t>
      </w:r>
      <w:r>
        <w:t xml:space="preserve"> - Haber hecho una contribución original y significativa a la investigación científica en su ámbito de conocimiento y que esta contribución haya sido reconocida como tal por la comunidad científica internacional</w:t>
      </w:r>
    </w:p>
    <w:p w14:paraId="38A68718" w14:textId="77777777" w:rsidR="00C96101" w:rsidRDefault="00C96101" w:rsidP="00C96101">
      <w:pPr>
        <w:pStyle w:val="Textocomentario"/>
      </w:pPr>
    </w:p>
    <w:p w14:paraId="679979F6" w14:textId="77777777" w:rsidR="00C96101" w:rsidRDefault="00C96101" w:rsidP="00C96101">
      <w:pPr>
        <w:pStyle w:val="Textocomentario"/>
      </w:pPr>
      <w:r w:rsidRPr="006405AE">
        <w:rPr>
          <w:b/>
          <w:bCs/>
        </w:rPr>
        <w:t>Art.8.2.c</w:t>
      </w:r>
      <w:r>
        <w:t xml:space="preserve"> - Haber demostrado que son capaces de diseñar un proyecto de investigación con el que llevar a cabo un análisis crítico y una evaluación de situaciones imprecisas donde aplicar sus contribuciones y sus conocimientos y metodología de trabajo para realizar una síntesis de ideas nuevas y complejas que produzcan un conocimiento más profundo del contexto investigador en el que se trabaje</w:t>
      </w:r>
    </w:p>
    <w:p w14:paraId="05E8AED5" w14:textId="77777777" w:rsidR="00C96101" w:rsidRDefault="00C96101" w:rsidP="00C96101">
      <w:pPr>
        <w:pStyle w:val="Textocomentario"/>
      </w:pPr>
    </w:p>
    <w:p w14:paraId="4A87DA66" w14:textId="77777777" w:rsidR="00C96101" w:rsidRDefault="00C96101" w:rsidP="00C96101">
      <w:pPr>
        <w:pStyle w:val="Textocomentario"/>
      </w:pPr>
      <w:r w:rsidRPr="006405AE">
        <w:rPr>
          <w:b/>
          <w:bCs/>
        </w:rPr>
        <w:t>Art.8.2.d</w:t>
      </w:r>
      <w:r>
        <w:t xml:space="preserve"> - Haber desarrollado la autonomía suficiente para iniciar, gestionar y liderar equipos y proyectos de investigación innovadores y colaboraciones científicas, nacionales o internacionales, dentro su ámbito temático, en contextos multidisciplinares y, en su caso, con una alta componente de transferencia de conocimiento</w:t>
      </w:r>
    </w:p>
    <w:p w14:paraId="58D25DA9" w14:textId="77777777" w:rsidR="00C96101" w:rsidRDefault="00C96101" w:rsidP="00C96101">
      <w:pPr>
        <w:pStyle w:val="Textocomentario"/>
      </w:pPr>
    </w:p>
    <w:p w14:paraId="195FF7BC" w14:textId="77777777" w:rsidR="00C96101" w:rsidRDefault="00C96101" w:rsidP="00C96101">
      <w:pPr>
        <w:pStyle w:val="Textocomentario"/>
      </w:pPr>
      <w:r w:rsidRPr="006405AE">
        <w:rPr>
          <w:b/>
          <w:bCs/>
        </w:rPr>
        <w:t>Art.8.2.e</w:t>
      </w:r>
      <w:r>
        <w:t xml:space="preserve"> - Haber mostrado que son capaces de desarrollar su actividad investigadora con responsabilidad social e integridad científica</w:t>
      </w:r>
    </w:p>
    <w:p w14:paraId="11AFAAE3" w14:textId="77777777" w:rsidR="00C96101" w:rsidRDefault="00C96101" w:rsidP="00C96101">
      <w:pPr>
        <w:pStyle w:val="Textocomentario"/>
      </w:pPr>
    </w:p>
    <w:p w14:paraId="1B3B73CD" w14:textId="77777777" w:rsidR="00C96101" w:rsidRDefault="00C96101" w:rsidP="00C96101">
      <w:pPr>
        <w:pStyle w:val="Textocomentario"/>
      </w:pPr>
      <w:r w:rsidRPr="006405AE">
        <w:rPr>
          <w:b/>
          <w:bCs/>
        </w:rPr>
        <w:t>Art.8.2.f</w:t>
      </w:r>
      <w:r>
        <w:t xml:space="preserve"> - Haber justificado que son capaces de participar en las discusiones científicas que se desarrollen a nivel internacional en su ámbito de conocimiento y de divulgar los resultados de su actividad investigadora a todo tipo de públicos;</w:t>
      </w:r>
    </w:p>
    <w:p w14:paraId="52D62ED4" w14:textId="77777777" w:rsidR="00C96101" w:rsidRDefault="00C96101" w:rsidP="00C96101">
      <w:pPr>
        <w:pStyle w:val="Textocomentario"/>
      </w:pPr>
    </w:p>
    <w:p w14:paraId="78DB4737" w14:textId="78990598" w:rsidR="00A975DC" w:rsidRDefault="00C96101" w:rsidP="00A975DC">
      <w:pPr>
        <w:pStyle w:val="Textocomentario"/>
      </w:pPr>
      <w:r w:rsidRPr="006405AE">
        <w:rPr>
          <w:b/>
          <w:bCs/>
        </w:rPr>
        <w:t>Art.8.2.g</w:t>
      </w:r>
      <w:r>
        <w:t xml:space="preserve"> - Haber demostrado dentro de su contexto científico específico que son capaces de realizar avances en aspectos culturales, sociales o tecnológicos, así como de fomentar la innovación en todos los ámbitos en una sociedad basada en el conocimiento.</w:t>
      </w:r>
    </w:p>
  </w:comment>
  <w:comment w:id="76" w:author="EIDO" w:date="2024-10-07T18:53:00Z" w:initials="IPJ">
    <w:p w14:paraId="7E670FEA" w14:textId="119EE157" w:rsidR="003A3EBE" w:rsidRDefault="003A3EBE" w:rsidP="003A3EBE">
      <w:pPr>
        <w:pStyle w:val="Textocomentario"/>
      </w:pPr>
      <w:r>
        <w:rPr>
          <w:rStyle w:val="Refdecomentario"/>
        </w:rPr>
        <w:annotationRef/>
      </w:r>
      <w:r>
        <w:rPr>
          <w:color w:val="000000"/>
        </w:rPr>
        <w:t xml:space="preserve">Se debe detallar un procedimiento de control de las actividades de formación propuestas que verifique la adquisición de los/las doctorandos/as de las competencias asociadas. </w:t>
      </w:r>
    </w:p>
  </w:comment>
  <w:comment w:id="77" w:author="EIDO" w:date="2024-10-07T18:54:00Z" w:initials="IPJ">
    <w:p w14:paraId="52DA89C1" w14:textId="77777777" w:rsidR="003A3EBE" w:rsidRDefault="003A3EBE" w:rsidP="003A3EBE">
      <w:pPr>
        <w:pStyle w:val="Textocomentario"/>
        <w:rPr>
          <w:color w:val="000000"/>
        </w:rPr>
      </w:pPr>
      <w:r>
        <w:rPr>
          <w:rStyle w:val="Refdecomentario"/>
        </w:rPr>
        <w:annotationRef/>
      </w:r>
      <w:r>
        <w:rPr>
          <w:color w:val="000000"/>
        </w:rPr>
        <w:t xml:space="preserve">Si no son necesarias actuaciones de movilidad, incluir </w:t>
      </w:r>
      <w:r w:rsidRPr="006F6795">
        <w:rPr>
          <w:i/>
          <w:color w:val="000000"/>
        </w:rPr>
        <w:t>No procede</w:t>
      </w:r>
      <w:r>
        <w:rPr>
          <w:color w:val="000000"/>
        </w:rPr>
        <w:t>.</w:t>
      </w:r>
    </w:p>
    <w:p w14:paraId="24E393CC" w14:textId="77777777" w:rsidR="003A3EBE" w:rsidRDefault="003A3EBE" w:rsidP="003A3EBE">
      <w:pPr>
        <w:pStyle w:val="Textocomentario"/>
        <w:rPr>
          <w:color w:val="000000"/>
        </w:rPr>
      </w:pPr>
      <w:r>
        <w:rPr>
          <w:color w:val="000000"/>
        </w:rPr>
        <w:t>En caso contrario, describir las actuaciones y los criterios de movilidad, así como su organización para garantizar la consecución de las competencias por parte de doctorandos/as.</w:t>
      </w:r>
    </w:p>
    <w:p w14:paraId="49A9B50D" w14:textId="77777777" w:rsidR="003A3EBE" w:rsidRDefault="003A3EBE" w:rsidP="003A3EBE">
      <w:pPr>
        <w:pStyle w:val="Textocomentario"/>
      </w:pPr>
      <w:r>
        <w:rPr>
          <w:color w:val="000000"/>
        </w:rPr>
        <w:t>Considerar, en su caso, la dedicación del estudiantado (tiempo completo y tiempo parcial).</w:t>
      </w:r>
    </w:p>
  </w:comment>
  <w:comment w:id="78" w:author="EIDO" w:date="2024-10-07T18:46:00Z" w:initials="IPJ">
    <w:p w14:paraId="712016F8" w14:textId="77777777" w:rsidR="003A3EBE" w:rsidRDefault="003A3EBE" w:rsidP="003A3EBE">
      <w:pPr>
        <w:pStyle w:val="Textocomentario"/>
      </w:pPr>
      <w:r>
        <w:rPr>
          <w:rStyle w:val="Refdecomentario"/>
        </w:rPr>
        <w:annotationRef/>
      </w:r>
      <w:r>
        <w:t xml:space="preserve">Indicar </w:t>
      </w:r>
      <w:r>
        <w:rPr>
          <w:noProof/>
        </w:rPr>
        <w:t xml:space="preserve">el </w:t>
      </w:r>
      <w:r>
        <w:t>nombre de la actividad.</w:t>
      </w:r>
    </w:p>
    <w:p w14:paraId="771E11D1" w14:textId="77777777" w:rsidR="003A3EBE" w:rsidRDefault="003A3EBE" w:rsidP="003A3EBE">
      <w:pPr>
        <w:pStyle w:val="Textocomentario"/>
      </w:pPr>
      <w:r>
        <w:t>Repetir esta hoja las veces que sea necesario, asignando números consecutivos a cada actividad.</w:t>
      </w:r>
    </w:p>
  </w:comment>
  <w:comment w:id="79" w:author="EIDO" w:date="2024-10-07T18:48:00Z" w:initials="IPJ">
    <w:p w14:paraId="579E6FB1" w14:textId="77777777" w:rsidR="003A3EBE" w:rsidRDefault="003A3EBE" w:rsidP="003A3EBE">
      <w:pPr>
        <w:pStyle w:val="Textocomentario"/>
      </w:pPr>
      <w:r>
        <w:rPr>
          <w:rStyle w:val="Refdecomentario"/>
        </w:rPr>
        <w:annotationRef/>
      </w:r>
      <w:r>
        <w:t>Indicar número de horas asignadas a la actividad (no es necesario estructurarlas en créditos ECTS)</w:t>
      </w:r>
    </w:p>
    <w:p w14:paraId="742FC160" w14:textId="77777777" w:rsidR="003A3EBE" w:rsidRPr="00CB314C" w:rsidRDefault="003A3EBE" w:rsidP="003A3EBE">
      <w:pPr>
        <w:pStyle w:val="Textocomentario"/>
      </w:pPr>
      <w:r w:rsidRPr="00CB314C">
        <w:t>La duración de las actividades formativas ha de ser la misma para todos los estudiantes matriculados/as en el programa de doctorado, con independencia de que su dedicación sea a tiempo parcial o a tiempo completo. Lo que sí podría variar, en función de la dedicación, es la temporalidad para su realización.</w:t>
      </w:r>
    </w:p>
  </w:comment>
  <w:comment w:id="80" w:author="EIDO" w:date="2024-10-07T18:48:00Z" w:initials="IPJ">
    <w:p w14:paraId="671A652D" w14:textId="77777777" w:rsidR="003A3EBE" w:rsidRDefault="003A3EBE" w:rsidP="003A3EBE">
      <w:pPr>
        <w:pStyle w:val="Textocomentario"/>
      </w:pPr>
      <w:r>
        <w:rPr>
          <w:rStyle w:val="Refdecomentario"/>
        </w:rPr>
        <w:annotationRef/>
      </w:r>
      <w:r>
        <w:t>Seleccionar el carácter obligatorio u optativo de la actividad.</w:t>
      </w:r>
    </w:p>
  </w:comment>
  <w:comment w:id="81" w:author="EIDO" w:date="2024-10-07T18:49:00Z" w:initials="IPJ">
    <w:p w14:paraId="7AA85F5D" w14:textId="77777777" w:rsidR="003A3EBE" w:rsidRDefault="003A3EBE" w:rsidP="003A3EBE">
      <w:pPr>
        <w:pStyle w:val="Textocomentario"/>
      </w:pPr>
      <w:r>
        <w:rPr>
          <w:rStyle w:val="Refdecomentario"/>
        </w:rPr>
        <w:annotationRef/>
      </w:r>
      <w:r>
        <w:t>Seleccionar el carácter de la actividad como específico del PD o transversal.</w:t>
      </w:r>
    </w:p>
  </w:comment>
  <w:comment w:id="82" w:author="EIDO" w:date="2024-10-07T18:50:00Z" w:initials="IPJ">
    <w:p w14:paraId="0DC634EA" w14:textId="77777777" w:rsidR="00A975DC" w:rsidRDefault="00A975DC" w:rsidP="00A975DC">
      <w:pPr>
        <w:pStyle w:val="Textocomentario"/>
      </w:pPr>
      <w:r>
        <w:rPr>
          <w:rStyle w:val="Refdecomentario"/>
        </w:rPr>
        <w:annotationRef/>
      </w:r>
      <w:r>
        <w:t>Incluir aquí la relación de competencias que los doctorandos/as adquirirán con esta actividad de las mencionadas en el Apartado 2 (pueden emplearse sus abreviaturas).</w:t>
      </w:r>
    </w:p>
  </w:comment>
  <w:comment w:id="83" w:author="EIDO" w:date="2024-10-07T18:50:00Z" w:initials="IPJ">
    <w:p w14:paraId="07E8B214" w14:textId="77777777" w:rsidR="00A975DC" w:rsidRPr="00A975DC" w:rsidRDefault="00A975DC" w:rsidP="00A975DC">
      <w:pPr>
        <w:pStyle w:val="Textocomentario"/>
        <w:rPr>
          <w:b/>
          <w:bCs/>
        </w:rPr>
      </w:pPr>
      <w:r>
        <w:rPr>
          <w:rStyle w:val="Refdecomentario"/>
        </w:rPr>
        <w:annotationRef/>
      </w:r>
      <w:hyperlink r:id="rId8" w:history="1">
        <w:r w:rsidRPr="00A975DC">
          <w:rPr>
            <w:rStyle w:val="Hipervnculo"/>
            <w:b/>
            <w:bCs/>
          </w:rPr>
          <w:t>RD 1027/2011 en el que se establece el Marco Español de Cualificaciones para la Educación Superior</w:t>
        </w:r>
      </w:hyperlink>
    </w:p>
    <w:p w14:paraId="05045E2B" w14:textId="77777777" w:rsidR="00A975DC" w:rsidRDefault="00A975DC" w:rsidP="00A975DC">
      <w:pPr>
        <w:pStyle w:val="Textocomentario"/>
      </w:pPr>
    </w:p>
    <w:p w14:paraId="139D543E" w14:textId="77777777" w:rsidR="00A975DC" w:rsidRDefault="00A975DC" w:rsidP="00A975DC">
      <w:pPr>
        <w:pStyle w:val="Textocomentario"/>
      </w:pPr>
      <w:r>
        <w:t>El nivel de Doctor se constituye en el nivel 4 del MECES, en el que se incluyen aquellas cualificaciones que tienen como finalidad la formación avanzada del estudiante en las técnicas de investigación.</w:t>
      </w:r>
    </w:p>
    <w:p w14:paraId="15B57FFB" w14:textId="77777777" w:rsidR="00A975DC" w:rsidRDefault="00A975DC" w:rsidP="00A975DC">
      <w:pPr>
        <w:pStyle w:val="Textocomentario"/>
      </w:pPr>
    </w:p>
    <w:p w14:paraId="6EFB6F29" w14:textId="77777777" w:rsidR="00A975DC" w:rsidRDefault="00A975DC" w:rsidP="00A975DC">
      <w:pPr>
        <w:pStyle w:val="Textocomentario"/>
      </w:pPr>
      <w:r>
        <w:t>Las características de las cualificaciones ubicadas en este nivel vienen definidas por los siguientes descriptores presentados en términos de resultados del aprendizaje:</w:t>
      </w:r>
    </w:p>
    <w:p w14:paraId="3EE473D4" w14:textId="77777777" w:rsidR="00A975DC" w:rsidRDefault="00A975DC" w:rsidP="00A975DC">
      <w:pPr>
        <w:pStyle w:val="Textocomentario"/>
      </w:pPr>
    </w:p>
    <w:p w14:paraId="0471A83B" w14:textId="77777777" w:rsidR="00C96101" w:rsidRDefault="00C96101" w:rsidP="00C96101">
      <w:pPr>
        <w:pStyle w:val="Textocomentario"/>
      </w:pPr>
      <w:r w:rsidRPr="006405AE">
        <w:rPr>
          <w:b/>
          <w:bCs/>
        </w:rPr>
        <w:t>Art.8.2.a</w:t>
      </w:r>
      <w:r>
        <w:t xml:space="preserve"> - Haber adquirido conocimientos avanzados en la frontera del conocimiento y demostrado, en el contexto de la investigación científica reconocida internacionalmente, una comprensión profunda, detallada y fundamentada de los aspectos teóricos y prácticos y de la metodología científica en uno o más ámbitos investigadores</w:t>
      </w:r>
    </w:p>
    <w:p w14:paraId="174F88F2" w14:textId="77777777" w:rsidR="00C96101" w:rsidRDefault="00C96101" w:rsidP="00C96101">
      <w:pPr>
        <w:pStyle w:val="Textocomentario"/>
      </w:pPr>
    </w:p>
    <w:p w14:paraId="61457784" w14:textId="77777777" w:rsidR="00C96101" w:rsidRDefault="00C96101" w:rsidP="00C96101">
      <w:pPr>
        <w:pStyle w:val="Textocomentario"/>
      </w:pPr>
      <w:r w:rsidRPr="006405AE">
        <w:rPr>
          <w:b/>
          <w:bCs/>
        </w:rPr>
        <w:t>Art.8.2.b</w:t>
      </w:r>
      <w:r>
        <w:t xml:space="preserve"> - Haber hecho una contribución original y significativa a la investigación científica en su ámbito de conocimiento y que esta contribución haya sido reconocida como tal por la comunidad científica internacional</w:t>
      </w:r>
    </w:p>
    <w:p w14:paraId="4106E75B" w14:textId="77777777" w:rsidR="00C96101" w:rsidRDefault="00C96101" w:rsidP="00C96101">
      <w:pPr>
        <w:pStyle w:val="Textocomentario"/>
      </w:pPr>
    </w:p>
    <w:p w14:paraId="40E6772F" w14:textId="77777777" w:rsidR="00C96101" w:rsidRDefault="00C96101" w:rsidP="00C96101">
      <w:pPr>
        <w:pStyle w:val="Textocomentario"/>
      </w:pPr>
      <w:r w:rsidRPr="006405AE">
        <w:rPr>
          <w:b/>
          <w:bCs/>
        </w:rPr>
        <w:t>Art.8.2.c</w:t>
      </w:r>
      <w:r>
        <w:t xml:space="preserve"> - Haber demostrado que son capaces de diseñar un proyecto de investigación con el que llevar a cabo un análisis crítico y una evaluación de situaciones imprecisas donde aplicar sus contribuciones y sus conocimientos y metodología de trabajo para realizar una síntesis de ideas nuevas y complejas que produzcan un conocimiento más profundo del contexto investigador en el que se trabaje</w:t>
      </w:r>
    </w:p>
    <w:p w14:paraId="647719D8" w14:textId="77777777" w:rsidR="00C96101" w:rsidRDefault="00C96101" w:rsidP="00C96101">
      <w:pPr>
        <w:pStyle w:val="Textocomentario"/>
      </w:pPr>
    </w:p>
    <w:p w14:paraId="48275028" w14:textId="77777777" w:rsidR="00C96101" w:rsidRDefault="00C96101" w:rsidP="00C96101">
      <w:pPr>
        <w:pStyle w:val="Textocomentario"/>
      </w:pPr>
      <w:r w:rsidRPr="006405AE">
        <w:rPr>
          <w:b/>
          <w:bCs/>
        </w:rPr>
        <w:t>Art.8.2.d</w:t>
      </w:r>
      <w:r>
        <w:t xml:space="preserve"> - Haber desarrollado la autonomía suficiente para iniciar, gestionar y liderar equipos y proyectos de investigación innovadores y colaboraciones científicas, nacionales o internacionales, dentro su ámbito temático, en contextos multidisciplinares y, en su caso, con una alta componente de transferencia de conocimiento</w:t>
      </w:r>
    </w:p>
    <w:p w14:paraId="273ADC75" w14:textId="77777777" w:rsidR="00C96101" w:rsidRDefault="00C96101" w:rsidP="00C96101">
      <w:pPr>
        <w:pStyle w:val="Textocomentario"/>
      </w:pPr>
    </w:p>
    <w:p w14:paraId="18284AC0" w14:textId="77777777" w:rsidR="00C96101" w:rsidRDefault="00C96101" w:rsidP="00C96101">
      <w:pPr>
        <w:pStyle w:val="Textocomentario"/>
      </w:pPr>
      <w:r w:rsidRPr="006405AE">
        <w:rPr>
          <w:b/>
          <w:bCs/>
        </w:rPr>
        <w:t>Art.8.2.e</w:t>
      </w:r>
      <w:r>
        <w:t xml:space="preserve"> - Haber mostrado que son capaces de desarrollar su actividad investigadora con responsabilidad social e integridad científica</w:t>
      </w:r>
    </w:p>
    <w:p w14:paraId="5CC85DD9" w14:textId="77777777" w:rsidR="00C96101" w:rsidRDefault="00C96101" w:rsidP="00C96101">
      <w:pPr>
        <w:pStyle w:val="Textocomentario"/>
      </w:pPr>
    </w:p>
    <w:p w14:paraId="0DC52D38" w14:textId="77777777" w:rsidR="00C96101" w:rsidRDefault="00C96101" w:rsidP="00C96101">
      <w:pPr>
        <w:pStyle w:val="Textocomentario"/>
      </w:pPr>
      <w:r w:rsidRPr="006405AE">
        <w:rPr>
          <w:b/>
          <w:bCs/>
        </w:rPr>
        <w:t>Art.8.2.f</w:t>
      </w:r>
      <w:r>
        <w:t xml:space="preserve"> - Haber justificado que son capaces de participar en las discusiones científicas que se desarrollen a nivel internacional en su ámbito de conocimiento y de divulgar los resultados de su actividad investigadora a todo tipo de públicos;</w:t>
      </w:r>
    </w:p>
    <w:p w14:paraId="60647996" w14:textId="77777777" w:rsidR="00C96101" w:rsidRDefault="00C96101" w:rsidP="00C96101">
      <w:pPr>
        <w:pStyle w:val="Textocomentario"/>
      </w:pPr>
    </w:p>
    <w:p w14:paraId="18464BE6" w14:textId="47392BFF" w:rsidR="00A975DC" w:rsidRDefault="00C96101" w:rsidP="00A975DC">
      <w:pPr>
        <w:pStyle w:val="Textocomentario"/>
      </w:pPr>
      <w:r w:rsidRPr="006405AE">
        <w:rPr>
          <w:b/>
          <w:bCs/>
        </w:rPr>
        <w:t>Art.8.2.g</w:t>
      </w:r>
      <w:r>
        <w:t xml:space="preserve"> - Haber demostrado dentro de su contexto científico específico que son capaces de realizar avances en aspectos culturales, sociales o tecnológicos, así como de fomentar la innovación en todos los ámbitos en una sociedad basada en el conocimiento.</w:t>
      </w:r>
    </w:p>
  </w:comment>
  <w:comment w:id="84" w:author="EIDO" w:date="2024-10-07T18:53:00Z" w:initials="IPJ">
    <w:p w14:paraId="6E38E358" w14:textId="4421A0AB" w:rsidR="003A3EBE" w:rsidRDefault="003A3EBE" w:rsidP="003A3EBE">
      <w:pPr>
        <w:pStyle w:val="Textocomentario"/>
      </w:pPr>
      <w:r>
        <w:rPr>
          <w:rStyle w:val="Refdecomentario"/>
        </w:rPr>
        <w:annotationRef/>
      </w:r>
      <w:r>
        <w:rPr>
          <w:color w:val="000000"/>
        </w:rPr>
        <w:t xml:space="preserve">Se debe detallar un procedimiento de control de las actividades de formación propuestas que verifique la adquisición de los/las doctorandos/as de las competencias asociadas. </w:t>
      </w:r>
    </w:p>
  </w:comment>
  <w:comment w:id="85" w:author="EIDO" w:date="2024-10-07T18:54:00Z" w:initials="IPJ">
    <w:p w14:paraId="1776A54D" w14:textId="77777777" w:rsidR="003A3EBE" w:rsidRDefault="003A3EBE" w:rsidP="003A3EBE">
      <w:pPr>
        <w:pStyle w:val="Textocomentario"/>
        <w:rPr>
          <w:color w:val="000000"/>
        </w:rPr>
      </w:pPr>
      <w:r>
        <w:rPr>
          <w:rStyle w:val="Refdecomentario"/>
        </w:rPr>
        <w:annotationRef/>
      </w:r>
      <w:r>
        <w:rPr>
          <w:color w:val="000000"/>
        </w:rPr>
        <w:t xml:space="preserve">Si no son necesarias actuaciones de movilidad, incluir </w:t>
      </w:r>
      <w:r w:rsidRPr="006F6795">
        <w:rPr>
          <w:i/>
          <w:color w:val="000000"/>
        </w:rPr>
        <w:t>No procede</w:t>
      </w:r>
      <w:r>
        <w:rPr>
          <w:color w:val="000000"/>
        </w:rPr>
        <w:t>.</w:t>
      </w:r>
    </w:p>
    <w:p w14:paraId="3DB0380A" w14:textId="77777777" w:rsidR="003A3EBE" w:rsidRDefault="003A3EBE" w:rsidP="003A3EBE">
      <w:pPr>
        <w:pStyle w:val="Textocomentario"/>
        <w:rPr>
          <w:color w:val="000000"/>
        </w:rPr>
      </w:pPr>
      <w:r>
        <w:rPr>
          <w:color w:val="000000"/>
        </w:rPr>
        <w:t>En caso contrario, describir las actuaciones y los criterios de movilidad, así como su organización para garantizar la consecución de las competencias por parte de doctorandos/as.</w:t>
      </w:r>
    </w:p>
    <w:p w14:paraId="2C62B2E6" w14:textId="77777777" w:rsidR="003A3EBE" w:rsidRDefault="003A3EBE" w:rsidP="003A3EBE">
      <w:pPr>
        <w:pStyle w:val="Textocomentario"/>
      </w:pPr>
      <w:r>
        <w:rPr>
          <w:color w:val="000000"/>
        </w:rPr>
        <w:t>Considerar, en su caso, la dedicación del estudiantado (tiempo completo y tiempo parcial).</w:t>
      </w:r>
    </w:p>
  </w:comment>
  <w:comment w:id="87" w:author="EIDO" w:date="2024-10-07T19:38:00Z" w:initials="IPJ">
    <w:p w14:paraId="7C065D21" w14:textId="11DDE9C2" w:rsidR="00724004" w:rsidRDefault="00724004" w:rsidP="004968B3">
      <w:pPr>
        <w:pStyle w:val="Textocomentario"/>
      </w:pPr>
      <w:r>
        <w:rPr>
          <w:rStyle w:val="Refdecomentario"/>
        </w:rPr>
        <w:annotationRef/>
      </w:r>
      <w:r>
        <w:rPr>
          <w:color w:val="000000"/>
        </w:rPr>
        <w:t xml:space="preserve">Los procedimientos de supervisión de la tesis doctoral y de seguimiento de doctorandos/as deben asegurar que el estudiantado adquiere las competencias definidas en el programa de doctorado. </w:t>
      </w:r>
    </w:p>
  </w:comment>
  <w:comment w:id="88" w:author="EIDO" w:date="2024-10-08T19:18:00Z" w:initials="IPJ">
    <w:p w14:paraId="11DC3FF2" w14:textId="56387111" w:rsidR="00724004" w:rsidRDefault="00724004" w:rsidP="00522C41">
      <w:pPr>
        <w:pStyle w:val="Default"/>
        <w:rPr>
          <w:noProof/>
          <w:color w:val="auto"/>
          <w:sz w:val="20"/>
          <w:szCs w:val="20"/>
        </w:rPr>
      </w:pPr>
      <w:r w:rsidRPr="00DE748F">
        <w:rPr>
          <w:rStyle w:val="Refdecomentario"/>
          <w:color w:val="auto"/>
          <w:sz w:val="20"/>
          <w:szCs w:val="20"/>
        </w:rPr>
        <w:annotationRef/>
      </w:r>
      <w:r>
        <w:rPr>
          <w:noProof/>
          <w:color w:val="auto"/>
          <w:sz w:val="20"/>
          <w:szCs w:val="20"/>
        </w:rPr>
        <w:t xml:space="preserve">- </w:t>
      </w:r>
      <w:r w:rsidRPr="00DE748F">
        <w:rPr>
          <w:color w:val="auto"/>
          <w:sz w:val="20"/>
          <w:szCs w:val="20"/>
        </w:rPr>
        <w:t xml:space="preserve">Se debe incluir información sobre las actividades previstas para promover la dirección de tesis de doctorandos/as, así como si se dispone de una guía de buenas prácticas para la dirección de tesis doctorales. </w:t>
      </w:r>
    </w:p>
    <w:p w14:paraId="160A1D2D" w14:textId="77777777" w:rsidR="00DE748F" w:rsidRPr="00DE748F" w:rsidRDefault="00DE748F" w:rsidP="00522C41">
      <w:pPr>
        <w:pStyle w:val="Default"/>
        <w:rPr>
          <w:color w:val="auto"/>
          <w:sz w:val="20"/>
          <w:szCs w:val="20"/>
        </w:rPr>
      </w:pPr>
    </w:p>
    <w:p w14:paraId="498DEE18" w14:textId="70E6681B" w:rsidR="00724004" w:rsidRDefault="007E56A1" w:rsidP="00522C41">
      <w:pPr>
        <w:pStyle w:val="Default"/>
        <w:rPr>
          <w:noProof/>
          <w:color w:val="auto"/>
          <w:sz w:val="20"/>
          <w:szCs w:val="20"/>
        </w:rPr>
      </w:pPr>
      <w:r>
        <w:rPr>
          <w:noProof/>
          <w:color w:val="auto"/>
          <w:sz w:val="20"/>
          <w:szCs w:val="20"/>
        </w:rPr>
        <w:t xml:space="preserve">- </w:t>
      </w:r>
      <w:r w:rsidR="00724004" w:rsidRPr="00DE748F">
        <w:rPr>
          <w:color w:val="auto"/>
          <w:sz w:val="20"/>
          <w:szCs w:val="20"/>
        </w:rPr>
        <w:t>Se debe aportar información sobre las actividades para posibilitar la supervisión múltiple, en casos justificados académicamente, como pueden ser los casos de interdisciplinariedad temática o de programas de doctorado desarrollados en colaboración nacional o internacional.</w:t>
      </w:r>
    </w:p>
    <w:p w14:paraId="484DD9A7" w14:textId="77777777" w:rsidR="00DE748F" w:rsidRPr="00DE748F" w:rsidRDefault="00DE748F" w:rsidP="00522C41">
      <w:pPr>
        <w:pStyle w:val="Default"/>
        <w:rPr>
          <w:color w:val="auto"/>
          <w:sz w:val="20"/>
          <w:szCs w:val="20"/>
        </w:rPr>
      </w:pPr>
    </w:p>
    <w:p w14:paraId="67EFA428" w14:textId="32F0943D" w:rsidR="00724004" w:rsidRPr="00DE748F" w:rsidRDefault="007E56A1" w:rsidP="00522C41">
      <w:pPr>
        <w:pStyle w:val="Textocomentario"/>
      </w:pPr>
      <w:r>
        <w:rPr>
          <w:noProof/>
        </w:rPr>
        <w:t xml:space="preserve">- </w:t>
      </w:r>
      <w:r w:rsidR="00724004" w:rsidRPr="00DE748F">
        <w:t>Se debe especificar si el programa de doctorado cuenta con la presencia de expertos/as internacionales en las comisiones de seguimiento, en la elaboración de informes previos o en los tribunales de tesis.</w:t>
      </w:r>
    </w:p>
  </w:comment>
  <w:comment w:id="89" w:author="EIDO" w:date="2024-10-28T10:55:00Z" w:initials="JMDR">
    <w:p w14:paraId="19157DDB" w14:textId="66BE0B7F" w:rsidR="00DE748F" w:rsidRPr="00AE3BDD" w:rsidRDefault="00724004" w:rsidP="00DE748F">
      <w:pPr>
        <w:pStyle w:val="Textoencaja"/>
      </w:pPr>
      <w:r>
        <w:rPr>
          <w:rStyle w:val="Refdecomentario"/>
        </w:rPr>
        <w:annotationRef/>
      </w:r>
      <w:r w:rsidRPr="00AE3BDD">
        <w:rPr>
          <w:noProof/>
        </w:rPr>
        <w:t xml:space="preserve">De considerarse necesario, indicar aquí los mecanismos de seguimiento </w:t>
      </w:r>
      <w:r w:rsidR="00AE3BDD" w:rsidRPr="00AE3BDD">
        <w:t>para el desarrollo de la formación del doctorando</w:t>
      </w:r>
      <w:r w:rsidRPr="00AE3BDD">
        <w:rPr>
          <w:noProof/>
        </w:rPr>
        <w:t>/a</w:t>
      </w:r>
      <w:r w:rsidR="00AE3BDD" w:rsidRPr="00AE3BDD">
        <w:rPr>
          <w:noProof/>
        </w:rPr>
        <w:t xml:space="preserve"> </w:t>
      </w:r>
      <w:r w:rsidRPr="00AE3BDD">
        <w:rPr>
          <w:noProof/>
        </w:rPr>
        <w:t xml:space="preserve">si se realizan </w:t>
      </w:r>
      <w:r w:rsidR="00DE748F" w:rsidRPr="00AE3BDD">
        <w:t>estancias en otros centros, nacionales e internacionales, co-tutelas y</w:t>
      </w:r>
      <w:r w:rsidRPr="00AE3BDD">
        <w:rPr>
          <w:noProof/>
        </w:rPr>
        <w:t>/o</w:t>
      </w:r>
      <w:r w:rsidR="00DE748F" w:rsidRPr="00AE3BDD">
        <w:t xml:space="preserve"> menciones internacionales</w:t>
      </w:r>
      <w:r w:rsidRPr="00AE3BDD">
        <w:rPr>
          <w:noProof/>
        </w:rPr>
        <w:t>.</w:t>
      </w:r>
      <w:r w:rsidR="00DE748F" w:rsidRPr="00AE3BDD">
        <w:t>...</w:t>
      </w:r>
    </w:p>
    <w:p w14:paraId="3454EF27" w14:textId="6760DC24" w:rsidR="00724004" w:rsidRPr="00AE3BDD" w:rsidRDefault="00724004">
      <w:pPr>
        <w:pStyle w:val="Textocomentario"/>
      </w:pPr>
    </w:p>
  </w:comment>
  <w:comment w:id="90" w:author="EIDO" w:date="2024-10-08T21:36:00Z" w:initials="IPJ">
    <w:p w14:paraId="042CDB0F" w14:textId="064FDC4B" w:rsidR="00724004" w:rsidRDefault="007E56A1" w:rsidP="001819AF">
      <w:pPr>
        <w:pStyle w:val="Textocomentario"/>
        <w:rPr>
          <w:noProof/>
        </w:rPr>
      </w:pPr>
      <w:r>
        <w:rPr>
          <w:noProof/>
        </w:rPr>
        <w:t xml:space="preserve">- </w:t>
      </w:r>
      <w:r w:rsidR="00724004" w:rsidRPr="00AE3BDD">
        <w:rPr>
          <w:rStyle w:val="Refdecomentario"/>
        </w:rPr>
        <w:annotationRef/>
      </w:r>
      <w:r w:rsidR="00724004" w:rsidRPr="00AE3BDD">
        <w:t xml:space="preserve">Se debe incluir la normativa de la universidad para la presentación y lectura de tesis doctorales. </w:t>
      </w:r>
    </w:p>
    <w:p w14:paraId="40EB3803" w14:textId="77777777" w:rsidR="00AE3BDD" w:rsidRPr="00AE3BDD" w:rsidRDefault="00AE3BDD" w:rsidP="001819AF">
      <w:pPr>
        <w:pStyle w:val="Textocomentario"/>
      </w:pPr>
    </w:p>
    <w:p w14:paraId="5C12140F" w14:textId="16164A82" w:rsidR="00724004" w:rsidRDefault="007E56A1" w:rsidP="001819AF">
      <w:pPr>
        <w:pStyle w:val="Textocomentario"/>
        <w:rPr>
          <w:noProof/>
        </w:rPr>
      </w:pPr>
      <w:r>
        <w:rPr>
          <w:noProof/>
        </w:rPr>
        <w:t xml:space="preserve">- </w:t>
      </w:r>
      <w:r w:rsidR="00724004" w:rsidRPr="00AE3BDD">
        <w:t xml:space="preserve">También debe aportarse el enlace web en el que se hace pública esta normativa. </w:t>
      </w:r>
    </w:p>
    <w:p w14:paraId="21DAD85C" w14:textId="77777777" w:rsidR="00AE3BDD" w:rsidRPr="00AE3BDD" w:rsidRDefault="00AE3BDD" w:rsidP="001819AF">
      <w:pPr>
        <w:pStyle w:val="Textocomentario"/>
      </w:pPr>
    </w:p>
    <w:p w14:paraId="13FD8DD9" w14:textId="353F81FC" w:rsidR="00724004" w:rsidRPr="00AE3BDD" w:rsidRDefault="007E56A1" w:rsidP="001819AF">
      <w:pPr>
        <w:pStyle w:val="Textocomentario"/>
      </w:pPr>
      <w:r>
        <w:rPr>
          <w:noProof/>
        </w:rPr>
        <w:t xml:space="preserve">- </w:t>
      </w:r>
      <w:r w:rsidR="00724004" w:rsidRPr="00AE3BDD">
        <w:t>En caso de títulos interuniversitarios, se especificará el procedimiento a seguir para la presentación y lectura de tesis doctorales, indicando la normativa de aplicación, siempre y cuando las mismas se ajusten a la legislación vigente y no haya diferencias significativas.</w:t>
      </w:r>
    </w:p>
  </w:comment>
  <w:comment w:id="91" w:author="EIDO" w:date="2024-10-09T09:51:00Z" w:initials="IPJ">
    <w:p w14:paraId="4E6719A8" w14:textId="0E72DDBC" w:rsidR="00724004" w:rsidRDefault="007E56A1" w:rsidP="00A96053">
      <w:pPr>
        <w:pStyle w:val="Textocomentario"/>
        <w:rPr>
          <w:noProof/>
        </w:rPr>
      </w:pPr>
      <w:r>
        <w:rPr>
          <w:noProof/>
        </w:rPr>
        <w:t xml:space="preserve">- </w:t>
      </w:r>
      <w:r w:rsidR="00724004">
        <w:rPr>
          <w:rStyle w:val="Refdecomentario"/>
        </w:rPr>
        <w:annotationRef/>
      </w:r>
      <w:r w:rsidR="00724004">
        <w:t xml:space="preserve">Si existe, se debe describir aquí el procedimiento de autorización específico para la defensa de la tesis en el seno de la CAPD. </w:t>
      </w:r>
    </w:p>
    <w:p w14:paraId="324C07A6" w14:textId="77777777" w:rsidR="00AE3BDD" w:rsidRDefault="00AE3BDD" w:rsidP="00A96053">
      <w:pPr>
        <w:pStyle w:val="Textocomentario"/>
      </w:pPr>
    </w:p>
    <w:p w14:paraId="16636CC9" w14:textId="4DFA3466" w:rsidR="00724004" w:rsidRDefault="007E56A1" w:rsidP="00A96053">
      <w:pPr>
        <w:pStyle w:val="Textocomentario"/>
      </w:pPr>
      <w:r>
        <w:rPr>
          <w:noProof/>
        </w:rPr>
        <w:t xml:space="preserve">- </w:t>
      </w:r>
      <w:r w:rsidR="00724004">
        <w:t>Si se han establecido requisitos en relación a la calidad de la tesis para su autorización que no estén incluidos en las actividades formativas obligatorias, también debe indicarse expresamente.</w:t>
      </w:r>
    </w:p>
  </w:comment>
  <w:comment w:id="93" w:author="EIDO" w:date="2024-10-08T23:13:00Z" w:initials="IPJ">
    <w:p w14:paraId="40921CA5" w14:textId="152B6BE7" w:rsidR="00724004" w:rsidRDefault="007E56A1" w:rsidP="008F760E">
      <w:pPr>
        <w:pStyle w:val="Textocomentario"/>
        <w:rPr>
          <w:noProof/>
        </w:rPr>
      </w:pPr>
      <w:r>
        <w:rPr>
          <w:noProof/>
        </w:rPr>
        <w:t xml:space="preserve">- </w:t>
      </w:r>
      <w:r w:rsidR="00724004">
        <w:rPr>
          <w:rStyle w:val="Refdecomentario"/>
        </w:rPr>
        <w:annotationRef/>
      </w:r>
      <w:r w:rsidR="00724004">
        <w:t>El PD debe estar avalado por personal investigador que asegure su viabilidad en cuanto a la formación de doctores/as.</w:t>
      </w:r>
    </w:p>
    <w:p w14:paraId="4A25AA89" w14:textId="77777777" w:rsidR="00AE3BDD" w:rsidRDefault="00AE3BDD" w:rsidP="008F760E">
      <w:pPr>
        <w:pStyle w:val="Textocomentario"/>
      </w:pPr>
    </w:p>
    <w:p w14:paraId="7EF91FE2" w14:textId="4373A1A1" w:rsidR="00724004" w:rsidRDefault="007E56A1" w:rsidP="008F760E">
      <w:pPr>
        <w:pStyle w:val="Textocomentario"/>
      </w:pPr>
      <w:r>
        <w:rPr>
          <w:noProof/>
        </w:rPr>
        <w:t xml:space="preserve">- </w:t>
      </w:r>
      <w:r w:rsidR="00724004">
        <w:t>El personal académico implicado debe ser suficiente y su cualificación y experiencia las adecuadas para llevar a cabo el programa de doctorado.</w:t>
      </w:r>
    </w:p>
  </w:comment>
  <w:comment w:id="94" w:author="EIDO" w:date="2024-10-08T23:16:00Z" w:initials="IPJ">
    <w:p w14:paraId="7DDB9FCB" w14:textId="562FDD67" w:rsidR="00724004" w:rsidRDefault="00724004" w:rsidP="008F760E">
      <w:pPr>
        <w:pStyle w:val="Textocomentario"/>
        <w:rPr>
          <w:noProof/>
        </w:rPr>
      </w:pPr>
      <w:r>
        <w:rPr>
          <w:rStyle w:val="Refdecomentario"/>
        </w:rPr>
        <w:annotationRef/>
      </w:r>
      <w:r>
        <w:rPr>
          <w:noProof/>
        </w:rPr>
        <w:t xml:space="preserve">- </w:t>
      </w:r>
      <w:r>
        <w:t>Se deben nombrar con brevedad y precisión las líneas de investigación que conforman el programa de doctorado.</w:t>
      </w:r>
    </w:p>
    <w:p w14:paraId="7A1B8D1D" w14:textId="77777777" w:rsidR="00AE3BDD" w:rsidRDefault="00AE3BDD" w:rsidP="008F760E">
      <w:pPr>
        <w:pStyle w:val="Textocomentario"/>
      </w:pPr>
    </w:p>
    <w:p w14:paraId="1D48A0E0" w14:textId="3E1F0696" w:rsidR="00724004" w:rsidRPr="00AE3BDD" w:rsidRDefault="007E56A1" w:rsidP="008F760E">
      <w:pPr>
        <w:pStyle w:val="Textocomentario"/>
      </w:pPr>
      <w:r w:rsidRPr="00AE3BDD">
        <w:rPr>
          <w:noProof/>
        </w:rPr>
        <w:t xml:space="preserve">- </w:t>
      </w:r>
      <w:r w:rsidR="00724004" w:rsidRPr="00AE3BDD">
        <w:t>Se recomienda proponer un número limitado de líneas para equilibrar la matrícula y evitar que haya líneas de investigación sin estudiantes matriculados.</w:t>
      </w:r>
    </w:p>
  </w:comment>
  <w:comment w:id="95" w:author="EIDO" w:date="2024-10-08T23:22:00Z" w:initials="IPJ">
    <w:p w14:paraId="4468CDF7" w14:textId="176076AD" w:rsidR="00CE5A45" w:rsidRDefault="00CE5A45" w:rsidP="00A96053">
      <w:pPr>
        <w:pStyle w:val="Textocomentario"/>
        <w:rPr>
          <w:noProof/>
        </w:rPr>
      </w:pPr>
      <w:r w:rsidRPr="00CE5A45">
        <w:rPr>
          <w:noProof/>
        </w:rPr>
        <w:t>En el programa de doctorado deben participar los miembros de, al menos, un grupo de investigación. Será considerado como una buena práctica que la solicitud venga avalada por más de un grupo de investigación.</w:t>
      </w:r>
    </w:p>
    <w:p w14:paraId="5F520F63" w14:textId="77777777" w:rsidR="00CE5A45" w:rsidRDefault="00CE5A45" w:rsidP="00A96053">
      <w:pPr>
        <w:pStyle w:val="Textocomentario"/>
        <w:rPr>
          <w:noProof/>
        </w:rPr>
      </w:pPr>
    </w:p>
    <w:p w14:paraId="42736E04" w14:textId="456F7115" w:rsidR="00724004" w:rsidRPr="00AE3BDD" w:rsidRDefault="00724004" w:rsidP="00A96053">
      <w:pPr>
        <w:pStyle w:val="Textocomentario"/>
      </w:pPr>
      <w:r w:rsidRPr="00AE3BDD">
        <w:rPr>
          <w:rStyle w:val="Refdecomentario"/>
        </w:rPr>
        <w:annotationRef/>
      </w:r>
      <w:r w:rsidRPr="00AE3BDD">
        <w:t>En el anexo que se encuentra al final de esta memoria se debe aportar la siguiente información para cada uno de los grupos de investigación:</w:t>
      </w:r>
    </w:p>
    <w:p w14:paraId="61506D7D" w14:textId="77777777" w:rsidR="00724004" w:rsidRPr="00AE3BDD" w:rsidRDefault="00724004" w:rsidP="00A96053">
      <w:pPr>
        <w:pStyle w:val="Textocomentario"/>
        <w:numPr>
          <w:ilvl w:val="0"/>
          <w:numId w:val="33"/>
        </w:numPr>
      </w:pPr>
      <w:r w:rsidRPr="00AE3BDD">
        <w:t>Investigadores/as vinculados con el programa de doctorado que vayan a dirigir tesis en el programa.</w:t>
      </w:r>
    </w:p>
    <w:p w14:paraId="65852CAC" w14:textId="77777777" w:rsidR="00724004" w:rsidRPr="00AE3BDD" w:rsidRDefault="00724004" w:rsidP="00A96053">
      <w:pPr>
        <w:pStyle w:val="Textocomentario"/>
        <w:numPr>
          <w:ilvl w:val="0"/>
          <w:numId w:val="33"/>
        </w:numPr>
      </w:pPr>
      <w:r w:rsidRPr="00AE3BDD">
        <w:t>Proyectos de investigación competitivos activos relacionados con las líneas de investigación del programa.</w:t>
      </w:r>
    </w:p>
    <w:p w14:paraId="410FC1A3" w14:textId="5C9F23FC" w:rsidR="00724004" w:rsidRPr="00AE3BDD" w:rsidRDefault="00724004" w:rsidP="00A96053">
      <w:pPr>
        <w:pStyle w:val="Textocomentario"/>
        <w:numPr>
          <w:ilvl w:val="0"/>
          <w:numId w:val="33"/>
        </w:numPr>
      </w:pPr>
      <w:r w:rsidRPr="00AE3BDD">
        <w:t>25 contribuciones científicas relevantes (</w:t>
      </w:r>
      <w:r w:rsidRPr="00AE3BDD">
        <w:rPr>
          <w:sz w:val="22"/>
          <w:szCs w:val="22"/>
        </w:rPr>
        <w:t>deberán aportarse distribuidas de forma homogénea entre los diferentes equipos de investigación que forman parte del programa de doctorado)</w:t>
      </w:r>
    </w:p>
    <w:p w14:paraId="14846D6C" w14:textId="58530204" w:rsidR="00724004" w:rsidRPr="00AE3BDD" w:rsidRDefault="00724004" w:rsidP="00A96053">
      <w:pPr>
        <w:pStyle w:val="Textocomentario"/>
        <w:numPr>
          <w:ilvl w:val="0"/>
          <w:numId w:val="33"/>
        </w:numPr>
      </w:pPr>
      <w:r w:rsidRPr="00AE3BDD">
        <w:t>Selección de 10 tesis doctorales defendidas dirigidas por el profesorado de los grupos de investigación en los últimos cinco años (</w:t>
      </w:r>
      <w:r w:rsidRPr="00AE3BDD">
        <w:rPr>
          <w:sz w:val="22"/>
          <w:szCs w:val="22"/>
        </w:rPr>
        <w:t>pueden también haber sido leídas en otros programas de doctorado de la misma universidad o de otras universidades)</w:t>
      </w:r>
      <w:r w:rsidRPr="00AE3BDD">
        <w:t>.</w:t>
      </w:r>
    </w:p>
    <w:p w14:paraId="2C2CF8ED" w14:textId="77777777" w:rsidR="00AE3BDD" w:rsidRDefault="00AE3BDD" w:rsidP="00A96053">
      <w:pPr>
        <w:pStyle w:val="Textocomentario"/>
        <w:rPr>
          <w:noProof/>
        </w:rPr>
      </w:pPr>
    </w:p>
    <w:p w14:paraId="5B715104" w14:textId="52E8672D" w:rsidR="00724004" w:rsidRDefault="007E56A1" w:rsidP="00A96053">
      <w:pPr>
        <w:pStyle w:val="Textocomentario"/>
        <w:rPr>
          <w:noProof/>
        </w:rPr>
      </w:pPr>
      <w:r>
        <w:rPr>
          <w:noProof/>
        </w:rPr>
        <w:t xml:space="preserve">- </w:t>
      </w:r>
      <w:r w:rsidR="00724004" w:rsidRPr="00AE3BDD">
        <w:t>Es recomendable que la solicitud venga avalada por más de un equipo/grupo de investigación.</w:t>
      </w:r>
    </w:p>
    <w:p w14:paraId="494C508F" w14:textId="77777777" w:rsidR="00AE3BDD" w:rsidRPr="00AE3BDD" w:rsidRDefault="00AE3BDD" w:rsidP="00A96053">
      <w:pPr>
        <w:pStyle w:val="Textocomentario"/>
      </w:pPr>
    </w:p>
    <w:p w14:paraId="19852847" w14:textId="7ADAE58E" w:rsidR="00724004" w:rsidRDefault="007E56A1" w:rsidP="00A96053">
      <w:pPr>
        <w:pStyle w:val="Textocomentario"/>
        <w:rPr>
          <w:noProof/>
          <w:lang w:val="gl-ES"/>
        </w:rPr>
      </w:pPr>
      <w:r>
        <w:rPr>
          <w:noProof/>
          <w:lang w:val="gl-ES"/>
        </w:rPr>
        <w:t xml:space="preserve">- </w:t>
      </w:r>
      <w:r w:rsidR="00724004" w:rsidRPr="00AE3BDD">
        <w:rPr>
          <w:lang w:val="gl-ES"/>
        </w:rPr>
        <w:t>El programa debe contar como mínimo con un 60% de investigadores/as doctores con experiencia investigadora acreditada,</w:t>
      </w:r>
      <w:r w:rsidR="00724004" w:rsidRPr="00AE3BDD">
        <w:t xml:space="preserve"> </w:t>
      </w:r>
      <w:r w:rsidR="00724004" w:rsidRPr="00AE3BDD">
        <w:rPr>
          <w:lang w:val="gl-ES"/>
        </w:rPr>
        <w:t>excluidos los investigadores/as invitados y visitantes de corta duración.</w:t>
      </w:r>
    </w:p>
    <w:p w14:paraId="72A3990D" w14:textId="77777777" w:rsidR="00AE3BDD" w:rsidRPr="00AE3BDD" w:rsidRDefault="00AE3BDD" w:rsidP="00A96053">
      <w:pPr>
        <w:pStyle w:val="Textocomentario"/>
        <w:rPr>
          <w:noProof/>
          <w:lang w:val="gl-ES"/>
        </w:rPr>
      </w:pPr>
    </w:p>
    <w:p w14:paraId="0411DB14" w14:textId="07A91D53" w:rsidR="00AE3BDD" w:rsidRPr="00AE3BDD" w:rsidRDefault="007E56A1" w:rsidP="00A96053">
      <w:pPr>
        <w:pStyle w:val="Textocomentario"/>
        <w:rPr>
          <w:lang w:val="gl-ES"/>
        </w:rPr>
      </w:pPr>
      <w:r>
        <w:rPr>
          <w:noProof/>
        </w:rPr>
        <w:t xml:space="preserve">- </w:t>
      </w:r>
      <w:r w:rsidR="00AE3BDD" w:rsidRPr="00AE3BDD">
        <w:t>Cada equipo de investigación debe contar con un proyecto de investigación activo y competitivo en temas relacionados con las líneas de investigación del programa.</w:t>
      </w:r>
    </w:p>
  </w:comment>
  <w:comment w:id="96" w:author="EIDO" w:date="2024-10-08T23:22:00Z" w:initials="IPJ">
    <w:p w14:paraId="1E227A50" w14:textId="77777777" w:rsidR="003A3EBE" w:rsidRDefault="007E56A1" w:rsidP="004B19FC">
      <w:pPr>
        <w:pStyle w:val="Textocomentario"/>
        <w:rPr>
          <w:noProof/>
        </w:rPr>
      </w:pPr>
      <w:r w:rsidRPr="00AE3BDD">
        <w:rPr>
          <w:noProof/>
        </w:rPr>
        <w:t xml:space="preserve">- </w:t>
      </w:r>
      <w:r w:rsidR="00724004" w:rsidRPr="00AE3BDD">
        <w:rPr>
          <w:rStyle w:val="Refdecomentario"/>
        </w:rPr>
        <w:annotationRef/>
      </w:r>
      <w:r w:rsidR="00724004" w:rsidRPr="00AE3BDD">
        <w:t>Incluir en esta sección una breve descripción general de los equipos/grupos de investigación que participan en el programa.</w:t>
      </w:r>
    </w:p>
    <w:p w14:paraId="2F905F0A" w14:textId="1B41058E" w:rsidR="00AE3BDD" w:rsidRPr="00AE3BDD" w:rsidRDefault="00AE3BDD" w:rsidP="004B19FC">
      <w:pPr>
        <w:pStyle w:val="Textocomentario"/>
      </w:pPr>
    </w:p>
    <w:p w14:paraId="4E514833" w14:textId="794C5F3E" w:rsidR="00724004" w:rsidRPr="00AE3BDD" w:rsidRDefault="007E56A1" w:rsidP="004B19FC">
      <w:pPr>
        <w:pStyle w:val="Textocomentario"/>
        <w:rPr>
          <w:noProof/>
        </w:rPr>
      </w:pPr>
      <w:r w:rsidRPr="00AE3BDD">
        <w:rPr>
          <w:noProof/>
        </w:rPr>
        <w:t xml:space="preserve">- </w:t>
      </w:r>
      <w:r w:rsidR="00724004" w:rsidRPr="00AE3BDD">
        <w:t>Incluir, si es posible, enlaces a internet de cada uno de los grupos</w:t>
      </w:r>
      <w:r>
        <w:rPr>
          <w:noProof/>
        </w:rPr>
        <w:t xml:space="preserve"> y/o enlaces a la información disponible en el </w:t>
      </w:r>
      <w:hyperlink r:id="rId9" w:history="1">
        <w:r w:rsidR="00724004" w:rsidRPr="003A3EBE">
          <w:rPr>
            <w:rStyle w:val="Hipervnculo"/>
            <w:noProof/>
          </w:rPr>
          <w:t>Portal de Investigación de UVigo</w:t>
        </w:r>
      </w:hyperlink>
      <w:r w:rsidR="00724004" w:rsidRPr="00AE3BDD">
        <w:t>.</w:t>
      </w:r>
    </w:p>
    <w:p w14:paraId="3BAB7B51" w14:textId="77777777" w:rsidR="00AE3BDD" w:rsidRPr="00AE3BDD" w:rsidRDefault="00AE3BDD" w:rsidP="004B19FC">
      <w:pPr>
        <w:pStyle w:val="Textocomentario"/>
      </w:pPr>
    </w:p>
    <w:p w14:paraId="45F7A9F9" w14:textId="4A90E3F7" w:rsidR="00724004" w:rsidRPr="00AE3BDD" w:rsidRDefault="007E56A1" w:rsidP="004B19FC">
      <w:pPr>
        <w:pStyle w:val="Textocomentario"/>
        <w:rPr>
          <w:lang w:val="gl-ES"/>
        </w:rPr>
      </w:pPr>
      <w:r w:rsidRPr="00AE3BDD">
        <w:rPr>
          <w:noProof/>
          <w:lang w:val="gl-ES"/>
        </w:rPr>
        <w:t xml:space="preserve">- </w:t>
      </w:r>
      <w:r w:rsidR="00724004" w:rsidRPr="00AE3BDD">
        <w:rPr>
          <w:lang w:val="gl-ES"/>
        </w:rPr>
        <w:t>Detallar si se ha previsto la participación de profesores/as extranjeros en el programa de doctorado, así como el tipo de participación en el mismo.</w:t>
      </w:r>
    </w:p>
  </w:comment>
  <w:comment w:id="97" w:author="EIDO" w:date="2024-10-09T00:31:00Z" w:initials="IPJ">
    <w:p w14:paraId="5BFAC4E8" w14:textId="6D64FAE4" w:rsidR="00724004" w:rsidRDefault="00724004" w:rsidP="002F3527">
      <w:pPr>
        <w:pStyle w:val="Textocomentario"/>
      </w:pPr>
      <w:r>
        <w:rPr>
          <w:rStyle w:val="Refdecomentario"/>
        </w:rPr>
        <w:annotationRef/>
      </w:r>
      <w:r>
        <w:t>En esta sección se deben describir los mecanismos de cómputo de la labor de tutorización y dirección de tesis como parte de la dedicación docente e investigadora del profesorado.</w:t>
      </w:r>
    </w:p>
  </w:comment>
  <w:comment w:id="99" w:author="EIDO" w:date="2024-10-09T00:35:00Z" w:initials="IPJ">
    <w:p w14:paraId="5B8923DE" w14:textId="67DCB864" w:rsidR="00724004" w:rsidRPr="00AE3BDD" w:rsidRDefault="00724004" w:rsidP="00961EA2">
      <w:pPr>
        <w:pStyle w:val="Default"/>
        <w:rPr>
          <w:color w:val="auto"/>
          <w:sz w:val="20"/>
          <w:szCs w:val="20"/>
        </w:rPr>
      </w:pPr>
      <w:r>
        <w:rPr>
          <w:rStyle w:val="Refdecomentario"/>
        </w:rPr>
        <w:annotationRef/>
      </w:r>
      <w:r w:rsidRPr="00AE3BDD">
        <w:rPr>
          <w:color w:val="auto"/>
          <w:sz w:val="20"/>
          <w:szCs w:val="20"/>
        </w:rPr>
        <w:t xml:space="preserve">El </w:t>
      </w:r>
      <w:r>
        <w:rPr>
          <w:noProof/>
          <w:color w:val="auto"/>
          <w:sz w:val="20"/>
          <w:szCs w:val="20"/>
        </w:rPr>
        <w:t xml:space="preserve">PD </w:t>
      </w:r>
      <w:r w:rsidRPr="00AE3BDD">
        <w:rPr>
          <w:color w:val="auto"/>
          <w:sz w:val="20"/>
          <w:szCs w:val="20"/>
        </w:rPr>
        <w:t xml:space="preserve">programa de doctorado debe prever una dotación suficiente de equipamiento e infraestructuras, tanto en las universidades participantes como en las instituciones colaboradoras, justificando su adecuación para garantizar el desarrollo de la investigación a realizar por cada doctorando/a. </w:t>
      </w:r>
    </w:p>
    <w:p w14:paraId="0FE61D17" w14:textId="77777777" w:rsidR="00AE3BDD" w:rsidRPr="00AE3BDD" w:rsidRDefault="00AE3BDD" w:rsidP="00961EA2">
      <w:pPr>
        <w:pStyle w:val="Default"/>
        <w:rPr>
          <w:noProof/>
          <w:color w:val="auto"/>
          <w:sz w:val="20"/>
          <w:szCs w:val="20"/>
        </w:rPr>
      </w:pPr>
    </w:p>
    <w:p w14:paraId="18920810" w14:textId="160CDDF5" w:rsidR="00724004" w:rsidRPr="00AE3BDD" w:rsidRDefault="00724004" w:rsidP="00961EA2">
      <w:pPr>
        <w:pStyle w:val="Default"/>
        <w:rPr>
          <w:color w:val="auto"/>
          <w:sz w:val="20"/>
          <w:szCs w:val="20"/>
        </w:rPr>
      </w:pPr>
      <w:r w:rsidRPr="00AE3BDD">
        <w:rPr>
          <w:color w:val="auto"/>
          <w:sz w:val="20"/>
          <w:szCs w:val="20"/>
        </w:rPr>
        <w:t>-</w:t>
      </w:r>
      <w:r w:rsidRPr="00AE3BDD">
        <w:rPr>
          <w:noProof/>
          <w:color w:val="auto"/>
          <w:sz w:val="20"/>
          <w:szCs w:val="20"/>
        </w:rPr>
        <w:t xml:space="preserve"> </w:t>
      </w:r>
      <w:r w:rsidRPr="00AE3BDD">
        <w:rPr>
          <w:color w:val="auto"/>
          <w:sz w:val="20"/>
          <w:szCs w:val="20"/>
        </w:rPr>
        <w:t xml:space="preserve">Se deben especificar los recursos materiales y servicios (laboratorios y talleres, aulas y equipamientos especiales, aulas de trabajo en grupo, bibliotecas generales y específicas, incluidas las virtuales, acceso a fuentes documentales y bases de datos, recursos informáticos y redes de telecomunicaciones y conectividad, etc.) que permitan la consecución de las competencias por parte de los doctorandos/as. </w:t>
      </w:r>
    </w:p>
    <w:p w14:paraId="60D483B9" w14:textId="77777777" w:rsidR="00AE3BDD" w:rsidRPr="00AE3BDD" w:rsidRDefault="00AE3BDD" w:rsidP="00961EA2">
      <w:pPr>
        <w:pStyle w:val="Default"/>
        <w:rPr>
          <w:noProof/>
          <w:color w:val="auto"/>
          <w:sz w:val="20"/>
          <w:szCs w:val="20"/>
        </w:rPr>
      </w:pPr>
    </w:p>
    <w:p w14:paraId="7C59266D" w14:textId="7030668B" w:rsidR="00724004" w:rsidRPr="00AE3BDD" w:rsidRDefault="00724004" w:rsidP="00961EA2">
      <w:pPr>
        <w:pStyle w:val="Default"/>
        <w:rPr>
          <w:color w:val="auto"/>
          <w:sz w:val="20"/>
          <w:szCs w:val="20"/>
        </w:rPr>
      </w:pPr>
      <w:r w:rsidRPr="00AE3BDD">
        <w:rPr>
          <w:color w:val="auto"/>
          <w:sz w:val="20"/>
          <w:szCs w:val="20"/>
        </w:rPr>
        <w:t>-</w:t>
      </w:r>
      <w:r w:rsidRPr="00AE3BDD">
        <w:rPr>
          <w:noProof/>
          <w:color w:val="auto"/>
          <w:sz w:val="20"/>
          <w:szCs w:val="20"/>
        </w:rPr>
        <w:t xml:space="preserve"> </w:t>
      </w:r>
      <w:r w:rsidRPr="00AE3BDD">
        <w:rPr>
          <w:color w:val="auto"/>
          <w:sz w:val="20"/>
          <w:szCs w:val="20"/>
        </w:rPr>
        <w:t xml:space="preserve">Los recursos deben ser suficientes y adecuados en relación al número de doctorandos/as y las características del programa. </w:t>
      </w:r>
    </w:p>
    <w:p w14:paraId="106BAF55" w14:textId="77777777" w:rsidR="00AE3BDD" w:rsidRPr="00AE3BDD" w:rsidRDefault="00AE3BDD" w:rsidP="00961EA2">
      <w:pPr>
        <w:pStyle w:val="Default"/>
        <w:rPr>
          <w:noProof/>
          <w:color w:val="auto"/>
          <w:sz w:val="20"/>
          <w:szCs w:val="20"/>
        </w:rPr>
      </w:pPr>
    </w:p>
    <w:p w14:paraId="42211F10" w14:textId="52296C1C" w:rsidR="00724004" w:rsidRPr="00AE3BDD" w:rsidRDefault="00724004" w:rsidP="00961EA2">
      <w:pPr>
        <w:pStyle w:val="Default"/>
        <w:rPr>
          <w:color w:val="auto"/>
          <w:sz w:val="20"/>
          <w:szCs w:val="20"/>
        </w:rPr>
      </w:pPr>
      <w:r w:rsidRPr="00AE3BDD">
        <w:rPr>
          <w:color w:val="auto"/>
          <w:sz w:val="20"/>
          <w:szCs w:val="20"/>
        </w:rPr>
        <w:t>-</w:t>
      </w:r>
      <w:r w:rsidRPr="00AE3BDD">
        <w:rPr>
          <w:noProof/>
          <w:color w:val="auto"/>
          <w:sz w:val="20"/>
          <w:szCs w:val="20"/>
        </w:rPr>
        <w:t xml:space="preserve"> </w:t>
      </w:r>
      <w:r w:rsidRPr="00AE3BDD">
        <w:rPr>
          <w:color w:val="auto"/>
          <w:sz w:val="20"/>
          <w:szCs w:val="20"/>
        </w:rPr>
        <w:t>Se deben garantizar los servicios y recursos necesarios que faciliten a las doctorandas y los doctorandos la asistencia a congresos y la realización de estancias en el extranjero, así como la financiación que permita la organización de seminarios, jornadas y otras acciones formativas nacionales e internacionales en el marco del programa de doctorado.</w:t>
      </w:r>
    </w:p>
    <w:p w14:paraId="6B4A7B47" w14:textId="77777777" w:rsidR="00AE3BDD" w:rsidRPr="00AE3BDD" w:rsidRDefault="00AE3BDD" w:rsidP="00961EA2">
      <w:pPr>
        <w:pStyle w:val="Textocomentario"/>
        <w:rPr>
          <w:noProof/>
        </w:rPr>
      </w:pPr>
    </w:p>
    <w:p w14:paraId="5C9CFA06" w14:textId="71B296A7" w:rsidR="00724004" w:rsidRPr="00AE3BDD" w:rsidRDefault="00724004" w:rsidP="00961EA2">
      <w:pPr>
        <w:pStyle w:val="Textocomentario"/>
      </w:pPr>
      <w:r w:rsidRPr="00AE3BDD">
        <w:t>-</w:t>
      </w:r>
      <w:r w:rsidRPr="00AE3BDD">
        <w:rPr>
          <w:noProof/>
        </w:rPr>
        <w:t xml:space="preserve"> </w:t>
      </w:r>
      <w:r w:rsidRPr="00AE3BDD">
        <w:t>Se debe realizar una previsión de obtención de recursos externos y bolsas de viaje dedicadas a los aspectos mencionados. También se debe hacer una estimación del porcentaje de los estudiantes que consiguen las mencionadas ayudas.</w:t>
      </w:r>
    </w:p>
    <w:p w14:paraId="1B746A36" w14:textId="051982F1" w:rsidR="00724004" w:rsidRPr="00AE3BDD" w:rsidRDefault="00724004" w:rsidP="00961EA2">
      <w:pPr>
        <w:pStyle w:val="Textocomentario"/>
      </w:pPr>
    </w:p>
    <w:p w14:paraId="3EC10DB9" w14:textId="178C04F6" w:rsidR="00724004" w:rsidRPr="00AE3BDD" w:rsidRDefault="007E56A1" w:rsidP="00961EA2">
      <w:pPr>
        <w:pStyle w:val="Textocomentario"/>
      </w:pPr>
      <w:r w:rsidRPr="00AE3BDD">
        <w:rPr>
          <w:noProof/>
        </w:rPr>
        <w:t xml:space="preserve">- </w:t>
      </w:r>
      <w:r w:rsidR="00724004" w:rsidRPr="00AE3BDD">
        <w:t>En su caso, se deberá aportar información sobre los convenios que regulen la participación de otras entidades en el desarrollo del programa de doctorado. Si se trata de un programa de doctorado de nueva creación para el que todavía no se hayan establecido los correspondientes convenios, se debe incluir información de los acuerdos que se tienen planeado firmar (nombre de la institución u organismo y tipo de actividad que se desarrollará).</w:t>
      </w:r>
    </w:p>
    <w:p w14:paraId="025C69B3" w14:textId="77777777" w:rsidR="00724004" w:rsidRPr="00AE3BDD" w:rsidRDefault="00724004" w:rsidP="00961EA2">
      <w:pPr>
        <w:pStyle w:val="Textocomentario"/>
      </w:pPr>
    </w:p>
    <w:p w14:paraId="1634DD2F" w14:textId="58277BDE" w:rsidR="00724004" w:rsidRPr="00AE3BDD" w:rsidRDefault="007E56A1" w:rsidP="00961EA2">
      <w:pPr>
        <w:pStyle w:val="Textocomentario"/>
      </w:pPr>
      <w:r w:rsidRPr="00AE3BDD">
        <w:rPr>
          <w:noProof/>
        </w:rPr>
        <w:t xml:space="preserve">- </w:t>
      </w:r>
      <w:r w:rsidR="00724004" w:rsidRPr="00AE3BDD">
        <w:t>En todo caso, se deben observar los criterios de accesibilidad universal y diseño para todos, según lo dispuesto en el Real Decreto Legislativo 1/2013, de 29 de noviembre, por el que se aprueba el Texto Refundido de la Ley General de derechos de las personas con discapacidad y de su inclusión social.</w:t>
      </w:r>
    </w:p>
  </w:comment>
  <w:comment w:id="100" w:author="EIDO" w:date="2024-11-06T17:02:00Z" w:initials="IPJ">
    <w:p w14:paraId="4022813B" w14:textId="77777777" w:rsidR="002D6CD4" w:rsidRDefault="002D6CD4" w:rsidP="002D6CD4">
      <w:pPr>
        <w:pStyle w:val="Textocomentario"/>
      </w:pPr>
      <w:r>
        <w:rPr>
          <w:rStyle w:val="Refdecomentario"/>
        </w:rPr>
        <w:annotationRef/>
      </w:r>
      <w:r>
        <w:t>Indicar aquí los recursos materiales y servicios propios del PD para impartir el título.</w:t>
      </w:r>
    </w:p>
  </w:comment>
  <w:comment w:id="101" w:author="EIDO" w:date="2024-10-28T12:54:00Z" w:initials="JMDR">
    <w:p w14:paraId="316E3195" w14:textId="440F3C4F" w:rsidR="00724004" w:rsidRDefault="00724004">
      <w:pPr>
        <w:pStyle w:val="Textocomentario"/>
      </w:pPr>
      <w:r w:rsidRPr="002D6CD4">
        <w:rPr>
          <w:rStyle w:val="Refdecomentario"/>
        </w:rPr>
        <w:annotationRef/>
      </w:r>
      <w:r w:rsidRPr="002D6CD4">
        <w:t>El programa de doctorado debe disponer de servicios de orientación profesional (institucionales y/o específicos del programa) que favorezcan una adecuada inserción laboral de las personas egresadas del programa.</w:t>
      </w:r>
    </w:p>
  </w:comment>
  <w:comment w:id="102" w:author="EIDO" w:date="2024-11-06T17:08:00Z" w:initials="IPJ">
    <w:p w14:paraId="13A79B77" w14:textId="77777777" w:rsidR="00CF0AE7" w:rsidRDefault="00CF0AE7" w:rsidP="00CF0AE7">
      <w:pPr>
        <w:pStyle w:val="Textocomentario"/>
      </w:pPr>
      <w:r>
        <w:rPr>
          <w:rStyle w:val="Refdecomentario"/>
        </w:rPr>
        <w:annotationRef/>
      </w:r>
      <w:r>
        <w:t>Indicar aquí si se dispone de servicios de apoyo específicos del PD.</w:t>
      </w:r>
    </w:p>
  </w:comment>
  <w:comment w:id="104" w:author="EIDO" w:date="2024-10-09T00:45:00Z" w:initials="IPJ">
    <w:p w14:paraId="53576C94" w14:textId="7AC53FC4" w:rsidR="00724004" w:rsidRDefault="00724004">
      <w:pPr>
        <w:pStyle w:val="Textocomentario"/>
      </w:pPr>
      <w:r>
        <w:rPr>
          <w:rStyle w:val="Refdecomentario"/>
        </w:rPr>
        <w:annotationRef/>
      </w:r>
      <w:r w:rsidRPr="00D80B55">
        <w:t xml:space="preserve">El </w:t>
      </w:r>
      <w:r>
        <w:t>PD</w:t>
      </w:r>
      <w:r w:rsidRPr="00D80B55">
        <w:t xml:space="preserve"> debe disponer de mecanismos que permitan analizar su desarrollo y resultados, asegurando su revisión y mejora continua.</w:t>
      </w:r>
    </w:p>
  </w:comment>
  <w:comment w:id="105" w:author="EIDO" w:date="2024-10-28T13:21:00Z" w:initials="JMDR">
    <w:p w14:paraId="642279F2" w14:textId="6DC2F729" w:rsidR="00724004" w:rsidRPr="00CF0AE7" w:rsidRDefault="00724004">
      <w:pPr>
        <w:pStyle w:val="Textocomentario"/>
      </w:pPr>
      <w:r w:rsidRPr="00CF0AE7">
        <w:rPr>
          <w:rStyle w:val="Refdecomentario"/>
        </w:rPr>
        <w:annotationRef/>
      </w:r>
      <w:r w:rsidRPr="00CF0AE7">
        <w:t>En el caso de presentarse una solicitud en la que participe más de una universidad se debe adoptar el de una de las universidades participantes (por defecto, el de la universidad responsable). No obstante, en ningún caso se acepta más de un SGC para el mismo programa.</w:t>
      </w:r>
    </w:p>
  </w:comment>
  <w:comment w:id="106" w:author="EIDO" w:date="2024-10-09T18:06:00Z" w:initials="IPJ">
    <w:p w14:paraId="7FF110ED" w14:textId="4DC668C8" w:rsidR="00724004" w:rsidRDefault="00724004" w:rsidP="002E13B7">
      <w:pPr>
        <w:pStyle w:val="Textocomentario"/>
        <w:rPr>
          <w:noProof/>
        </w:rPr>
      </w:pPr>
      <w:r>
        <w:rPr>
          <w:rStyle w:val="Refdecomentario"/>
        </w:rPr>
        <w:annotationRef/>
      </w:r>
      <w:r>
        <w:rPr>
          <w:noProof/>
        </w:rPr>
        <w:t xml:space="preserve">- </w:t>
      </w:r>
      <w:r>
        <w:t>En caso de programas interuniversitarios, describir los mecanismos y procedimientos que aseguren la coordinación entre las universidades participantes.</w:t>
      </w:r>
    </w:p>
    <w:p w14:paraId="213A85F0" w14:textId="77777777" w:rsidR="007F55A1" w:rsidRDefault="007F55A1" w:rsidP="002E13B7">
      <w:pPr>
        <w:pStyle w:val="Textocomentario"/>
      </w:pPr>
    </w:p>
    <w:p w14:paraId="578F6A52" w14:textId="46CA428F" w:rsidR="00724004" w:rsidRDefault="007E56A1" w:rsidP="002E13B7">
      <w:pPr>
        <w:pStyle w:val="Textocomentario"/>
      </w:pPr>
      <w:r>
        <w:rPr>
          <w:noProof/>
        </w:rPr>
        <w:t xml:space="preserve">- </w:t>
      </w:r>
      <w:r w:rsidR="00724004">
        <w:t>Puede mencionarse, por ejemplo, si se dispone de CAPD locales, si se realizan actividades o reuniones de coordinación regularmente, etc.</w:t>
      </w:r>
    </w:p>
  </w:comment>
  <w:comment w:id="107" w:author="EIDO" w:date="2024-10-10T14:59:00Z" w:initials="IPJ">
    <w:p w14:paraId="073C0BD9" w14:textId="77777777" w:rsidR="00445150" w:rsidRDefault="00445150" w:rsidP="00445150">
      <w:pPr>
        <w:pStyle w:val="Textocomentario"/>
        <w:rPr>
          <w:noProof/>
        </w:rPr>
      </w:pPr>
      <w:r>
        <w:rPr>
          <w:rStyle w:val="Refdecomentario"/>
        </w:rPr>
        <w:annotationRef/>
      </w:r>
      <w:r>
        <w:rPr>
          <w:noProof/>
        </w:rPr>
        <w:t xml:space="preserve">- </w:t>
      </w:r>
      <w:r>
        <w:t>Se deben proponer valores estimados de las tasas de graduación y abandono para próximas ediciones del PD.</w:t>
      </w:r>
    </w:p>
    <w:p w14:paraId="259F40E7" w14:textId="77777777" w:rsidR="00445150" w:rsidRDefault="00445150" w:rsidP="00445150">
      <w:pPr>
        <w:pStyle w:val="Textocomentario"/>
      </w:pPr>
    </w:p>
    <w:p w14:paraId="698992D1" w14:textId="77777777" w:rsidR="00445150" w:rsidRDefault="00445150" w:rsidP="00445150">
      <w:pPr>
        <w:pStyle w:val="Textocomentario"/>
      </w:pPr>
      <w:r>
        <w:rPr>
          <w:noProof/>
        </w:rPr>
        <w:t xml:space="preserve">- </w:t>
      </w:r>
      <w:r>
        <w:t>Se recomienda emplear los indicadores disponibles para establecer estas estimaciones.</w:t>
      </w:r>
    </w:p>
    <w:p w14:paraId="5DD23EE8" w14:textId="5BE83E01" w:rsidR="00445150" w:rsidRDefault="00445150" w:rsidP="00445150">
      <w:pPr>
        <w:pStyle w:val="Textocomentario"/>
      </w:pPr>
      <w:r>
        <w:t>(NOTA: Para PD existentes</w:t>
      </w:r>
      <w:r>
        <w:rPr>
          <w:noProof/>
        </w:rPr>
        <w:t xml:space="preserve">, las </w:t>
      </w:r>
      <w:r>
        <w:t xml:space="preserve">tasas </w:t>
      </w:r>
      <w:r>
        <w:rPr>
          <w:noProof/>
        </w:rPr>
        <w:t xml:space="preserve">en UVigo </w:t>
      </w:r>
      <w:r>
        <w:t>están incluidas en la hoja de indicadores).</w:t>
      </w:r>
    </w:p>
  </w:comment>
  <w:comment w:id="108" w:author="EIDO" w:date="2024-11-13T15:09:00Z" w:initials="IPJ">
    <w:p w14:paraId="32537389" w14:textId="77777777" w:rsidR="005E5BA2" w:rsidRDefault="005E5BA2" w:rsidP="005E5BA2">
      <w:pPr>
        <w:pStyle w:val="Textocomentario"/>
      </w:pPr>
      <w:r>
        <w:rPr>
          <w:rStyle w:val="Refdecomentario"/>
        </w:rPr>
        <w:annotationRef/>
      </w:r>
      <w:r>
        <w:t>- Precisar los mecanismos y fuentes de información específicas de la CAPD para realizar el seguimiento de sus egresados/as.</w:t>
      </w:r>
    </w:p>
    <w:p w14:paraId="468418A6" w14:textId="77777777" w:rsidR="005E5BA2" w:rsidRDefault="005E5BA2" w:rsidP="005E5BA2">
      <w:pPr>
        <w:pStyle w:val="Textocomentario"/>
      </w:pPr>
    </w:p>
    <w:p w14:paraId="2618F032" w14:textId="77777777" w:rsidR="005E5BA2" w:rsidRDefault="005E5BA2" w:rsidP="005E5BA2">
      <w:pPr>
        <w:pStyle w:val="Textocomentario"/>
      </w:pPr>
      <w:r>
        <w:t>- Se pueden incorporar datos de % doctorandos/as que consiguen contratos post-doctorales y de empleabilidad durante los 3 años posteriores a la lectura de su tesis (datos históricos en programas ya existentes) o previsiones (programas de nueva creación)</w:t>
      </w:r>
    </w:p>
  </w:comment>
  <w:comment w:id="109" w:author="EIDO" w:date="2024-10-09T01:00:00Z" w:initials="IPJ">
    <w:p w14:paraId="354D78A4" w14:textId="5D6180A5" w:rsidR="00724004" w:rsidRDefault="00724004">
      <w:pPr>
        <w:pStyle w:val="Textocomentario"/>
      </w:pPr>
      <w:r>
        <w:rPr>
          <w:rStyle w:val="Refdecomentario"/>
        </w:rPr>
        <w:annotationRef/>
      </w:r>
      <w:r>
        <w:rPr>
          <w:noProof/>
        </w:rPr>
        <w:t>Las tasas de éxito a 5 años y las tasas de abandono se corresponden con la tasa de graduación (IPD18-09) y de abandono (</w:t>
      </w:r>
      <w:r w:rsidR="00251E67">
        <w:rPr>
          <w:noProof/>
        </w:rPr>
        <w:t>IPD18-10</w:t>
      </w:r>
      <w:r>
        <w:rPr>
          <w:noProof/>
        </w:rPr>
        <w:t>) de la hoja de indicadores. I</w:t>
      </w:r>
      <w:r>
        <w:t xml:space="preserve">ntroducir </w:t>
      </w:r>
      <w:r>
        <w:rPr>
          <w:noProof/>
        </w:rPr>
        <w:t xml:space="preserve">los valores medios de </w:t>
      </w:r>
      <w:r>
        <w:t>los últimos años</w:t>
      </w:r>
      <w:r>
        <w:rPr>
          <w:noProof/>
        </w:rPr>
        <w:t xml:space="preserve"> del PD</w:t>
      </w:r>
      <w:r>
        <w:t>.</w:t>
      </w:r>
    </w:p>
  </w:comment>
  <w:comment w:id="110" w:author="EIDO" w:date="2024-10-10T19:41:00Z" w:initials="IPJ">
    <w:p w14:paraId="4163AE5B" w14:textId="58F64A2F" w:rsidR="00724004" w:rsidRDefault="00724004" w:rsidP="000C736F">
      <w:pPr>
        <w:pStyle w:val="Textocomentario"/>
        <w:rPr>
          <w:noProof/>
        </w:rPr>
      </w:pPr>
      <w:r>
        <w:rPr>
          <w:rStyle w:val="Refdecomentario"/>
        </w:rPr>
        <w:annotationRef/>
      </w:r>
      <w:r>
        <w:t xml:space="preserve">Describir los resultados de los últimos cursos </w:t>
      </w:r>
      <w:r>
        <w:rPr>
          <w:noProof/>
        </w:rPr>
        <w:t xml:space="preserve">(disponibles en la tabla de indicadores) </w:t>
      </w:r>
      <w:r>
        <w:t xml:space="preserve">y emplearlos para hacer una previsión de los próximos cursos. </w:t>
      </w:r>
      <w:r>
        <w:rPr>
          <w:noProof/>
        </w:rPr>
        <w:t>Se pueden mencionar los siguientes aspectos:</w:t>
      </w:r>
    </w:p>
    <w:p w14:paraId="6EDEBDAE" w14:textId="77777777" w:rsidR="00C96E46" w:rsidRDefault="00C96E46" w:rsidP="000C736F">
      <w:pPr>
        <w:pStyle w:val="Textocomentario"/>
        <w:rPr>
          <w:noProof/>
        </w:rPr>
      </w:pPr>
    </w:p>
    <w:p w14:paraId="7E3FC612" w14:textId="440943EB" w:rsidR="00C96E46" w:rsidRDefault="007E56A1" w:rsidP="000C736F">
      <w:pPr>
        <w:pStyle w:val="Textocomentario"/>
        <w:rPr>
          <w:noProof/>
        </w:rPr>
      </w:pPr>
      <w:r>
        <w:rPr>
          <w:noProof/>
        </w:rPr>
        <w:t>- Evolución de la matrícula del PD, comentando cómo varía el número de estudiantes nuevos, la demanda del título, las tasas de éxito y abandono o el número de tesis defendidas. Estos resultados pueden rela</w:t>
      </w:r>
      <w:r>
        <w:rPr>
          <w:noProof/>
        </w:rPr>
        <w:t>cionarse, por ejemplo, con l</w:t>
      </w:r>
      <w:r w:rsidR="00C96E46" w:rsidRPr="00C96E46">
        <w:rPr>
          <w:noProof/>
        </w:rPr>
        <w:t xml:space="preserve">a </w:t>
      </w:r>
      <w:r>
        <w:rPr>
          <w:noProof/>
        </w:rPr>
        <w:t xml:space="preserve">facilidad/dificultad para captar </w:t>
      </w:r>
      <w:r w:rsidR="00C96E46" w:rsidRPr="00C96E46">
        <w:rPr>
          <w:noProof/>
        </w:rPr>
        <w:t>alumnado</w:t>
      </w:r>
      <w:r>
        <w:rPr>
          <w:noProof/>
        </w:rPr>
        <w:t xml:space="preserve">, con la </w:t>
      </w:r>
      <w:r w:rsidR="00C96E46" w:rsidRPr="00C96E46">
        <w:rPr>
          <w:noProof/>
        </w:rPr>
        <w:t xml:space="preserve">competencia con otros </w:t>
      </w:r>
      <w:r>
        <w:rPr>
          <w:noProof/>
        </w:rPr>
        <w:t xml:space="preserve">PD, con el dinamismo del </w:t>
      </w:r>
      <w:r w:rsidR="00C96E46" w:rsidRPr="00C96E46">
        <w:rPr>
          <w:noProof/>
        </w:rPr>
        <w:t xml:space="preserve">mercado de </w:t>
      </w:r>
      <w:r w:rsidR="00C96E46">
        <w:rPr>
          <w:noProof/>
        </w:rPr>
        <w:t>trabajo</w:t>
      </w:r>
      <w:r>
        <w:rPr>
          <w:noProof/>
        </w:rPr>
        <w:t>,...).</w:t>
      </w:r>
    </w:p>
    <w:p w14:paraId="607A387B" w14:textId="77777777" w:rsidR="00C96E46" w:rsidRDefault="00C96E46" w:rsidP="000C736F">
      <w:pPr>
        <w:pStyle w:val="Textocomentario"/>
      </w:pPr>
    </w:p>
    <w:p w14:paraId="5AAAF1E9" w14:textId="63A3F0E7" w:rsidR="00724004" w:rsidRDefault="007E56A1" w:rsidP="000C736F">
      <w:pPr>
        <w:pStyle w:val="Textocomentario"/>
        <w:rPr>
          <w:noProof/>
        </w:rPr>
      </w:pPr>
      <w:r>
        <w:rPr>
          <w:noProof/>
        </w:rPr>
        <w:t xml:space="preserve">- </w:t>
      </w:r>
      <w:r w:rsidR="00724004">
        <w:t xml:space="preserve">Se recomienda </w:t>
      </w:r>
      <w:r w:rsidR="00724004" w:rsidRPr="00BF7242">
        <w:t xml:space="preserve">aportar </w:t>
      </w:r>
      <w:r w:rsidR="00724004">
        <w:t xml:space="preserve">información sobre el número de </w:t>
      </w:r>
      <w:r w:rsidR="00724004" w:rsidRPr="00BF7242">
        <w:t>tesis</w:t>
      </w:r>
      <w:r w:rsidR="00724004">
        <w:t xml:space="preserve"> defendidas, las </w:t>
      </w:r>
      <w:r w:rsidR="00724004" w:rsidRPr="00BF7242">
        <w:t>contribuciones re</w:t>
      </w:r>
      <w:r w:rsidR="00724004">
        <w:t xml:space="preserve">sultantes en los últimos años, información sobre la situación profesional de los egresados/as o cualquier otro </w:t>
      </w:r>
      <w:r w:rsidR="00724004" w:rsidRPr="00BF7242">
        <w:t>indicador</w:t>
      </w:r>
      <w:r w:rsidR="00724004">
        <w:t xml:space="preserve"> </w:t>
      </w:r>
      <w:r w:rsidR="00724004" w:rsidRPr="00BF7242">
        <w:t>de los</w:t>
      </w:r>
      <w:r w:rsidR="00724004">
        <w:t xml:space="preserve"> </w:t>
      </w:r>
      <w:r w:rsidR="00724004" w:rsidRPr="00BF7242">
        <w:t>que dis</w:t>
      </w:r>
      <w:r w:rsidR="00724004">
        <w:t>ponga el PD.</w:t>
      </w:r>
    </w:p>
    <w:p w14:paraId="0031E1D6" w14:textId="77777777" w:rsidR="00C96E46" w:rsidRDefault="00C96E46" w:rsidP="000C736F">
      <w:pPr>
        <w:pStyle w:val="Textocomentario"/>
        <w:rPr>
          <w:noProof/>
        </w:rPr>
      </w:pPr>
    </w:p>
    <w:p w14:paraId="4B2A69E7" w14:textId="0D0AC6EE" w:rsidR="00C96E46" w:rsidRDefault="007E56A1" w:rsidP="000C736F">
      <w:pPr>
        <w:pStyle w:val="Textocomentario"/>
        <w:rPr>
          <w:noProof/>
        </w:rPr>
      </w:pPr>
      <w:r>
        <w:rPr>
          <w:noProof/>
        </w:rPr>
        <w:t xml:space="preserve">- Se puede incluir informacion sobre el porcentaje de estudiantes que realiza estancias de investigación, indicando </w:t>
      </w:r>
      <w:r>
        <w:rPr>
          <w:noProof/>
        </w:rPr>
        <w:t>datos generales de las mismas como duración media, destinos más habituales, etc.</w:t>
      </w:r>
    </w:p>
    <w:p w14:paraId="22F25FD3" w14:textId="77777777" w:rsidR="00C96E46" w:rsidRDefault="00C96E46" w:rsidP="000C736F">
      <w:pPr>
        <w:pStyle w:val="Textocomentario"/>
      </w:pPr>
    </w:p>
    <w:p w14:paraId="7128D2A5" w14:textId="02C5B0EC" w:rsidR="00724004" w:rsidRDefault="00724004" w:rsidP="00702A94">
      <w:pPr>
        <w:pStyle w:val="Textocomentario"/>
      </w:pPr>
      <w:r>
        <w:t>- Incluir datos</w:t>
      </w:r>
      <w:r>
        <w:rPr>
          <w:noProof/>
        </w:rPr>
        <w:t>/previsión</w:t>
      </w:r>
      <w:r>
        <w:t xml:space="preserve"> del estudiantado que consigue ayudas post</w:t>
      </w:r>
      <w:r>
        <w:noBreakHyphen/>
        <w:t>doctorales y datos</w:t>
      </w:r>
      <w:r>
        <w:rPr>
          <w:noProof/>
        </w:rPr>
        <w:t>/previsión</w:t>
      </w:r>
      <w:r>
        <w:t xml:space="preserve"> de empleabilidad de los doctorandos/as.</w:t>
      </w:r>
    </w:p>
    <w:p w14:paraId="496F101B" w14:textId="77777777" w:rsidR="00724004" w:rsidRDefault="00724004" w:rsidP="000C736F">
      <w:pPr>
        <w:pStyle w:val="Textocomentario"/>
      </w:pPr>
    </w:p>
    <w:p w14:paraId="70EF0F1C" w14:textId="123DDA72" w:rsidR="00724004" w:rsidRPr="00A85A81" w:rsidRDefault="00724004" w:rsidP="00D5278E">
      <w:pPr>
        <w:pStyle w:val="Default"/>
        <w:rPr>
          <w:color w:val="auto"/>
          <w:sz w:val="20"/>
          <w:szCs w:val="20"/>
        </w:rPr>
      </w:pPr>
      <w:r w:rsidRPr="00A85A81">
        <w:rPr>
          <w:color w:val="auto"/>
          <w:sz w:val="20"/>
          <w:szCs w:val="20"/>
          <w:u w:val="single"/>
        </w:rPr>
        <w:t>En el caso de PD nuevos</w:t>
      </w:r>
      <w:r w:rsidRPr="00A85A81">
        <w:rPr>
          <w:color w:val="auto"/>
          <w:sz w:val="20"/>
          <w:szCs w:val="20"/>
        </w:rPr>
        <w:t>, realizar una estimación justificada de las tasas de éxito, las tesis producidas y las contribuciones resultantes para los próximos 6 años. No se establece ningún valor de referencia para estos casos y en la fase de renovación de la acreditación (6 años) se revisarán estas estimaciones para establecer las acciones de mejora oportunas.</w:t>
      </w:r>
    </w:p>
    <w:p w14:paraId="69F205FA" w14:textId="6E6167A4" w:rsidR="00724004" w:rsidRPr="00A85A81" w:rsidRDefault="00724004" w:rsidP="00D5278E">
      <w:pPr>
        <w:pStyle w:val="Default"/>
        <w:rPr>
          <w:color w:val="auto"/>
          <w:sz w:val="20"/>
          <w:szCs w:val="20"/>
        </w:rPr>
      </w:pPr>
      <w:r w:rsidRPr="00A85A81">
        <w:rPr>
          <w:color w:val="auto"/>
          <w:sz w:val="20"/>
          <w:szCs w:val="20"/>
        </w:rPr>
        <w:t>Según la normativa autonómica, en las enseñanzas universitarias oficiales de doctorado se acreditará que en un período de cuatro años contados desde su implantación, el número de tesis leídas será, como mínimo, de cuatro y el programa contará con un número de doctorandos no inferior a 10. Para estos efectos, los programas de doctorado interuniversitarios computarán de forma conjunta el número de alumnos/as matriculados/as.</w:t>
      </w:r>
    </w:p>
  </w:comment>
  <w:comment w:id="112" w:author="EIDO" w:date="2024-10-10T11:07:00Z" w:initials="IPJ">
    <w:p w14:paraId="0422ADF4" w14:textId="77777777" w:rsidR="00724004" w:rsidRDefault="00724004" w:rsidP="007C4D5E">
      <w:pPr>
        <w:pStyle w:val="Textocomentario"/>
      </w:pPr>
      <w:r>
        <w:rPr>
          <w:rStyle w:val="Refdecomentario"/>
        </w:rPr>
        <w:annotationRef/>
      </w:r>
      <w:r>
        <w:t>Datos del coordinador del programa de doctorado</w:t>
      </w:r>
    </w:p>
  </w:comment>
  <w:comment w:id="113" w:author="EIDO" w:date="2024-10-11T10:39:00Z" w:initials="IPJ">
    <w:p w14:paraId="675CD11E" w14:textId="77777777" w:rsidR="00D65F59" w:rsidRDefault="00724004" w:rsidP="00D65F59">
      <w:pPr>
        <w:pStyle w:val="Textocomentario"/>
      </w:pPr>
      <w:r>
        <w:rPr>
          <w:rStyle w:val="Refdecomentario"/>
        </w:rPr>
        <w:annotationRef/>
      </w:r>
      <w:r w:rsidR="00D65F59">
        <w:t>Indicar aquí la información relativa a los recursos humanos del programa de doctorado.</w:t>
      </w:r>
    </w:p>
    <w:p w14:paraId="6ECF57F1" w14:textId="77777777" w:rsidR="00D65F59" w:rsidRDefault="00D65F59" w:rsidP="00D65F59">
      <w:pPr>
        <w:pStyle w:val="Textocomentario"/>
      </w:pPr>
    </w:p>
    <w:p w14:paraId="236DB5E8" w14:textId="77777777" w:rsidR="00D65F59" w:rsidRDefault="00D65F59" w:rsidP="00D65F59">
      <w:pPr>
        <w:pStyle w:val="Textocomentario"/>
      </w:pPr>
      <w:r>
        <w:t xml:space="preserve">El conjunto de investigadores/as que constituyen los recursos humanos del programa pueden conformarse en uno o más equipos de investigación. </w:t>
      </w:r>
    </w:p>
    <w:p w14:paraId="42E85AC6" w14:textId="77777777" w:rsidR="00D65F59" w:rsidRDefault="00D65F59" w:rsidP="00D65F59">
      <w:pPr>
        <w:pStyle w:val="Textocomentario"/>
      </w:pPr>
    </w:p>
    <w:p w14:paraId="48537467" w14:textId="187A8181" w:rsidR="00D65F59" w:rsidRDefault="00D65F59" w:rsidP="00D65F59">
      <w:pPr>
        <w:pStyle w:val="Textocomentario"/>
      </w:pPr>
      <w:r>
        <w:t>En el caso de que el programa se sustente en varios equipos de investigación, incluir de forma separada la información relativa a cada equipo de investigación</w:t>
      </w:r>
      <w:r>
        <w:rPr>
          <w:noProof/>
        </w:rPr>
        <w:t xml:space="preserve"> repitiendo las tablas necesarias</w:t>
      </w:r>
      <w:r>
        <w:t>.</w:t>
      </w:r>
    </w:p>
  </w:comment>
  <w:comment w:id="114" w:author="EIDO" w:date="2024-11-13T12:24:00Z" w:initials="IPJ">
    <w:p w14:paraId="475E0339" w14:textId="77777777" w:rsidR="00CE5A45" w:rsidRDefault="00CE5A45" w:rsidP="00D65F59">
      <w:pPr>
        <w:pStyle w:val="Textocomentario"/>
      </w:pPr>
      <w:r>
        <w:rPr>
          <w:rStyle w:val="Refdecomentario"/>
        </w:rPr>
        <w:annotationRef/>
      </w:r>
      <w:r>
        <w:t>Incluir aquí el nombre reconocido del equipo de investigación.</w:t>
      </w:r>
    </w:p>
    <w:p w14:paraId="7CAE6A89" w14:textId="77777777" w:rsidR="00CE5A45" w:rsidRDefault="00CE5A45" w:rsidP="00D65F59">
      <w:pPr>
        <w:pStyle w:val="Textocomentario"/>
      </w:pPr>
    </w:p>
    <w:p w14:paraId="288C73BE" w14:textId="77777777" w:rsidR="00CE5A45" w:rsidRDefault="00CE5A45" w:rsidP="00D65F59">
      <w:pPr>
        <w:pStyle w:val="Textocomentario"/>
      </w:pPr>
      <w:r>
        <w:t xml:space="preserve">Para grupos de UVigo, es útil emplear la información disponible en el </w:t>
      </w:r>
      <w:hyperlink r:id="rId10" w:history="1">
        <w:r w:rsidRPr="00DA1B15">
          <w:rPr>
            <w:rStyle w:val="Hipervnculo"/>
          </w:rPr>
          <w:t>Portal de Investigación de UVigo</w:t>
        </w:r>
      </w:hyperlink>
      <w:r>
        <w:t>.</w:t>
      </w:r>
    </w:p>
  </w:comment>
  <w:comment w:id="115" w:author="EIDO" w:date="2024-10-14T14:07:00Z" w:initials="IPJ">
    <w:p w14:paraId="4E8F4E23" w14:textId="77777777" w:rsidR="00D65F59" w:rsidRDefault="00724004" w:rsidP="00D65F59">
      <w:pPr>
        <w:pStyle w:val="Textocomentario"/>
      </w:pPr>
      <w:r>
        <w:rPr>
          <w:rStyle w:val="Refdecomentario"/>
        </w:rPr>
        <w:annotationRef/>
      </w:r>
      <w:r w:rsidR="00D65F59">
        <w:rPr>
          <w:color w:val="000000"/>
        </w:rPr>
        <w:t>Incluir información de un proyecto de investigación competitivo activo en temas relacionados con las líneas de investigación del programa.</w:t>
      </w:r>
    </w:p>
    <w:p w14:paraId="6AB566FC" w14:textId="77777777" w:rsidR="00D65F59" w:rsidRDefault="00D65F59" w:rsidP="00D65F59">
      <w:pPr>
        <w:pStyle w:val="Textocomentario"/>
      </w:pPr>
    </w:p>
    <w:p w14:paraId="403F057D" w14:textId="77777777" w:rsidR="00D65F59" w:rsidRDefault="00D65F59" w:rsidP="00D65F59">
      <w:pPr>
        <w:pStyle w:val="Textocomentario"/>
      </w:pPr>
      <w:r>
        <w:rPr>
          <w:color w:val="000000"/>
        </w:rPr>
        <w:t>Se entiende por proyecto de investigación activo aquel que ha sido desarrollado en parte o en su totalidad en los tres años anteriores a la fecha de la elaboración de la memoria del PD, en temas relacionados con las líneas de investigación del programa de doctorado.</w:t>
      </w:r>
    </w:p>
  </w:comment>
  <w:comment w:id="116" w:author="EIDO" w:date="2024-11-13T12:24:00Z" w:initials="IPJ">
    <w:p w14:paraId="3BCCC0BA" w14:textId="77777777" w:rsidR="00293EDA" w:rsidRDefault="003B5899" w:rsidP="00293EDA">
      <w:pPr>
        <w:pStyle w:val="Textocomentario"/>
      </w:pPr>
      <w:r>
        <w:rPr>
          <w:rStyle w:val="Refdecomentario"/>
        </w:rPr>
        <w:annotationRef/>
      </w:r>
      <w:r w:rsidR="00293EDA">
        <w:t>Incluir aquí el nombre reconocido del equipo de investigación (de ser el caso).</w:t>
      </w:r>
    </w:p>
    <w:p w14:paraId="390A6674" w14:textId="77777777" w:rsidR="00293EDA" w:rsidRDefault="00293EDA" w:rsidP="00293EDA">
      <w:pPr>
        <w:pStyle w:val="Textocomentario"/>
      </w:pPr>
    </w:p>
    <w:p w14:paraId="57C59D0A" w14:textId="77777777" w:rsidR="00293EDA" w:rsidRDefault="00293EDA" w:rsidP="00293EDA">
      <w:pPr>
        <w:pStyle w:val="Textocomentario"/>
      </w:pPr>
      <w:r>
        <w:t xml:space="preserve">Para grupos de UVigo, es útil emplear la información disponible en el </w:t>
      </w:r>
      <w:hyperlink r:id="rId11" w:history="1">
        <w:r w:rsidRPr="00767ED9">
          <w:rPr>
            <w:rStyle w:val="Hipervnculo"/>
          </w:rPr>
          <w:t>Portal de Investigación de UVigo</w:t>
        </w:r>
      </w:hyperlink>
      <w:r>
        <w:t>.</w:t>
      </w:r>
    </w:p>
  </w:comment>
  <w:comment w:id="117" w:author="EIDO" w:date="2024-10-14T14:07:00Z" w:initials="IPJ">
    <w:p w14:paraId="53267222" w14:textId="0170BEFB" w:rsidR="003B5899" w:rsidRDefault="003B5899" w:rsidP="003B5899">
      <w:pPr>
        <w:pStyle w:val="Textocomentario"/>
      </w:pPr>
      <w:r>
        <w:rPr>
          <w:rStyle w:val="Refdecomentario"/>
        </w:rPr>
        <w:annotationRef/>
      </w:r>
      <w:r>
        <w:rPr>
          <w:color w:val="000000"/>
        </w:rPr>
        <w:t>Incluir información de un proyecto de investigación competitivo activo en temas relacionados con las líneas de investigación del programa.</w:t>
      </w:r>
    </w:p>
    <w:p w14:paraId="04F5529B" w14:textId="77777777" w:rsidR="003B5899" w:rsidRDefault="003B5899" w:rsidP="003B5899">
      <w:pPr>
        <w:pStyle w:val="Textocomentario"/>
      </w:pPr>
    </w:p>
    <w:p w14:paraId="526EA607" w14:textId="77777777" w:rsidR="003B5899" w:rsidRDefault="003B5899" w:rsidP="003B5899">
      <w:pPr>
        <w:pStyle w:val="Textocomentario"/>
      </w:pPr>
      <w:r>
        <w:rPr>
          <w:color w:val="000000"/>
        </w:rPr>
        <w:t>Se entiende por proyecto de investigación activo aquel que ha sido desarrollado en parte o en su totalidad en los tres años anteriores a la fecha de la elaboración de la memoria del PD, en temas relacionados con las líneas de investigación del programa de doctorado.</w:t>
      </w:r>
    </w:p>
  </w:comment>
  <w:comment w:id="118" w:author="EIDO" w:date="2024-10-11T14:30:00Z" w:initials="IPJ">
    <w:p w14:paraId="7CCB146E" w14:textId="77777777" w:rsidR="00981355" w:rsidRPr="00981355" w:rsidRDefault="00724004" w:rsidP="00981355">
      <w:pPr>
        <w:pStyle w:val="Textocomentario"/>
      </w:pPr>
      <w:r>
        <w:rPr>
          <w:rStyle w:val="Refdecomentario"/>
        </w:rPr>
        <w:annotationRef/>
      </w:r>
    </w:p>
    <w:p w14:paraId="656DBA2B" w14:textId="77777777" w:rsidR="005A528B" w:rsidRDefault="00981355" w:rsidP="00981355">
      <w:pPr>
        <w:pStyle w:val="Textocomentario"/>
        <w:rPr>
          <w:noProof/>
        </w:rPr>
      </w:pPr>
      <w:r w:rsidRPr="00981355">
        <w:t>El programa de doctorado debe presentar las 25 contribuciones científicas más relevantes (publicaciones, libros o capítulos de libros, patentes, obras artísticas, contribuciones a congresos,…) del personal investigador que participa en el programa en los últimos 5 años</w:t>
      </w:r>
      <w:r>
        <w:rPr>
          <w:noProof/>
        </w:rPr>
        <w:t xml:space="preserve"> (se refiere al personal que será tutor/a y/o director/a de tesis)</w:t>
      </w:r>
      <w:r w:rsidRPr="00981355">
        <w:t>.</w:t>
      </w:r>
    </w:p>
    <w:p w14:paraId="76F6C2BA" w14:textId="58B28579" w:rsidR="00981355" w:rsidRDefault="00981355" w:rsidP="00981355">
      <w:pPr>
        <w:pStyle w:val="Textocomentario"/>
        <w:rPr>
          <w:noProof/>
        </w:rPr>
      </w:pPr>
    </w:p>
    <w:p w14:paraId="2FE57F17" w14:textId="2C7932FB" w:rsidR="00981355" w:rsidRDefault="00981355" w:rsidP="00981355">
      <w:pPr>
        <w:pStyle w:val="Textocomentario"/>
        <w:rPr>
          <w:noProof/>
        </w:rPr>
      </w:pPr>
      <w:r w:rsidRPr="00981355">
        <w:t xml:space="preserve">Se valorará la capacidad de producción conjunta que poseen los miembros del grupo de investigación como muestra de coordinación del grupo. </w:t>
      </w:r>
    </w:p>
    <w:p w14:paraId="0F8CAD62" w14:textId="77777777" w:rsidR="005A528B" w:rsidRDefault="005A528B" w:rsidP="00981355">
      <w:pPr>
        <w:pStyle w:val="Textocomentario"/>
        <w:rPr>
          <w:noProof/>
        </w:rPr>
      </w:pPr>
    </w:p>
    <w:p w14:paraId="6789EB88" w14:textId="6199E6A0" w:rsidR="003B5899" w:rsidRDefault="00981355" w:rsidP="00981355">
      <w:pPr>
        <w:pStyle w:val="Textocomentario"/>
      </w:pPr>
      <w:r w:rsidRPr="00981355">
        <w:t xml:space="preserve">De cada contribución se debe aportar algún indicador de su repercusión objetiva (índice de impacto de la revista, número de citas, posición relativa de la revista dentro de su materia, relevancia de la editorial, etc.). </w:t>
      </w:r>
    </w:p>
  </w:comment>
  <w:comment w:id="119" w:author="EIDO" w:date="2024-11-13T12:55:00Z" w:initials="IPJ">
    <w:p w14:paraId="086BA1BA" w14:textId="7CBB162A" w:rsidR="00981355" w:rsidRDefault="00981355" w:rsidP="00981355">
      <w:pPr>
        <w:pStyle w:val="Textocomentario"/>
      </w:pPr>
      <w:r>
        <w:rPr>
          <w:rStyle w:val="Refdecomentario"/>
        </w:rPr>
        <w:annotationRef/>
      </w:r>
      <w:r>
        <w:t xml:space="preserve">Seleccionar </w:t>
      </w:r>
      <w:r>
        <w:rPr>
          <w:noProof/>
        </w:rPr>
        <w:t xml:space="preserve">a continuación </w:t>
      </w:r>
      <w:r>
        <w:t>el formato de tabla que más se adecue a las contribuciones del PD.</w:t>
      </w:r>
    </w:p>
    <w:p w14:paraId="24281BF6" w14:textId="77777777" w:rsidR="00981355" w:rsidRDefault="00981355" w:rsidP="00981355">
      <w:pPr>
        <w:pStyle w:val="Textocomentario"/>
      </w:pPr>
    </w:p>
    <w:p w14:paraId="31C57978" w14:textId="5824000A" w:rsidR="00981355" w:rsidRDefault="00981355" w:rsidP="00981355">
      <w:pPr>
        <w:pStyle w:val="Textocomentario"/>
      </w:pPr>
      <w:r>
        <w:t xml:space="preserve">Incluir una selección de 25 contribuciones del personal del programa de doctorado (conjunto de los y las investigadores del programa). </w:t>
      </w:r>
    </w:p>
    <w:p w14:paraId="259F8E2C" w14:textId="77777777" w:rsidR="00D529AA" w:rsidRDefault="00981355" w:rsidP="00981355">
      <w:pPr>
        <w:pStyle w:val="Textocomentario"/>
        <w:rPr>
          <w:noProof/>
        </w:rPr>
      </w:pPr>
      <w:r>
        <w:t xml:space="preserve">Las contribuciones deben estar comprendidas en los 5 años anteriores. </w:t>
      </w:r>
    </w:p>
    <w:p w14:paraId="7FD1C6E8" w14:textId="0672E385" w:rsidR="00981355" w:rsidRDefault="00981355" w:rsidP="00981355">
      <w:pPr>
        <w:pStyle w:val="Textocomentario"/>
      </w:pPr>
      <w:r>
        <w:t xml:space="preserve">Se recomienda consultar el </w:t>
      </w:r>
      <w:hyperlink r:id="rId12" w:history="1">
        <w:r w:rsidRPr="00B82A22">
          <w:rPr>
            <w:rStyle w:val="Hipervnculo"/>
          </w:rPr>
          <w:t>Anexo II de la “Guía para la evaluación previa a la verificación de los programas de doctorado de ACSUG”.</w:t>
        </w:r>
      </w:hyperlink>
    </w:p>
    <w:p w14:paraId="2DC8BC13" w14:textId="77777777" w:rsidR="00981355" w:rsidRDefault="00981355" w:rsidP="00981355">
      <w:pPr>
        <w:pStyle w:val="Textocomentario"/>
      </w:pPr>
    </w:p>
    <w:p w14:paraId="08E4003E" w14:textId="77777777" w:rsidR="00981355" w:rsidRDefault="00981355" w:rsidP="00981355">
      <w:pPr>
        <w:pStyle w:val="Textocomentario"/>
      </w:pPr>
      <w:r>
        <w:t xml:space="preserve">Se deben indicar los siguientes datos de repercusión objetiva de las contribuciones científicas aportadas: </w:t>
      </w:r>
    </w:p>
    <w:p w14:paraId="2DEA0E1C" w14:textId="77777777" w:rsidR="00981355" w:rsidRDefault="00981355" w:rsidP="00981355">
      <w:pPr>
        <w:pStyle w:val="Textocomentario"/>
      </w:pPr>
    </w:p>
    <w:p w14:paraId="072C1BDF" w14:textId="77777777" w:rsidR="00981355" w:rsidRDefault="00981355" w:rsidP="00981355">
      <w:pPr>
        <w:pStyle w:val="Textocomentario"/>
      </w:pPr>
      <w:r>
        <w:rPr>
          <w:u w:val="single"/>
        </w:rPr>
        <w:t>Publicaciones científicas</w:t>
      </w:r>
      <w:r>
        <w:t>:</w:t>
      </w:r>
    </w:p>
    <w:p w14:paraId="4235E95E" w14:textId="77777777" w:rsidR="00981355" w:rsidRDefault="00981355" w:rsidP="00981355">
      <w:pPr>
        <w:pStyle w:val="Textocomentario"/>
      </w:pPr>
      <w:r>
        <w:t>• En revistas indexadas con índice de calidad relativo.</w:t>
      </w:r>
    </w:p>
    <w:p w14:paraId="29468D32" w14:textId="77777777" w:rsidR="00981355" w:rsidRDefault="00981355" w:rsidP="00981355">
      <w:pPr>
        <w:pStyle w:val="Textocomentario"/>
      </w:pPr>
      <w:r>
        <w:t>- Título de la publicación, nombre de la revista, ISSN, año, índice de impacto de la revista, número de revistas en el área, posición relativa de la revista, etc.</w:t>
      </w:r>
    </w:p>
    <w:p w14:paraId="12A38D09" w14:textId="77777777" w:rsidR="00981355" w:rsidRDefault="00981355" w:rsidP="00981355">
      <w:pPr>
        <w:pStyle w:val="Textocomentario"/>
      </w:pPr>
    </w:p>
    <w:p w14:paraId="27664BE4" w14:textId="77777777" w:rsidR="00981355" w:rsidRDefault="00981355" w:rsidP="00981355">
      <w:pPr>
        <w:pStyle w:val="Textocomentario"/>
      </w:pPr>
      <w:r>
        <w:t xml:space="preserve">• En revistas no indexadas o sin índice de calidad relativo </w:t>
      </w:r>
    </w:p>
    <w:p w14:paraId="1A7A3775" w14:textId="77777777" w:rsidR="00981355" w:rsidRDefault="00981355" w:rsidP="00981355">
      <w:pPr>
        <w:pStyle w:val="Textocomentario"/>
      </w:pPr>
      <w:r>
        <w:t>- Título de la publicación, nombre de la revista, ISSN, año e indicios de calidad (la revista cumple con los siguientes requisitos):</w:t>
      </w:r>
    </w:p>
    <w:p w14:paraId="5DAE3DDF" w14:textId="77777777" w:rsidR="00981355" w:rsidRDefault="00981355" w:rsidP="00981355">
      <w:pPr>
        <w:pStyle w:val="Textocomentario"/>
      </w:pPr>
      <w:r>
        <w:t>- Evaluación externa por pares de los artículos enviados.</w:t>
      </w:r>
    </w:p>
    <w:p w14:paraId="008880F6" w14:textId="77777777" w:rsidR="00981355" w:rsidRDefault="00981355" w:rsidP="00981355">
      <w:pPr>
        <w:pStyle w:val="Textocomentario"/>
      </w:pPr>
      <w:r>
        <w:t xml:space="preserve">- Existencia de un Comité Científico internacional. </w:t>
      </w:r>
    </w:p>
    <w:p w14:paraId="0FC814E4" w14:textId="77777777" w:rsidR="00981355" w:rsidRDefault="00981355" w:rsidP="00981355">
      <w:pPr>
        <w:pStyle w:val="Textocomentario"/>
      </w:pPr>
      <w:r>
        <w:t xml:space="preserve">- Porcentaje de artículos de autores no vinculados con la institución editora. </w:t>
      </w:r>
    </w:p>
    <w:p w14:paraId="09D63929" w14:textId="77777777" w:rsidR="00981355" w:rsidRDefault="00981355" w:rsidP="00981355">
      <w:pPr>
        <w:pStyle w:val="Textocomentario"/>
      </w:pPr>
      <w:r>
        <w:t>- Contenido exclusivo de artículos de investigación.</w:t>
      </w:r>
    </w:p>
    <w:p w14:paraId="7A5BA010" w14:textId="77777777" w:rsidR="00981355" w:rsidRDefault="00981355" w:rsidP="00981355">
      <w:pPr>
        <w:pStyle w:val="Textocomentario"/>
      </w:pPr>
      <w:r>
        <w:t>- Presencia en repertorios y boletines bibliográficos más vinculados a su especialidad</w:t>
      </w:r>
    </w:p>
    <w:p w14:paraId="281876EB" w14:textId="77777777" w:rsidR="00981355" w:rsidRDefault="00981355" w:rsidP="00981355">
      <w:pPr>
        <w:pStyle w:val="Textocomentario"/>
      </w:pPr>
    </w:p>
    <w:p w14:paraId="4D96E339" w14:textId="77777777" w:rsidR="00981355" w:rsidRDefault="00981355" w:rsidP="00981355">
      <w:pPr>
        <w:pStyle w:val="Textocomentario"/>
      </w:pPr>
      <w:r>
        <w:t xml:space="preserve">• Publicación de artículos en más de una lengua. </w:t>
      </w:r>
    </w:p>
    <w:p w14:paraId="3097D0FC" w14:textId="77777777" w:rsidR="00981355" w:rsidRDefault="00981355" w:rsidP="00981355">
      <w:pPr>
        <w:pStyle w:val="Textocomentario"/>
      </w:pPr>
    </w:p>
    <w:p w14:paraId="4B390DC4" w14:textId="77777777" w:rsidR="00981355" w:rsidRDefault="00981355" w:rsidP="00981355">
      <w:pPr>
        <w:pStyle w:val="Textocomentario"/>
      </w:pPr>
      <w:r>
        <w:rPr>
          <w:u w:val="single"/>
        </w:rPr>
        <w:t>En el caso del campo de Ciencias Sociales y Jurídicas debe comentarse</w:t>
      </w:r>
      <w:r>
        <w:t>:</w:t>
      </w:r>
    </w:p>
    <w:p w14:paraId="66D1F736" w14:textId="77777777" w:rsidR="00981355" w:rsidRDefault="00981355" w:rsidP="00981355">
      <w:pPr>
        <w:pStyle w:val="Textocomentario"/>
      </w:pPr>
      <w:r>
        <w:t xml:space="preserve">• Calidad informativa: identificación de los comités editoriales y científicos, instrucciones a autores, información sobre el proceso de evaluación y selección de manuscritos, traducción de sumarios, títulos de los artículos, palabras claves, resúmenes en inglés y publicación de datos del proceso editorial. </w:t>
      </w:r>
    </w:p>
    <w:p w14:paraId="2005B8BF" w14:textId="77777777" w:rsidR="00981355" w:rsidRDefault="00981355" w:rsidP="00981355">
      <w:pPr>
        <w:pStyle w:val="Textocomentario"/>
      </w:pPr>
      <w:r>
        <w:t xml:space="preserve">• Calidad del proceso editorial: periodicidad, regularidad, arbitraje científico, revisores, anonimato en la revisión, instrucciones para la revisión, comunicación motivada de las decisiones, consejos de redacción y asesor. </w:t>
      </w:r>
    </w:p>
    <w:p w14:paraId="168D40F8" w14:textId="77777777" w:rsidR="00981355" w:rsidRDefault="00981355" w:rsidP="00981355">
      <w:pPr>
        <w:pStyle w:val="Textocomentario"/>
      </w:pPr>
      <w:r>
        <w:t xml:space="preserve">• Calidad científica: porcentaje y tasa de aceptación de artículos de investigación. </w:t>
      </w:r>
    </w:p>
    <w:p w14:paraId="44022BCE" w14:textId="77777777" w:rsidR="00981355" w:rsidRDefault="00981355" w:rsidP="00981355">
      <w:pPr>
        <w:pStyle w:val="Textocomentario"/>
      </w:pPr>
      <w:r>
        <w:t xml:space="preserve">• Calidad de difusión y visibilidad: inclusión en bases bibliográficas. </w:t>
      </w:r>
    </w:p>
    <w:p w14:paraId="22576324" w14:textId="77777777" w:rsidR="00981355" w:rsidRDefault="00981355" w:rsidP="00981355">
      <w:pPr>
        <w:pStyle w:val="Textocomentario"/>
      </w:pPr>
      <w:r>
        <w:t>• Libros, capítulos de libros en soporte papel o electrónico</w:t>
      </w:r>
    </w:p>
    <w:p w14:paraId="0D8325BC" w14:textId="77777777" w:rsidR="00981355" w:rsidRDefault="00981355" w:rsidP="00981355">
      <w:pPr>
        <w:pStyle w:val="Textocomentario"/>
      </w:pPr>
      <w:r>
        <w:t xml:space="preserve">- Título del libro y/o capítulo de libro, ISBN, editorial, editores, colección en la que se publica la obra, las reseñas en las revistas científicas especializadas, extensión, traducciones a otras lenguas, año de publicación, otros indicios de calidad. </w:t>
      </w:r>
    </w:p>
    <w:p w14:paraId="7B4B65F9" w14:textId="77777777" w:rsidR="00981355" w:rsidRDefault="00981355" w:rsidP="00981355">
      <w:pPr>
        <w:pStyle w:val="Textocomentario"/>
      </w:pPr>
    </w:p>
    <w:p w14:paraId="16940901" w14:textId="77777777" w:rsidR="00981355" w:rsidRDefault="00981355" w:rsidP="00981355">
      <w:pPr>
        <w:pStyle w:val="Textocomentario"/>
      </w:pPr>
      <w:r>
        <w:rPr>
          <w:u w:val="single"/>
        </w:rPr>
        <w:t>En el caso de obras de creatividad artística</w:t>
      </w:r>
      <w:r>
        <w:t>:</w:t>
      </w:r>
    </w:p>
    <w:p w14:paraId="36B532A9" w14:textId="02730CFB" w:rsidR="00981355" w:rsidRDefault="00981355" w:rsidP="00981355">
      <w:pPr>
        <w:pStyle w:val="Textocomentario"/>
      </w:pPr>
      <w:r>
        <w:t>Premios y distinciones recibidos, por su impacto en la crítica especializada nacional e internacional o por haber sido mostrada en exposiciones con catálogo. Participación como comisario de exposiciones, etc</w:t>
      </w:r>
      <w:r>
        <w:rPr>
          <w:noProof/>
        </w:rPr>
        <w:t>.</w:t>
      </w:r>
    </w:p>
  </w:comment>
  <w:comment w:id="120" w:author="EIDO" w:date="2024-11-21T11:19:00Z" w:initials="IPJ">
    <w:p w14:paraId="47844FC9" w14:textId="77777777" w:rsidR="00A72597" w:rsidRDefault="00A72597" w:rsidP="00A72597">
      <w:pPr>
        <w:pStyle w:val="Textocomentario"/>
      </w:pPr>
      <w:r>
        <w:rPr>
          <w:rStyle w:val="Refdecomentario"/>
        </w:rPr>
        <w:annotationRef/>
      </w:r>
      <w:r>
        <w:t xml:space="preserve">Aportar información sobre el </w:t>
      </w:r>
      <w:r>
        <w:rPr>
          <w:color w:val="000000"/>
        </w:rPr>
        <w:t xml:space="preserve">índice de impacto de la revista, número de citas, posición relativa de la revista, relevancia de la editorial, etc...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4A7B319" w15:done="0"/>
  <w15:commentEx w15:paraId="6CFE5A58" w15:done="0"/>
  <w15:commentEx w15:paraId="1944ED29" w15:done="0"/>
  <w15:commentEx w15:paraId="317C56CB" w15:done="0"/>
  <w15:commentEx w15:paraId="48BF8559" w15:done="0"/>
  <w15:commentEx w15:paraId="223E1681" w15:done="0"/>
  <w15:commentEx w15:paraId="74D8F2E8" w15:done="0"/>
  <w15:commentEx w15:paraId="01FA0813" w15:done="0"/>
  <w15:commentEx w15:paraId="64767725" w15:done="0"/>
  <w15:commentEx w15:paraId="080893A4" w15:done="0"/>
  <w15:commentEx w15:paraId="157DBB28" w15:done="0"/>
  <w15:commentEx w15:paraId="0FA25F3E" w15:done="0"/>
  <w15:commentEx w15:paraId="4D769741" w15:done="0"/>
  <w15:commentEx w15:paraId="3A21B9AD" w15:done="0"/>
  <w15:commentEx w15:paraId="415BF514" w15:done="0"/>
  <w15:commentEx w15:paraId="6D095E70" w15:done="0"/>
  <w15:commentEx w15:paraId="58125CF9" w15:done="0"/>
  <w15:commentEx w15:paraId="6AC57AD2" w15:done="0"/>
  <w15:commentEx w15:paraId="33D9F79D" w15:done="0"/>
  <w15:commentEx w15:paraId="1DF12815" w15:done="0"/>
  <w15:commentEx w15:paraId="35EA0E25" w15:done="0"/>
  <w15:commentEx w15:paraId="1A6C5F08" w15:done="0"/>
  <w15:commentEx w15:paraId="492EDA78" w15:done="0"/>
  <w15:commentEx w15:paraId="18DA2CBC" w15:done="0"/>
  <w15:commentEx w15:paraId="79F1C275" w15:done="0"/>
  <w15:commentEx w15:paraId="12B8BD30" w15:done="0"/>
  <w15:commentEx w15:paraId="0AF939D7" w15:done="0"/>
  <w15:commentEx w15:paraId="1F34D35D" w15:done="0"/>
  <w15:commentEx w15:paraId="3C4F444A" w15:done="0"/>
  <w15:commentEx w15:paraId="742A1BAF" w15:done="0"/>
  <w15:commentEx w15:paraId="4669E5EE" w15:done="0"/>
  <w15:commentEx w15:paraId="3E412A5B" w15:done="0"/>
  <w15:commentEx w15:paraId="04AC292D" w15:done="0"/>
  <w15:commentEx w15:paraId="381D613E" w15:done="0"/>
  <w15:commentEx w15:paraId="5EFA98B5" w15:done="0"/>
  <w15:commentEx w15:paraId="39FC222F" w15:done="0"/>
  <w15:commentEx w15:paraId="612B41C3" w15:done="0"/>
  <w15:commentEx w15:paraId="6FEA6694" w15:done="0"/>
  <w15:commentEx w15:paraId="1B0730AA" w15:done="0"/>
  <w15:commentEx w15:paraId="0708FFF6" w15:done="0"/>
  <w15:commentEx w15:paraId="11F122C7" w15:done="0"/>
  <w15:commentEx w15:paraId="43C57A5E" w15:done="0"/>
  <w15:commentEx w15:paraId="09F445BD" w15:done="0"/>
  <w15:commentEx w15:paraId="7B24121D" w15:done="0"/>
  <w15:commentEx w15:paraId="68CB2BC6" w15:done="0"/>
  <w15:commentEx w15:paraId="393E9ED3" w15:done="0"/>
  <w15:commentEx w15:paraId="3FEED7C1" w15:done="0"/>
  <w15:commentEx w15:paraId="0C15E1E2" w15:done="0"/>
  <w15:commentEx w15:paraId="2CC6C406" w15:done="0"/>
  <w15:commentEx w15:paraId="1B59009D" w15:done="0"/>
  <w15:commentEx w15:paraId="40794334" w15:done="0"/>
  <w15:commentEx w15:paraId="0713F644" w15:done="0"/>
  <w15:commentEx w15:paraId="79D1965D" w15:done="0"/>
  <w15:commentEx w15:paraId="24D56846" w15:done="0"/>
  <w15:commentEx w15:paraId="2ACF0FAE" w15:done="0"/>
  <w15:commentEx w15:paraId="06AA40F6" w15:done="0"/>
  <w15:commentEx w15:paraId="17EB91F8" w15:done="0"/>
  <w15:commentEx w15:paraId="45E45FA1" w15:done="0"/>
  <w15:commentEx w15:paraId="65358FAF" w15:done="0"/>
  <w15:commentEx w15:paraId="52D61180" w15:done="0"/>
  <w15:commentEx w15:paraId="66118B3D" w15:done="0"/>
  <w15:commentEx w15:paraId="78DB4737" w15:done="0"/>
  <w15:commentEx w15:paraId="7E670FEA" w15:done="0"/>
  <w15:commentEx w15:paraId="49A9B50D" w15:done="0"/>
  <w15:commentEx w15:paraId="771E11D1" w15:done="0"/>
  <w15:commentEx w15:paraId="742FC160" w15:done="0"/>
  <w15:commentEx w15:paraId="671A652D" w15:done="0"/>
  <w15:commentEx w15:paraId="7AA85F5D" w15:done="0"/>
  <w15:commentEx w15:paraId="0DC634EA" w15:done="0"/>
  <w15:commentEx w15:paraId="18464BE6" w15:done="0"/>
  <w15:commentEx w15:paraId="6E38E358" w15:done="0"/>
  <w15:commentEx w15:paraId="2C62B2E6" w15:done="0"/>
  <w15:commentEx w15:paraId="7C065D21" w15:done="0"/>
  <w15:commentEx w15:paraId="67EFA428" w15:done="0"/>
  <w15:commentEx w15:paraId="3454EF27" w15:done="0"/>
  <w15:commentEx w15:paraId="13FD8DD9" w15:done="0"/>
  <w15:commentEx w15:paraId="16636CC9" w15:done="0"/>
  <w15:commentEx w15:paraId="7EF91FE2" w15:done="0"/>
  <w15:commentEx w15:paraId="1D48A0E0" w15:done="0"/>
  <w15:commentEx w15:paraId="0411DB14" w15:done="0"/>
  <w15:commentEx w15:paraId="45F7A9F9" w15:done="0"/>
  <w15:commentEx w15:paraId="5BFAC4E8" w15:done="0"/>
  <w15:commentEx w15:paraId="1634DD2F" w15:done="0"/>
  <w15:commentEx w15:paraId="4022813B" w15:done="0"/>
  <w15:commentEx w15:paraId="316E3195" w15:done="0"/>
  <w15:commentEx w15:paraId="13A79B77" w15:done="0"/>
  <w15:commentEx w15:paraId="53576C94" w15:done="0"/>
  <w15:commentEx w15:paraId="642279F2" w15:done="0"/>
  <w15:commentEx w15:paraId="578F6A52" w15:done="0"/>
  <w15:commentEx w15:paraId="5DD23EE8" w15:done="0"/>
  <w15:commentEx w15:paraId="2618F032" w15:done="0"/>
  <w15:commentEx w15:paraId="354D78A4" w15:done="0"/>
  <w15:commentEx w15:paraId="69F205FA" w15:done="0"/>
  <w15:commentEx w15:paraId="0422ADF4" w15:done="0"/>
  <w15:commentEx w15:paraId="48537467" w15:done="0"/>
  <w15:commentEx w15:paraId="288C73BE" w15:done="0"/>
  <w15:commentEx w15:paraId="403F057D" w15:done="0"/>
  <w15:commentEx w15:paraId="57C59D0A" w15:done="0"/>
  <w15:commentEx w15:paraId="526EA607" w15:done="0"/>
  <w15:commentEx w15:paraId="6789EB88" w15:done="0"/>
  <w15:commentEx w15:paraId="36B532A9" w15:done="0"/>
  <w15:commentEx w15:paraId="47844FC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59AC6FB" w16cex:dateUtc="2024-10-07T16:26:00Z"/>
  <w16cex:commentExtensible w16cex:durableId="7F51EA89" w16cex:dateUtc="2024-10-11T12:36:00Z"/>
  <w16cex:commentExtensible w16cex:durableId="4A9B7C7F" w16cex:dateUtc="2024-10-07T16:16:00Z"/>
  <w16cex:commentExtensible w16cex:durableId="52B2BE91" w16cex:dateUtc="2024-10-07T16:29:00Z"/>
  <w16cex:commentExtensible w16cex:durableId="5A4C0249" w16cex:dateUtc="2024-10-07T16:29:00Z"/>
  <w16cex:commentExtensible w16cex:durableId="0A99A91F" w16cex:dateUtc="2024-10-02T09:04:00Z"/>
  <w16cex:commentExtensible w16cex:durableId="11E7EC3C" w16cex:dateUtc="2024-10-07T16:22:00Z"/>
  <w16cex:commentExtensible w16cex:durableId="4F4FB921" w16cex:dateUtc="2024-10-02T09:05:00Z"/>
  <w16cex:commentExtensible w16cex:durableId="422E3641" w16cex:dateUtc="2024-11-15T13:36:00Z"/>
  <w16cex:commentExtensible w16cex:durableId="705059BA" w16cex:dateUtc="2024-10-07T16:35:00Z"/>
  <w16cex:commentExtensible w16cex:durableId="6EADB005" w16cex:dateUtc="2024-10-07T16:36:00Z"/>
  <w16cex:commentExtensible w16cex:durableId="57806178" w16cex:dateUtc="2024-10-07T15:44:00Z"/>
  <w16cex:commentExtensible w16cex:durableId="0F00819B" w16cex:dateUtc="2024-10-07T16:38:00Z"/>
  <w16cex:commentExtensible w16cex:durableId="1E988C50" w16cex:dateUtc="2024-10-07T16:39:00Z"/>
  <w16cex:commentExtensible w16cex:durableId="264CE317" w16cex:dateUtc="2024-11-21T18:11:00Z"/>
  <w16cex:commentExtensible w16cex:durableId="7DA8852F" w16cex:dateUtc="2024-11-21T18:12:00Z"/>
  <w16cex:commentExtensible w16cex:durableId="19F45E2B" w16cex:dateUtc="2024-10-07T17:26:00Z"/>
  <w16cex:commentExtensible w16cex:durableId="490AE323" w16cex:dateUtc="2024-10-07T17:27:00Z"/>
  <w16cex:commentExtensible w16cex:durableId="6E686251" w16cex:dateUtc="2024-10-07T16:43:00Z"/>
  <w16cex:commentExtensible w16cex:durableId="67D30919" w16cex:dateUtc="2024-10-07T16:46:00Z"/>
  <w16cex:commentExtensible w16cex:durableId="07AC9D2C" w16cex:dateUtc="2024-10-07T16:48:00Z"/>
  <w16cex:commentExtensible w16cex:durableId="0650E281" w16cex:dateUtc="2024-10-07T16:49:00Z"/>
  <w16cex:commentExtensible w16cex:durableId="74C8012B" w16cex:dateUtc="2024-10-07T16:50:00Z"/>
  <w16cex:commentExtensible w16cex:durableId="4543863A" w16cex:dateUtc="2024-10-07T16:50:00Z"/>
  <w16cex:commentExtensible w16cex:durableId="66257925" w16cex:dateUtc="2024-10-07T16:53:00Z"/>
  <w16cex:commentExtensible w16cex:durableId="1965872D" w16cex:dateUtc="2024-10-07T16:54:00Z"/>
  <w16cex:commentExtensible w16cex:durableId="0F034E5B" w16cex:dateUtc="2024-10-07T16:46:00Z"/>
  <w16cex:commentExtensible w16cex:durableId="2F702B1F" w16cex:dateUtc="2024-10-07T16:48:00Z"/>
  <w16cex:commentExtensible w16cex:durableId="20A3895E" w16cex:dateUtc="2024-10-07T16:49:00Z"/>
  <w16cex:commentExtensible w16cex:durableId="448C0C74" w16cex:dateUtc="2024-10-07T16:50:00Z"/>
  <w16cex:commentExtensible w16cex:durableId="728713D7" w16cex:dateUtc="2024-10-07T16:50:00Z"/>
  <w16cex:commentExtensible w16cex:durableId="7A600F07" w16cex:dateUtc="2024-10-07T16:53:00Z"/>
  <w16cex:commentExtensible w16cex:durableId="4F0B6EDE" w16cex:dateUtc="2024-10-07T16:54:00Z"/>
  <w16cex:commentExtensible w16cex:durableId="68B83BC2" w16cex:dateUtc="2024-10-07T16:46:00Z"/>
  <w16cex:commentExtensible w16cex:durableId="3CFB7C5E" w16cex:dateUtc="2024-10-07T16:48:00Z"/>
  <w16cex:commentExtensible w16cex:durableId="417F1D63" w16cex:dateUtc="2024-10-07T16:49:00Z"/>
  <w16cex:commentExtensible w16cex:durableId="10595059" w16cex:dateUtc="2024-10-07T16:50:00Z"/>
  <w16cex:commentExtensible w16cex:durableId="7C6A0E74" w16cex:dateUtc="2024-10-07T16:50:00Z"/>
  <w16cex:commentExtensible w16cex:durableId="44DF4036" w16cex:dateUtc="2024-10-07T16:53:00Z"/>
  <w16cex:commentExtensible w16cex:durableId="7269C615" w16cex:dateUtc="2024-10-07T16:54:00Z"/>
  <w16cex:commentExtensible w16cex:durableId="41084903" w16cex:dateUtc="2024-10-07T16:46:00Z"/>
  <w16cex:commentExtensible w16cex:durableId="7429D827" w16cex:dateUtc="2024-10-07T16:48:00Z"/>
  <w16cex:commentExtensible w16cex:durableId="774BB828" w16cex:dateUtc="2024-10-07T16:49:00Z"/>
  <w16cex:commentExtensible w16cex:durableId="0E58902F" w16cex:dateUtc="2024-10-07T16:50:00Z"/>
  <w16cex:commentExtensible w16cex:durableId="49542D1C" w16cex:dateUtc="2024-10-07T16:50:00Z"/>
  <w16cex:commentExtensible w16cex:durableId="796FAC41" w16cex:dateUtc="2024-10-07T16:53:00Z"/>
  <w16cex:commentExtensible w16cex:durableId="27A2B40E" w16cex:dateUtc="2024-10-07T16:54:00Z"/>
  <w16cex:commentExtensible w16cex:durableId="74DFC5DD" w16cex:dateUtc="2024-10-07T16:46:00Z"/>
  <w16cex:commentExtensible w16cex:durableId="5C1DACF3" w16cex:dateUtc="2024-10-07T16:48:00Z"/>
  <w16cex:commentExtensible w16cex:durableId="40BD8931" w16cex:dateUtc="2024-10-07T16:49:00Z"/>
  <w16cex:commentExtensible w16cex:durableId="1E861DCE" w16cex:dateUtc="2024-10-07T16:50:00Z"/>
  <w16cex:commentExtensible w16cex:durableId="3863215A" w16cex:dateUtc="2024-10-07T16:50:00Z"/>
  <w16cex:commentExtensible w16cex:durableId="51103F47" w16cex:dateUtc="2024-10-07T16:53:00Z"/>
  <w16cex:commentExtensible w16cex:durableId="6A43F88D" w16cex:dateUtc="2024-10-07T16:54:00Z"/>
  <w16cex:commentExtensible w16cex:durableId="1249E6E6" w16cex:dateUtc="2024-10-07T17:38:00Z"/>
  <w16cex:commentExtensible w16cex:durableId="28A6D951" w16cex:dateUtc="2024-10-09T07:51:00Z"/>
  <w16cex:commentExtensible w16cex:durableId="358771D6" w16cex:dateUtc="2024-11-06T16:02:00Z"/>
  <w16cex:commentExtensible w16cex:durableId="411CEB94" w16cex:dateUtc="2024-11-06T16:08:00Z"/>
  <w16cex:commentExtensible w16cex:durableId="75FEA9F1" w16cex:dateUtc="2024-11-13T14:09:00Z"/>
  <w16cex:commentExtensible w16cex:durableId="39FCBA34" w16cex:dateUtc="2024-10-10T09:07:00Z"/>
  <w16cex:commentExtensible w16cex:durableId="57C29CC1" w16cex:dateUtc="2024-10-11T08:39:00Z"/>
  <w16cex:commentExtensible w16cex:durableId="3717258F" w16cex:dateUtc="2024-11-13T11:24:00Z"/>
  <w16cex:commentExtensible w16cex:durableId="0FD77E3C" w16cex:dateUtc="2024-10-14T12:07:00Z"/>
  <w16cex:commentExtensible w16cex:durableId="3C3C894D" w16cex:dateUtc="2024-11-13T11:24:00Z"/>
  <w16cex:commentExtensible w16cex:durableId="315958D4" w16cex:dateUtc="2024-10-14T12:07:00Z"/>
  <w16cex:commentExtensible w16cex:durableId="6BE155B6" w16cex:dateUtc="2024-10-11T12:30:00Z"/>
  <w16cex:commentExtensible w16cex:durableId="2A3DB02E" w16cex:dateUtc="2024-11-13T11:55:00Z"/>
  <w16cex:commentExtensible w16cex:durableId="239F424F" w16cex:dateUtc="2024-11-21T10: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4A7B319" w16cid:durableId="48400AD6"/>
  <w16cid:commentId w16cid:paraId="6CFE5A58" w16cid:durableId="296C225B"/>
  <w16cid:commentId w16cid:paraId="1944ED29" w16cid:durableId="159AC6FB"/>
  <w16cid:commentId w16cid:paraId="317C56CB" w16cid:durableId="7F51EA89"/>
  <w16cid:commentId w16cid:paraId="48BF8559" w16cid:durableId="4A9B7C7F"/>
  <w16cid:commentId w16cid:paraId="223E1681" w16cid:durableId="52B2BE91"/>
  <w16cid:commentId w16cid:paraId="74D8F2E8" w16cid:durableId="5A4C0249"/>
  <w16cid:commentId w16cid:paraId="01FA0813" w16cid:durableId="35003398"/>
  <w16cid:commentId w16cid:paraId="64767725" w16cid:durableId="2094D4E6"/>
  <w16cid:commentId w16cid:paraId="080893A4" w16cid:durableId="6E9DC5E3"/>
  <w16cid:commentId w16cid:paraId="157DBB28" w16cid:durableId="0A99A91F"/>
  <w16cid:commentId w16cid:paraId="0FA25F3E" w16cid:durableId="11E7EC3C"/>
  <w16cid:commentId w16cid:paraId="4D769741" w16cid:durableId="4F4FB921"/>
  <w16cid:commentId w16cid:paraId="3A21B9AD" w16cid:durableId="49E24093"/>
  <w16cid:commentId w16cid:paraId="415BF514" w16cid:durableId="27FB4DE9"/>
  <w16cid:commentId w16cid:paraId="6D095E70" w16cid:durableId="422E3641"/>
  <w16cid:commentId w16cid:paraId="58125CF9" w16cid:durableId="76CAA7EC"/>
  <w16cid:commentId w16cid:paraId="6AC57AD2" w16cid:durableId="705059BA"/>
  <w16cid:commentId w16cid:paraId="33D9F79D" w16cid:durableId="6EADB005"/>
  <w16cid:commentId w16cid:paraId="1DF12815" w16cid:durableId="57806178"/>
  <w16cid:commentId w16cid:paraId="35EA0E25" w16cid:durableId="3E0DE269"/>
  <w16cid:commentId w16cid:paraId="1A6C5F08" w16cid:durableId="0F00819B"/>
  <w16cid:commentId w16cid:paraId="492EDA78" w16cid:durableId="57CCD63F"/>
  <w16cid:commentId w16cid:paraId="18DA2CBC" w16cid:durableId="1E988C50"/>
  <w16cid:commentId w16cid:paraId="79F1C275" w16cid:durableId="7D09FBA3"/>
  <w16cid:commentId w16cid:paraId="12B8BD30" w16cid:durableId="264CE317"/>
  <w16cid:commentId w16cid:paraId="0AF939D7" w16cid:durableId="7DA8852F"/>
  <w16cid:commentId w16cid:paraId="1F34D35D" w16cid:durableId="19F45E2B"/>
  <w16cid:commentId w16cid:paraId="3C4F444A" w16cid:durableId="490AE323"/>
  <w16cid:commentId w16cid:paraId="742A1BAF" w16cid:durableId="1961AACC"/>
  <w16cid:commentId w16cid:paraId="4669E5EE" w16cid:durableId="6E686251"/>
  <w16cid:commentId w16cid:paraId="3E412A5B" w16cid:durableId="4F8B8DCA"/>
  <w16cid:commentId w16cid:paraId="04AC292D" w16cid:durableId="67D30919"/>
  <w16cid:commentId w16cid:paraId="381D613E" w16cid:durableId="682D482D"/>
  <w16cid:commentId w16cid:paraId="5EFA98B5" w16cid:durableId="07AC9D2C"/>
  <w16cid:commentId w16cid:paraId="39FC222F" w16cid:durableId="0650E281"/>
  <w16cid:commentId w16cid:paraId="612B41C3" w16cid:durableId="74C8012B"/>
  <w16cid:commentId w16cid:paraId="6FEA6694" w16cid:durableId="4543863A"/>
  <w16cid:commentId w16cid:paraId="1B0730AA" w16cid:durableId="66257925"/>
  <w16cid:commentId w16cid:paraId="0708FFF6" w16cid:durableId="1965872D"/>
  <w16cid:commentId w16cid:paraId="11F122C7" w16cid:durableId="0F034E5B"/>
  <w16cid:commentId w16cid:paraId="43C57A5E" w16cid:durableId="2BF997A7"/>
  <w16cid:commentId w16cid:paraId="09F445BD" w16cid:durableId="2F702B1F"/>
  <w16cid:commentId w16cid:paraId="7B24121D" w16cid:durableId="20A3895E"/>
  <w16cid:commentId w16cid:paraId="68CB2BC6" w16cid:durableId="448C0C74"/>
  <w16cid:commentId w16cid:paraId="393E9ED3" w16cid:durableId="728713D7"/>
  <w16cid:commentId w16cid:paraId="3FEED7C1" w16cid:durableId="7A600F07"/>
  <w16cid:commentId w16cid:paraId="0C15E1E2" w16cid:durableId="4F0B6EDE"/>
  <w16cid:commentId w16cid:paraId="2CC6C406" w16cid:durableId="68B83BC2"/>
  <w16cid:commentId w16cid:paraId="1B59009D" w16cid:durableId="32BE18D2"/>
  <w16cid:commentId w16cid:paraId="40794334" w16cid:durableId="3CFB7C5E"/>
  <w16cid:commentId w16cid:paraId="0713F644" w16cid:durableId="417F1D63"/>
  <w16cid:commentId w16cid:paraId="79D1965D" w16cid:durableId="10595059"/>
  <w16cid:commentId w16cid:paraId="24D56846" w16cid:durableId="7C6A0E74"/>
  <w16cid:commentId w16cid:paraId="2ACF0FAE" w16cid:durableId="44DF4036"/>
  <w16cid:commentId w16cid:paraId="06AA40F6" w16cid:durableId="7269C615"/>
  <w16cid:commentId w16cid:paraId="17EB91F8" w16cid:durableId="41084903"/>
  <w16cid:commentId w16cid:paraId="45E45FA1" w16cid:durableId="0D008075"/>
  <w16cid:commentId w16cid:paraId="65358FAF" w16cid:durableId="7429D827"/>
  <w16cid:commentId w16cid:paraId="52D61180" w16cid:durableId="774BB828"/>
  <w16cid:commentId w16cid:paraId="66118B3D" w16cid:durableId="0E58902F"/>
  <w16cid:commentId w16cid:paraId="78DB4737" w16cid:durableId="49542D1C"/>
  <w16cid:commentId w16cid:paraId="7E670FEA" w16cid:durableId="796FAC41"/>
  <w16cid:commentId w16cid:paraId="49A9B50D" w16cid:durableId="27A2B40E"/>
  <w16cid:commentId w16cid:paraId="771E11D1" w16cid:durableId="74DFC5DD"/>
  <w16cid:commentId w16cid:paraId="742FC160" w16cid:durableId="794FE19F"/>
  <w16cid:commentId w16cid:paraId="671A652D" w16cid:durableId="5C1DACF3"/>
  <w16cid:commentId w16cid:paraId="7AA85F5D" w16cid:durableId="40BD8931"/>
  <w16cid:commentId w16cid:paraId="0DC634EA" w16cid:durableId="1E861DCE"/>
  <w16cid:commentId w16cid:paraId="18464BE6" w16cid:durableId="3863215A"/>
  <w16cid:commentId w16cid:paraId="6E38E358" w16cid:durableId="51103F47"/>
  <w16cid:commentId w16cid:paraId="2C62B2E6" w16cid:durableId="6A43F88D"/>
  <w16cid:commentId w16cid:paraId="7C065D21" w16cid:durableId="1249E6E6"/>
  <w16cid:commentId w16cid:paraId="67EFA428" w16cid:durableId="39D87146"/>
  <w16cid:commentId w16cid:paraId="3454EF27" w16cid:durableId="1F523ED0"/>
  <w16cid:commentId w16cid:paraId="13FD8DD9" w16cid:durableId="313E141E"/>
  <w16cid:commentId w16cid:paraId="16636CC9" w16cid:durableId="28A6D951"/>
  <w16cid:commentId w16cid:paraId="7EF91FE2" w16cid:durableId="5BA516C4"/>
  <w16cid:commentId w16cid:paraId="1D48A0E0" w16cid:durableId="31D482F3"/>
  <w16cid:commentId w16cid:paraId="0411DB14" w16cid:durableId="7BF8C157"/>
  <w16cid:commentId w16cid:paraId="45F7A9F9" w16cid:durableId="1EA46CC8"/>
  <w16cid:commentId w16cid:paraId="5BFAC4E8" w16cid:durableId="19F7C96F"/>
  <w16cid:commentId w16cid:paraId="1634DD2F" w16cid:durableId="47D9E859"/>
  <w16cid:commentId w16cid:paraId="4022813B" w16cid:durableId="358771D6"/>
  <w16cid:commentId w16cid:paraId="316E3195" w16cid:durableId="035A1FFE"/>
  <w16cid:commentId w16cid:paraId="13A79B77" w16cid:durableId="411CEB94"/>
  <w16cid:commentId w16cid:paraId="53576C94" w16cid:durableId="6BDF554E"/>
  <w16cid:commentId w16cid:paraId="642279F2" w16cid:durableId="4B922719"/>
  <w16cid:commentId w16cid:paraId="578F6A52" w16cid:durableId="2F3B8584"/>
  <w16cid:commentId w16cid:paraId="5DD23EE8" w16cid:durableId="06062EA0"/>
  <w16cid:commentId w16cid:paraId="2618F032" w16cid:durableId="75FEA9F1"/>
  <w16cid:commentId w16cid:paraId="354D78A4" w16cid:durableId="0A267E9A"/>
  <w16cid:commentId w16cid:paraId="69F205FA" w16cid:durableId="3209F269"/>
  <w16cid:commentId w16cid:paraId="0422ADF4" w16cid:durableId="39FCBA34"/>
  <w16cid:commentId w16cid:paraId="48537467" w16cid:durableId="57C29CC1"/>
  <w16cid:commentId w16cid:paraId="288C73BE" w16cid:durableId="3717258F"/>
  <w16cid:commentId w16cid:paraId="403F057D" w16cid:durableId="0FD77E3C"/>
  <w16cid:commentId w16cid:paraId="57C59D0A" w16cid:durableId="3C3C894D"/>
  <w16cid:commentId w16cid:paraId="526EA607" w16cid:durableId="315958D4"/>
  <w16cid:commentId w16cid:paraId="6789EB88" w16cid:durableId="6BE155B6"/>
  <w16cid:commentId w16cid:paraId="36B532A9" w16cid:durableId="2A3DB02E"/>
  <w16cid:commentId w16cid:paraId="47844FC9" w16cid:durableId="239F424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CD7305" w14:textId="77777777" w:rsidR="0057726B" w:rsidRDefault="0057726B">
      <w:r>
        <w:separator/>
      </w:r>
    </w:p>
  </w:endnote>
  <w:endnote w:type="continuationSeparator" w:id="0">
    <w:p w14:paraId="014FF8C3" w14:textId="77777777" w:rsidR="0057726B" w:rsidRDefault="00577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ITC New Baskerville Std">
    <w:panose1 w:val="02020602060506020304"/>
    <w:charset w:val="00"/>
    <w:family w:val="roman"/>
    <w:notTrueType/>
    <w:pitch w:val="variable"/>
    <w:sig w:usb0="800000AF" w:usb1="5000204A"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New Baskerville">
    <w:altName w:val="New Baskerville"/>
    <w:panose1 w:val="020206020602000202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9970380"/>
      <w:docPartObj>
        <w:docPartGallery w:val="Page Numbers (Bottom of Page)"/>
        <w:docPartUnique/>
      </w:docPartObj>
    </w:sdtPr>
    <w:sdtEndPr>
      <w:rPr>
        <w:sz w:val="20"/>
        <w:szCs w:val="20"/>
      </w:rPr>
    </w:sdtEndPr>
    <w:sdtContent>
      <w:p w14:paraId="18FA9C8C" w14:textId="4BAC7AE9" w:rsidR="00724004" w:rsidRPr="00EF06F5" w:rsidRDefault="00724004" w:rsidP="00EF06F5">
        <w:pPr>
          <w:pStyle w:val="Piedepgina"/>
          <w:tabs>
            <w:tab w:val="clear" w:pos="4252"/>
            <w:tab w:val="clear" w:pos="8504"/>
          </w:tabs>
          <w:spacing w:line="360" w:lineRule="auto"/>
          <w:ind w:right="143"/>
          <w:jc w:val="right"/>
          <w:rPr>
            <w:sz w:val="20"/>
            <w:szCs w:val="20"/>
          </w:rPr>
        </w:pPr>
        <w:r w:rsidRPr="00EF06F5">
          <w:rPr>
            <w:sz w:val="20"/>
            <w:szCs w:val="20"/>
          </w:rPr>
          <w:fldChar w:fldCharType="begin"/>
        </w:r>
        <w:r w:rsidRPr="00EF06F5">
          <w:rPr>
            <w:sz w:val="20"/>
            <w:szCs w:val="20"/>
          </w:rPr>
          <w:instrText>PAGE   \* MERGEFORMAT</w:instrText>
        </w:r>
        <w:r w:rsidRPr="00EF06F5">
          <w:rPr>
            <w:sz w:val="20"/>
            <w:szCs w:val="20"/>
          </w:rPr>
          <w:fldChar w:fldCharType="separate"/>
        </w:r>
        <w:r w:rsidR="007E56A1">
          <w:rPr>
            <w:noProof/>
            <w:sz w:val="20"/>
            <w:szCs w:val="20"/>
          </w:rPr>
          <w:t>21</w:t>
        </w:r>
        <w:r w:rsidRPr="00EF06F5">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A7DD9C" w14:textId="77777777" w:rsidR="0057726B" w:rsidRDefault="0057726B">
      <w:r>
        <w:separator/>
      </w:r>
    </w:p>
  </w:footnote>
  <w:footnote w:type="continuationSeparator" w:id="0">
    <w:p w14:paraId="7F9E8177" w14:textId="77777777" w:rsidR="0057726B" w:rsidRDefault="00577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7"/>
      <w:gridCol w:w="2260"/>
      <w:gridCol w:w="3249"/>
    </w:tblGrid>
    <w:tr w:rsidR="00C34873" w:rsidRPr="00535000" w14:paraId="4B1E7E44" w14:textId="77777777" w:rsidTr="00B44D3F">
      <w:trPr>
        <w:trHeight w:val="964"/>
        <w:jc w:val="center"/>
      </w:trPr>
      <w:tc>
        <w:tcPr>
          <w:tcW w:w="4697" w:type="dxa"/>
          <w:tcBorders>
            <w:top w:val="single" w:sz="4" w:space="0" w:color="auto"/>
            <w:left w:val="nil"/>
            <w:bottom w:val="nil"/>
            <w:right w:val="nil"/>
          </w:tcBorders>
        </w:tcPr>
        <w:p w14:paraId="2D606EFC" w14:textId="77777777" w:rsidR="00C34873" w:rsidRPr="00535000" w:rsidRDefault="00C34873" w:rsidP="00C34873">
          <w:pPr>
            <w:pStyle w:val="Encabezado"/>
            <w:rPr>
              <w:rFonts w:ascii="Cambria" w:hAnsi="Cambria"/>
            </w:rPr>
          </w:pPr>
          <w:r>
            <w:rPr>
              <w:noProof/>
              <w:lang w:val="gl-ES" w:eastAsia="gl-ES"/>
            </w:rPr>
            <w:drawing>
              <wp:inline distT="0" distB="0" distL="0" distR="0" wp14:anchorId="10E395BD" wp14:editId="05F43048">
                <wp:extent cx="2160000" cy="381478"/>
                <wp:effectExtent l="0" t="0" r="0" b="0"/>
                <wp:docPr id="540477489" name="Imagen 540477489"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go300-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60000" cy="381478"/>
                        </a:xfrm>
                        <a:prstGeom prst="rect">
                          <a:avLst/>
                        </a:prstGeom>
                        <a:noFill/>
                        <a:ln>
                          <a:noFill/>
                        </a:ln>
                      </pic:spPr>
                    </pic:pic>
                  </a:graphicData>
                </a:graphic>
              </wp:inline>
            </w:drawing>
          </w: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678E78EF"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EIDO</w:t>
          </w:r>
        </w:p>
        <w:p w14:paraId="5FC25C49"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Escola Internacional</w:t>
          </w:r>
        </w:p>
        <w:p w14:paraId="3E5B5933" w14:textId="77777777" w:rsidR="00C34873" w:rsidRPr="00F3110C" w:rsidRDefault="00C34873" w:rsidP="00C34873">
          <w:pPr>
            <w:pStyle w:val="Subemisorinstitucional"/>
            <w:spacing w:after="0"/>
            <w:rPr>
              <w:lang w:val="pt-PT"/>
            </w:rPr>
          </w:pPr>
          <w:r w:rsidRPr="00F85A00">
            <w:rPr>
              <w:rFonts w:ascii="New Baskerville" w:eastAsia="Cambria" w:hAnsi="New Baskerville"/>
              <w:color w:val="00498C"/>
              <w:lang w:val="pt-PT"/>
            </w:rPr>
            <w:t>de Doutoramento</w:t>
          </w:r>
        </w:p>
      </w:tc>
      <w:tc>
        <w:tcPr>
          <w:tcW w:w="3249" w:type="dxa"/>
          <w:tcBorders>
            <w:top w:val="single" w:sz="4" w:space="0" w:color="auto"/>
            <w:left w:val="nil"/>
            <w:bottom w:val="single" w:sz="4" w:space="0" w:color="auto"/>
            <w:right w:val="nil"/>
          </w:tcBorders>
          <w:shd w:val="clear" w:color="auto" w:fill="auto"/>
          <w:noWrap/>
          <w:tcMar>
            <w:top w:w="57" w:type="dxa"/>
            <w:left w:w="0" w:type="dxa"/>
            <w:right w:w="57" w:type="dxa"/>
          </w:tcMar>
        </w:tcPr>
        <w:p w14:paraId="5179DCF5" w14:textId="77777777" w:rsidR="00C34873" w:rsidRPr="00535000" w:rsidRDefault="00C34873" w:rsidP="00C34873">
          <w:pPr>
            <w:pStyle w:val="Encabezado"/>
            <w:tabs>
              <w:tab w:val="left" w:pos="2237"/>
            </w:tabs>
            <w:jc w:val="right"/>
            <w:rPr>
              <w:sz w:val="16"/>
              <w:szCs w:val="16"/>
            </w:rPr>
          </w:pPr>
          <w:r w:rsidRPr="001D5D76">
            <w:rPr>
              <w:noProof/>
              <w:lang w:val="gl-ES" w:eastAsia="gl-ES"/>
            </w:rPr>
            <w:drawing>
              <wp:inline distT="0" distB="0" distL="0" distR="0" wp14:anchorId="03ECEB9D" wp14:editId="56733AC1">
                <wp:extent cx="579239" cy="540000"/>
                <wp:effectExtent l="0" t="0" r="4445" b="0"/>
                <wp:docPr id="485412280" name="Imagen 5"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n 5" descr="Forma&#10;&#10;Descripción generada automáticamente con confianza baja"/>
                        <pic:cNvPicPr>
                          <a:picLocks noChangeAspect="1"/>
                        </pic:cNvPicPr>
                      </pic:nvPicPr>
                      <pic:blipFill rotWithShape="1">
                        <a:blip r:embed="rId2">
                          <a:extLst>
                            <a:ext uri="{28A0092B-C50C-407E-A947-70E740481C1C}">
                              <a14:useLocalDpi xmlns:a14="http://schemas.microsoft.com/office/drawing/2010/main" val="0"/>
                            </a:ext>
                          </a:extLst>
                        </a:blip>
                        <a:srcRect l="9512" t="12577" r="10202" b="12577"/>
                        <a:stretch/>
                      </pic:blipFill>
                      <pic:spPr>
                        <a:xfrm>
                          <a:off x="0" y="0"/>
                          <a:ext cx="579239" cy="540000"/>
                        </a:xfrm>
                        <a:prstGeom prst="rect">
                          <a:avLst/>
                        </a:prstGeom>
                      </pic:spPr>
                    </pic:pic>
                  </a:graphicData>
                </a:graphic>
              </wp:inline>
            </w:drawing>
          </w:r>
          <w:r>
            <w:rPr>
              <w:sz w:val="16"/>
              <w:szCs w:val="16"/>
            </w:rPr>
            <w:t xml:space="preserve">   </w:t>
          </w:r>
        </w:p>
      </w:tc>
    </w:tr>
  </w:tbl>
  <w:p w14:paraId="44D3EACD" w14:textId="77777777" w:rsidR="00C34873" w:rsidRPr="003D0A14" w:rsidRDefault="00C34873" w:rsidP="00C34873">
    <w:pPr>
      <w:pStyle w:val="Encabezado"/>
      <w:rPr>
        <w:rFonts w:ascii="New Baskerville" w:hAnsi="New Baskerville"/>
        <w:lang w:val="gl-E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3250"/>
      <w:gridCol w:w="2260"/>
      <w:gridCol w:w="1695"/>
      <w:gridCol w:w="1554"/>
    </w:tblGrid>
    <w:tr w:rsidR="00C34873" w:rsidRPr="00535000" w14:paraId="740C83E4" w14:textId="77777777" w:rsidTr="00B44D3F">
      <w:trPr>
        <w:trHeight w:val="964"/>
        <w:jc w:val="center"/>
      </w:trPr>
      <w:tc>
        <w:tcPr>
          <w:tcW w:w="4697" w:type="dxa"/>
          <w:gridSpan w:val="2"/>
          <w:tcBorders>
            <w:top w:val="single" w:sz="4" w:space="0" w:color="auto"/>
            <w:left w:val="nil"/>
            <w:bottom w:val="nil"/>
            <w:right w:val="nil"/>
          </w:tcBorders>
        </w:tcPr>
        <w:p w14:paraId="1E2535CD" w14:textId="77777777" w:rsidR="00C34873" w:rsidRPr="00535000" w:rsidRDefault="00C34873" w:rsidP="00C34873">
          <w:pPr>
            <w:pStyle w:val="Encabezado"/>
            <w:rPr>
              <w:rFonts w:ascii="Cambria" w:hAnsi="Cambria"/>
            </w:rPr>
          </w:pPr>
          <w:r>
            <w:rPr>
              <w:noProof/>
              <w:lang w:val="gl-ES" w:eastAsia="gl-ES"/>
            </w:rPr>
            <w:drawing>
              <wp:inline distT="0" distB="0" distL="0" distR="0" wp14:anchorId="787A079E" wp14:editId="7C83286A">
                <wp:extent cx="2160000" cy="381478"/>
                <wp:effectExtent l="0" t="0" r="0" b="0"/>
                <wp:docPr id="1547794196" name="Imagen 1547794196"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go300-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60000" cy="381478"/>
                        </a:xfrm>
                        <a:prstGeom prst="rect">
                          <a:avLst/>
                        </a:prstGeom>
                        <a:noFill/>
                        <a:ln>
                          <a:noFill/>
                        </a:ln>
                      </pic:spPr>
                    </pic:pic>
                  </a:graphicData>
                </a:graphic>
              </wp:inline>
            </w:drawing>
          </w: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148DBD5C"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EIDO</w:t>
          </w:r>
        </w:p>
        <w:p w14:paraId="1CA63BA1"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Escola Internacional</w:t>
          </w:r>
        </w:p>
        <w:p w14:paraId="304A54B9" w14:textId="77777777" w:rsidR="00C34873" w:rsidRPr="00F3110C" w:rsidRDefault="00C34873" w:rsidP="00C34873">
          <w:pPr>
            <w:pStyle w:val="Subemisorinstitucional"/>
            <w:spacing w:after="0"/>
            <w:rPr>
              <w:lang w:val="pt-PT"/>
            </w:rPr>
          </w:pPr>
          <w:r w:rsidRPr="00F85A00">
            <w:rPr>
              <w:rFonts w:ascii="New Baskerville" w:eastAsia="Cambria" w:hAnsi="New Baskerville"/>
              <w:color w:val="00498C"/>
              <w:lang w:val="pt-PT"/>
            </w:rPr>
            <w:t>de Doutoramento</w:t>
          </w:r>
        </w:p>
      </w:tc>
      <w:tc>
        <w:tcPr>
          <w:tcW w:w="3249" w:type="dxa"/>
          <w:gridSpan w:val="2"/>
          <w:tcBorders>
            <w:top w:val="single" w:sz="4" w:space="0" w:color="auto"/>
            <w:left w:val="nil"/>
            <w:bottom w:val="single" w:sz="4" w:space="0" w:color="auto"/>
            <w:right w:val="nil"/>
          </w:tcBorders>
          <w:shd w:val="clear" w:color="auto" w:fill="auto"/>
          <w:noWrap/>
          <w:tcMar>
            <w:top w:w="57" w:type="dxa"/>
            <w:left w:w="0" w:type="dxa"/>
            <w:right w:w="57" w:type="dxa"/>
          </w:tcMar>
        </w:tcPr>
        <w:p w14:paraId="2EA110C1" w14:textId="77777777" w:rsidR="00C34873" w:rsidRPr="00535000" w:rsidRDefault="00C34873" w:rsidP="00C34873">
          <w:pPr>
            <w:pStyle w:val="Encabezado"/>
            <w:tabs>
              <w:tab w:val="left" w:pos="2237"/>
            </w:tabs>
            <w:jc w:val="right"/>
            <w:rPr>
              <w:sz w:val="16"/>
              <w:szCs w:val="16"/>
            </w:rPr>
          </w:pPr>
          <w:r w:rsidRPr="001D5D76">
            <w:rPr>
              <w:noProof/>
              <w:lang w:val="gl-ES" w:eastAsia="gl-ES"/>
            </w:rPr>
            <w:drawing>
              <wp:inline distT="0" distB="0" distL="0" distR="0" wp14:anchorId="4EB259A0" wp14:editId="2B25375A">
                <wp:extent cx="579239" cy="540000"/>
                <wp:effectExtent l="0" t="0" r="4445" b="0"/>
                <wp:docPr id="227922575" name="Imagen 5"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n 5" descr="Forma&#10;&#10;Descripción generada automáticamente con confianza baja"/>
                        <pic:cNvPicPr>
                          <a:picLocks noChangeAspect="1"/>
                        </pic:cNvPicPr>
                      </pic:nvPicPr>
                      <pic:blipFill rotWithShape="1">
                        <a:blip r:embed="rId2">
                          <a:extLst>
                            <a:ext uri="{28A0092B-C50C-407E-A947-70E740481C1C}">
                              <a14:useLocalDpi xmlns:a14="http://schemas.microsoft.com/office/drawing/2010/main" val="0"/>
                            </a:ext>
                          </a:extLst>
                        </a:blip>
                        <a:srcRect l="9512" t="12577" r="10202" b="12577"/>
                        <a:stretch/>
                      </pic:blipFill>
                      <pic:spPr>
                        <a:xfrm>
                          <a:off x="0" y="0"/>
                          <a:ext cx="579239" cy="540000"/>
                        </a:xfrm>
                        <a:prstGeom prst="rect">
                          <a:avLst/>
                        </a:prstGeom>
                      </pic:spPr>
                    </pic:pic>
                  </a:graphicData>
                </a:graphic>
              </wp:inline>
            </w:drawing>
          </w:r>
          <w:r>
            <w:rPr>
              <w:sz w:val="16"/>
              <w:szCs w:val="16"/>
            </w:rPr>
            <w:t xml:space="preserve">   </w:t>
          </w:r>
        </w:p>
      </w:tc>
    </w:tr>
    <w:tr w:rsidR="00C34873" w:rsidRPr="007E56A1" w14:paraId="0E0C631B" w14:textId="77777777" w:rsidTr="00B44D3F">
      <w:trPr>
        <w:trHeight w:val="907"/>
        <w:jc w:val="center"/>
      </w:trPr>
      <w:tc>
        <w:tcPr>
          <w:tcW w:w="1447" w:type="dxa"/>
          <w:tcBorders>
            <w:top w:val="nil"/>
            <w:left w:val="nil"/>
            <w:bottom w:val="nil"/>
            <w:right w:val="nil"/>
          </w:tcBorders>
        </w:tcPr>
        <w:p w14:paraId="1F2CC27B" w14:textId="77777777" w:rsidR="00C34873" w:rsidRPr="00535000" w:rsidRDefault="00C34873" w:rsidP="00C34873">
          <w:pPr>
            <w:pStyle w:val="Encabezado"/>
            <w:rPr>
              <w:rFonts w:ascii="Cambria" w:hAnsi="Cambria"/>
            </w:rPr>
          </w:pPr>
        </w:p>
      </w:tc>
      <w:tc>
        <w:tcPr>
          <w:tcW w:w="3250" w:type="dxa"/>
          <w:tcBorders>
            <w:top w:val="nil"/>
            <w:left w:val="nil"/>
            <w:bottom w:val="nil"/>
            <w:right w:val="nil"/>
          </w:tcBorders>
          <w:shd w:val="clear" w:color="auto" w:fill="auto"/>
          <w:noWrap/>
          <w:tcMar>
            <w:top w:w="57" w:type="dxa"/>
            <w:left w:w="0" w:type="dxa"/>
            <w:right w:w="0" w:type="dxa"/>
          </w:tcMar>
        </w:tcPr>
        <w:p w14:paraId="132DBDE1" w14:textId="77777777" w:rsidR="00C34873" w:rsidRPr="00535000" w:rsidRDefault="00C34873" w:rsidP="00C34873">
          <w:pPr>
            <w:pStyle w:val="Encabezado"/>
            <w:rPr>
              <w:rFonts w:ascii="Cambria" w:hAnsi="Cambria"/>
            </w:rPr>
          </w:pP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5CDA285E" w14:textId="77777777" w:rsidR="00C34873" w:rsidRPr="008D7735" w:rsidRDefault="00C34873" w:rsidP="00C34873">
          <w:pPr>
            <w:pStyle w:val="Enderezo"/>
            <w:spacing w:before="0"/>
            <w:ind w:left="0"/>
            <w:rPr>
              <w:rFonts w:ascii="New Baskerville" w:hAnsi="New Baskerville"/>
              <w:lang w:eastAsia="es-ES"/>
            </w:rPr>
          </w:pPr>
          <w:r w:rsidRPr="008D7735">
            <w:rPr>
              <w:rFonts w:ascii="New Baskerville" w:hAnsi="New Baskerville"/>
              <w:lang w:eastAsia="es-ES"/>
            </w:rPr>
            <w:t xml:space="preserve">Edificio </w:t>
          </w:r>
          <w:proofErr w:type="spellStart"/>
          <w:r w:rsidRPr="008D7735">
            <w:rPr>
              <w:rFonts w:ascii="New Baskerville" w:hAnsi="New Baskerville"/>
              <w:lang w:eastAsia="es-ES"/>
            </w:rPr>
            <w:t>Filomena</w:t>
          </w:r>
          <w:proofErr w:type="spellEnd"/>
          <w:r w:rsidRPr="008D7735">
            <w:rPr>
              <w:rFonts w:ascii="New Baskerville" w:hAnsi="New Baskerville"/>
              <w:lang w:eastAsia="es-ES"/>
            </w:rPr>
            <w:t xml:space="preserve"> Dato           Campus universitario</w:t>
          </w:r>
        </w:p>
        <w:p w14:paraId="384B90DD" w14:textId="77777777" w:rsidR="00C34873" w:rsidRPr="008D7735" w:rsidRDefault="00C34873" w:rsidP="00C34873">
          <w:pPr>
            <w:pStyle w:val="Enderezo"/>
            <w:spacing w:before="0"/>
            <w:ind w:left="0"/>
            <w:rPr>
              <w:rFonts w:ascii="New Baskerville" w:hAnsi="New Baskerville"/>
              <w:lang w:eastAsia="es-ES"/>
            </w:rPr>
          </w:pPr>
          <w:r w:rsidRPr="008D7735">
            <w:rPr>
              <w:rFonts w:ascii="New Baskerville" w:hAnsi="New Baskerville"/>
              <w:lang w:eastAsia="es-ES"/>
            </w:rPr>
            <w:t>36310 Vigo</w:t>
          </w:r>
        </w:p>
        <w:p w14:paraId="46014BA5" w14:textId="77777777" w:rsidR="00C34873" w:rsidRPr="008D7735" w:rsidRDefault="00C34873" w:rsidP="00C34873">
          <w:pPr>
            <w:pStyle w:val="Enderezo"/>
            <w:spacing w:before="0"/>
            <w:ind w:left="0"/>
            <w:rPr>
              <w:rFonts w:ascii="New Baskerville" w:hAnsi="New Baskerville"/>
              <w:sz w:val="21"/>
            </w:rPr>
          </w:pPr>
          <w:r w:rsidRPr="008D7735">
            <w:rPr>
              <w:rFonts w:ascii="New Baskerville" w:hAnsi="New Baskerville"/>
              <w:lang w:eastAsia="es-ES"/>
            </w:rPr>
            <w:t>España</w:t>
          </w:r>
        </w:p>
      </w:tc>
      <w:tc>
        <w:tcPr>
          <w:tcW w:w="1695" w:type="dxa"/>
          <w:tcBorders>
            <w:top w:val="single" w:sz="4" w:space="0" w:color="auto"/>
            <w:left w:val="nil"/>
            <w:bottom w:val="single" w:sz="4" w:space="0" w:color="auto"/>
            <w:right w:val="nil"/>
          </w:tcBorders>
          <w:shd w:val="clear" w:color="auto" w:fill="auto"/>
          <w:noWrap/>
          <w:tcMar>
            <w:top w:w="57" w:type="dxa"/>
            <w:left w:w="0" w:type="dxa"/>
            <w:right w:w="0" w:type="dxa"/>
          </w:tcMar>
        </w:tcPr>
        <w:p w14:paraId="3ABFDF38" w14:textId="77777777" w:rsidR="00C34873" w:rsidRPr="008D7735" w:rsidRDefault="00C34873" w:rsidP="00C34873">
          <w:pPr>
            <w:pStyle w:val="Enderezo"/>
            <w:spacing w:before="0"/>
            <w:ind w:left="0"/>
            <w:rPr>
              <w:rFonts w:ascii="New Baskerville" w:hAnsi="New Baskerville"/>
            </w:rPr>
          </w:pPr>
          <w:proofErr w:type="spellStart"/>
          <w:r w:rsidRPr="008D7735">
            <w:rPr>
              <w:rFonts w:ascii="New Baskerville" w:hAnsi="New Baskerville"/>
            </w:rPr>
            <w:t>Tel</w:t>
          </w:r>
          <w:proofErr w:type="spellEnd"/>
          <w:r w:rsidRPr="008D7735">
            <w:rPr>
              <w:rFonts w:ascii="New Baskerville" w:hAnsi="New Baskerville"/>
            </w:rPr>
            <w:t xml:space="preserve">. 986 </w:t>
          </w:r>
          <w:r w:rsidRPr="002B6117">
            <w:rPr>
              <w:rFonts w:ascii="New Baskerville" w:hAnsi="New Baskerville"/>
            </w:rPr>
            <w:t>813 442</w:t>
          </w:r>
        </w:p>
        <w:p w14:paraId="6DE33EDC" w14:textId="77777777" w:rsidR="00C34873" w:rsidRPr="008D7735" w:rsidRDefault="00C34873" w:rsidP="00C34873">
          <w:pPr>
            <w:pStyle w:val="Enderezo"/>
            <w:spacing w:before="0"/>
            <w:ind w:left="0"/>
            <w:rPr>
              <w:rFonts w:ascii="New Baskerville" w:hAnsi="New Baskerville"/>
            </w:rPr>
          </w:pPr>
        </w:p>
      </w:tc>
      <w:tc>
        <w:tcPr>
          <w:tcW w:w="1554" w:type="dxa"/>
          <w:tcBorders>
            <w:top w:val="single" w:sz="4" w:space="0" w:color="auto"/>
            <w:left w:val="nil"/>
            <w:bottom w:val="single" w:sz="4" w:space="0" w:color="auto"/>
            <w:right w:val="nil"/>
          </w:tcBorders>
          <w:shd w:val="clear" w:color="auto" w:fill="auto"/>
          <w:noWrap/>
          <w:tcMar>
            <w:top w:w="57" w:type="dxa"/>
            <w:left w:w="0" w:type="dxa"/>
            <w:right w:w="0" w:type="dxa"/>
          </w:tcMar>
        </w:tcPr>
        <w:p w14:paraId="41EF5DC1" w14:textId="77777777" w:rsidR="00C34873" w:rsidRPr="008D7735" w:rsidRDefault="00C34873" w:rsidP="00C34873">
          <w:pPr>
            <w:pStyle w:val="Enderezo"/>
            <w:spacing w:before="0"/>
            <w:ind w:left="0"/>
            <w:rPr>
              <w:rFonts w:ascii="New Baskerville" w:hAnsi="New Baskerville"/>
              <w:sz w:val="18"/>
              <w:szCs w:val="18"/>
              <w:lang w:eastAsia="es-ES"/>
            </w:rPr>
          </w:pPr>
          <w:r w:rsidRPr="002B6117">
            <w:rPr>
              <w:rFonts w:ascii="New Baskerville" w:hAnsi="New Baskerville"/>
              <w:lang w:eastAsia="es-ES"/>
            </w:rPr>
            <w:t>eido.uvigo.es</w:t>
          </w:r>
          <w:r w:rsidRPr="008D7735">
            <w:rPr>
              <w:rFonts w:ascii="New Baskerville" w:hAnsi="New Baskerville"/>
              <w:lang w:eastAsia="es-ES"/>
            </w:rPr>
            <w:t xml:space="preserve">     </w:t>
          </w:r>
          <w:r w:rsidRPr="002B6117">
            <w:rPr>
              <w:rFonts w:ascii="New Baskerville" w:hAnsi="New Baskerville"/>
              <w:lang w:eastAsia="es-ES"/>
            </w:rPr>
            <w:t>eido@uvigo.es</w:t>
          </w:r>
        </w:p>
        <w:p w14:paraId="16EC9B3E" w14:textId="77777777" w:rsidR="00C34873" w:rsidRPr="008D7735" w:rsidRDefault="00C34873" w:rsidP="00C34873">
          <w:pPr>
            <w:pStyle w:val="Enderezo"/>
            <w:spacing w:before="0"/>
            <w:ind w:left="0"/>
            <w:rPr>
              <w:rFonts w:ascii="New Baskerville" w:hAnsi="New Baskerville"/>
            </w:rPr>
          </w:pPr>
        </w:p>
      </w:tc>
    </w:tr>
  </w:tbl>
  <w:p w14:paraId="0C42C486" w14:textId="77777777" w:rsidR="00C34873" w:rsidRPr="003D0A14" w:rsidRDefault="00C34873" w:rsidP="00C34873">
    <w:pPr>
      <w:pStyle w:val="Encabezado"/>
      <w:rPr>
        <w:rFonts w:ascii="New Baskerville" w:hAnsi="New Baskerville"/>
        <w:lang w:val="gl-E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4E32B" w14:textId="77777777" w:rsidR="00593CDB" w:rsidRPr="00593CDB" w:rsidRDefault="00593CDB" w:rsidP="00593CD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hint="default"/>
        <w:highlight w:val="yellow"/>
      </w:rPr>
    </w:lvl>
  </w:abstractNum>
  <w:abstractNum w:abstractNumId="1"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cs="Symbol" w:hint="default"/>
        <w:highlight w:val="yellow"/>
      </w:rPr>
    </w:lvl>
  </w:abstractNum>
  <w:abstractNum w:abstractNumId="2" w15:restartNumberingAfterBreak="0">
    <w:nsid w:val="0000000E"/>
    <w:multiLevelType w:val="singleLevel"/>
    <w:tmpl w:val="0000000E"/>
    <w:name w:val="WW8Num14"/>
    <w:lvl w:ilvl="0">
      <w:start w:val="1"/>
      <w:numFmt w:val="bullet"/>
      <w:lvlText w:val=""/>
      <w:lvlJc w:val="left"/>
      <w:pPr>
        <w:tabs>
          <w:tab w:val="num" w:pos="0"/>
        </w:tabs>
        <w:ind w:left="720" w:hanging="360"/>
      </w:pPr>
      <w:rPr>
        <w:rFonts w:ascii="Wingdings" w:hAnsi="Wingdings" w:cs="Wingdings" w:hint="default"/>
        <w:highlight w:val="yellow"/>
      </w:rPr>
    </w:lvl>
  </w:abstractNum>
  <w:abstractNum w:abstractNumId="3" w15:restartNumberingAfterBreak="0">
    <w:nsid w:val="03C018DA"/>
    <w:multiLevelType w:val="multilevel"/>
    <w:tmpl w:val="FE72EE0A"/>
    <w:lvl w:ilvl="0">
      <w:start w:val="1"/>
      <w:numFmt w:val="decimal"/>
      <w:pStyle w:val="Seccin1"/>
      <w:lvlText w:val="%1."/>
      <w:lvlJc w:val="left"/>
      <w:pPr>
        <w:ind w:left="516" w:hanging="284"/>
      </w:pPr>
      <w:rPr>
        <w:rFonts w:ascii="Calibri" w:hAnsi="Calibri" w:hint="default"/>
        <w:b/>
        <w:bCs/>
        <w:i w:val="0"/>
        <w:iCs w:val="0"/>
        <w:spacing w:val="0"/>
        <w:w w:val="100"/>
        <w:sz w:val="24"/>
        <w:szCs w:val="24"/>
      </w:rPr>
    </w:lvl>
    <w:lvl w:ilvl="1">
      <w:start w:val="1"/>
      <w:numFmt w:val="decimal"/>
      <w:pStyle w:val="Seccin11"/>
      <w:lvlText w:val="%1.%2."/>
      <w:lvlJc w:val="left"/>
      <w:pPr>
        <w:ind w:left="686" w:hanging="454"/>
      </w:pPr>
      <w:rPr>
        <w:rFonts w:ascii="Calibri" w:eastAsia="Calibri" w:hAnsi="Calibri" w:cs="Calibri" w:hint="default"/>
        <w:b/>
        <w:bCs/>
        <w:i w:val="0"/>
        <w:iCs w:val="0"/>
        <w:spacing w:val="-1"/>
        <w:w w:val="99"/>
        <w:sz w:val="22"/>
        <w:szCs w:val="22"/>
      </w:rPr>
    </w:lvl>
    <w:lvl w:ilvl="2">
      <w:start w:val="1"/>
      <w:numFmt w:val="decimal"/>
      <w:pStyle w:val="Seccin111"/>
      <w:lvlText w:val="%1.%2.%3."/>
      <w:lvlJc w:val="left"/>
      <w:pPr>
        <w:ind w:left="799" w:hanging="567"/>
      </w:pPr>
      <w:rPr>
        <w:rFonts w:ascii="Calibri" w:eastAsia="Calibri" w:hAnsi="Calibri" w:cs="Calibri" w:hint="default"/>
        <w:b/>
        <w:bCs/>
        <w:i w:val="0"/>
        <w:iCs w:val="0"/>
        <w:spacing w:val="-1"/>
        <w:w w:val="99"/>
        <w:sz w:val="20"/>
        <w:szCs w:val="20"/>
      </w:rPr>
    </w:lvl>
    <w:lvl w:ilvl="3">
      <w:start w:val="1"/>
      <w:numFmt w:val="decimal"/>
      <w:pStyle w:val="Seccin1111"/>
      <w:lvlText w:val="%1.%2.%3.%4."/>
      <w:lvlJc w:val="left"/>
      <w:pPr>
        <w:ind w:left="911" w:hanging="680"/>
      </w:pPr>
      <w:rPr>
        <w:rFonts w:ascii="Calibri" w:eastAsia="Calibri" w:hAnsi="Calibri" w:cs="Calibri" w:hint="default"/>
        <w:b w:val="0"/>
        <w:bCs w:val="0"/>
        <w:i w:val="0"/>
        <w:iCs w:val="0"/>
        <w:spacing w:val="-1"/>
        <w:w w:val="99"/>
        <w:sz w:val="20"/>
        <w:szCs w:val="20"/>
      </w:rPr>
    </w:lvl>
    <w:lvl w:ilvl="4">
      <w:numFmt w:val="bullet"/>
      <w:lvlText w:val="•"/>
      <w:lvlJc w:val="left"/>
      <w:pPr>
        <w:ind w:left="2235" w:hanging="680"/>
      </w:pPr>
      <w:rPr>
        <w:rFonts w:hint="default"/>
      </w:rPr>
    </w:lvl>
    <w:lvl w:ilvl="5">
      <w:numFmt w:val="bullet"/>
      <w:lvlText w:val="•"/>
      <w:lvlJc w:val="left"/>
      <w:pPr>
        <w:ind w:left="3550" w:hanging="680"/>
      </w:pPr>
      <w:rPr>
        <w:rFonts w:hint="default"/>
      </w:rPr>
    </w:lvl>
    <w:lvl w:ilvl="6">
      <w:numFmt w:val="bullet"/>
      <w:lvlText w:val="•"/>
      <w:lvlJc w:val="left"/>
      <w:pPr>
        <w:ind w:left="4865" w:hanging="680"/>
      </w:pPr>
      <w:rPr>
        <w:rFonts w:hint="default"/>
      </w:rPr>
    </w:lvl>
    <w:lvl w:ilvl="7">
      <w:numFmt w:val="bullet"/>
      <w:lvlText w:val="•"/>
      <w:lvlJc w:val="left"/>
      <w:pPr>
        <w:ind w:left="6180" w:hanging="680"/>
      </w:pPr>
      <w:rPr>
        <w:rFonts w:hint="default"/>
      </w:rPr>
    </w:lvl>
    <w:lvl w:ilvl="8">
      <w:numFmt w:val="bullet"/>
      <w:lvlText w:val="•"/>
      <w:lvlJc w:val="left"/>
      <w:pPr>
        <w:ind w:left="7496" w:hanging="680"/>
      </w:pPr>
      <w:rPr>
        <w:rFonts w:hint="default"/>
      </w:rPr>
    </w:lvl>
  </w:abstractNum>
  <w:abstractNum w:abstractNumId="4" w15:restartNumberingAfterBreak="0">
    <w:nsid w:val="0907732F"/>
    <w:multiLevelType w:val="hybridMultilevel"/>
    <w:tmpl w:val="62CECE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0AD42128"/>
    <w:multiLevelType w:val="hybridMultilevel"/>
    <w:tmpl w:val="723E1FC6"/>
    <w:lvl w:ilvl="0" w:tplc="6CBA892A">
      <w:start w:val="1"/>
      <w:numFmt w:val="bullet"/>
      <w:lvlText w:val=""/>
      <w:lvlJc w:val="left"/>
      <w:pPr>
        <w:ind w:left="1060" w:hanging="360"/>
      </w:pPr>
      <w:rPr>
        <w:rFonts w:ascii="Symbol" w:hAnsi="Symbol"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6" w15:restartNumberingAfterBreak="0">
    <w:nsid w:val="0EFA4511"/>
    <w:multiLevelType w:val="hybridMultilevel"/>
    <w:tmpl w:val="C1AA1F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0F2A0344"/>
    <w:multiLevelType w:val="hybridMultilevel"/>
    <w:tmpl w:val="9B42DC84"/>
    <w:lvl w:ilvl="0" w:tplc="A3EAEC2A">
      <w:start w:val="1"/>
      <w:numFmt w:val="bullet"/>
      <w:lvlText w:val=""/>
      <w:lvlJc w:val="left"/>
      <w:pPr>
        <w:ind w:left="1440" w:hanging="360"/>
      </w:pPr>
      <w:rPr>
        <w:rFonts w:ascii="Symbol" w:hAnsi="Symbol" w:hint="default"/>
        <w:sz w:val="16"/>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135F49C6"/>
    <w:multiLevelType w:val="hybridMultilevel"/>
    <w:tmpl w:val="FC86662A"/>
    <w:lvl w:ilvl="0" w:tplc="BF5A7318">
      <w:start w:val="1"/>
      <w:numFmt w:val="bullet"/>
      <w:lvlText w:val=""/>
      <w:lvlJc w:val="left"/>
      <w:pPr>
        <w:ind w:left="720" w:hanging="360"/>
      </w:pPr>
      <w:rPr>
        <w:rFonts w:ascii="Symbol" w:hAnsi="Symbol"/>
      </w:rPr>
    </w:lvl>
    <w:lvl w:ilvl="1" w:tplc="CD6C36A2">
      <w:start w:val="1"/>
      <w:numFmt w:val="bullet"/>
      <w:lvlText w:val=""/>
      <w:lvlJc w:val="left"/>
      <w:pPr>
        <w:ind w:left="720" w:hanging="360"/>
      </w:pPr>
      <w:rPr>
        <w:rFonts w:ascii="Symbol" w:hAnsi="Symbol"/>
      </w:rPr>
    </w:lvl>
    <w:lvl w:ilvl="2" w:tplc="3ED865DA">
      <w:start w:val="1"/>
      <w:numFmt w:val="bullet"/>
      <w:lvlText w:val=""/>
      <w:lvlJc w:val="left"/>
      <w:pPr>
        <w:ind w:left="720" w:hanging="360"/>
      </w:pPr>
      <w:rPr>
        <w:rFonts w:ascii="Symbol" w:hAnsi="Symbol"/>
      </w:rPr>
    </w:lvl>
    <w:lvl w:ilvl="3" w:tplc="EE1C2994">
      <w:start w:val="1"/>
      <w:numFmt w:val="bullet"/>
      <w:lvlText w:val=""/>
      <w:lvlJc w:val="left"/>
      <w:pPr>
        <w:ind w:left="720" w:hanging="360"/>
      </w:pPr>
      <w:rPr>
        <w:rFonts w:ascii="Symbol" w:hAnsi="Symbol"/>
      </w:rPr>
    </w:lvl>
    <w:lvl w:ilvl="4" w:tplc="5DB8EA28">
      <w:start w:val="1"/>
      <w:numFmt w:val="bullet"/>
      <w:lvlText w:val=""/>
      <w:lvlJc w:val="left"/>
      <w:pPr>
        <w:ind w:left="720" w:hanging="360"/>
      </w:pPr>
      <w:rPr>
        <w:rFonts w:ascii="Symbol" w:hAnsi="Symbol"/>
      </w:rPr>
    </w:lvl>
    <w:lvl w:ilvl="5" w:tplc="7F464136">
      <w:start w:val="1"/>
      <w:numFmt w:val="bullet"/>
      <w:lvlText w:val=""/>
      <w:lvlJc w:val="left"/>
      <w:pPr>
        <w:ind w:left="720" w:hanging="360"/>
      </w:pPr>
      <w:rPr>
        <w:rFonts w:ascii="Symbol" w:hAnsi="Symbol"/>
      </w:rPr>
    </w:lvl>
    <w:lvl w:ilvl="6" w:tplc="1D4403BA">
      <w:start w:val="1"/>
      <w:numFmt w:val="bullet"/>
      <w:lvlText w:val=""/>
      <w:lvlJc w:val="left"/>
      <w:pPr>
        <w:ind w:left="720" w:hanging="360"/>
      </w:pPr>
      <w:rPr>
        <w:rFonts w:ascii="Symbol" w:hAnsi="Symbol"/>
      </w:rPr>
    </w:lvl>
    <w:lvl w:ilvl="7" w:tplc="6DE0A24A">
      <w:start w:val="1"/>
      <w:numFmt w:val="bullet"/>
      <w:lvlText w:val=""/>
      <w:lvlJc w:val="left"/>
      <w:pPr>
        <w:ind w:left="720" w:hanging="360"/>
      </w:pPr>
      <w:rPr>
        <w:rFonts w:ascii="Symbol" w:hAnsi="Symbol"/>
      </w:rPr>
    </w:lvl>
    <w:lvl w:ilvl="8" w:tplc="A1C20B1A">
      <w:start w:val="1"/>
      <w:numFmt w:val="bullet"/>
      <w:lvlText w:val=""/>
      <w:lvlJc w:val="left"/>
      <w:pPr>
        <w:ind w:left="720" w:hanging="360"/>
      </w:pPr>
      <w:rPr>
        <w:rFonts w:ascii="Symbol" w:hAnsi="Symbol"/>
      </w:rPr>
    </w:lvl>
  </w:abstractNum>
  <w:abstractNum w:abstractNumId="9" w15:restartNumberingAfterBreak="0">
    <w:nsid w:val="15977233"/>
    <w:multiLevelType w:val="hybridMultilevel"/>
    <w:tmpl w:val="AF1C6FCA"/>
    <w:lvl w:ilvl="0" w:tplc="00000012">
      <w:numFmt w:val="bullet"/>
      <w:lvlText w:val="-"/>
      <w:lvlJc w:val="left"/>
      <w:pPr>
        <w:ind w:left="720" w:hanging="360"/>
      </w:pPr>
      <w:rPr>
        <w:rFonts w:ascii="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659026C"/>
    <w:multiLevelType w:val="hybridMultilevel"/>
    <w:tmpl w:val="0AAA99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98D7A4B"/>
    <w:multiLevelType w:val="hybridMultilevel"/>
    <w:tmpl w:val="DF0A27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1D644590"/>
    <w:multiLevelType w:val="hybridMultilevel"/>
    <w:tmpl w:val="B80C56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26F245E"/>
    <w:multiLevelType w:val="hybridMultilevel"/>
    <w:tmpl w:val="AAD094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74B12A0"/>
    <w:multiLevelType w:val="hybridMultilevel"/>
    <w:tmpl w:val="D9B48FC4"/>
    <w:lvl w:ilvl="0" w:tplc="EA28A27C">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E24577A"/>
    <w:multiLevelType w:val="hybridMultilevel"/>
    <w:tmpl w:val="5204DC7C"/>
    <w:lvl w:ilvl="0" w:tplc="29B66F52">
      <w:start w:val="1"/>
      <w:numFmt w:val="bullet"/>
      <w:lvlText w:val=""/>
      <w:lvlJc w:val="left"/>
      <w:pPr>
        <w:ind w:left="720" w:hanging="360"/>
      </w:pPr>
      <w:rPr>
        <w:rFonts w:ascii="Symbol" w:hAnsi="Symbol"/>
      </w:rPr>
    </w:lvl>
    <w:lvl w:ilvl="1" w:tplc="06B2391C">
      <w:start w:val="1"/>
      <w:numFmt w:val="bullet"/>
      <w:lvlText w:val=""/>
      <w:lvlJc w:val="left"/>
      <w:pPr>
        <w:ind w:left="720" w:hanging="360"/>
      </w:pPr>
      <w:rPr>
        <w:rFonts w:ascii="Symbol" w:hAnsi="Symbol"/>
      </w:rPr>
    </w:lvl>
    <w:lvl w:ilvl="2" w:tplc="57385D4C">
      <w:start w:val="1"/>
      <w:numFmt w:val="bullet"/>
      <w:lvlText w:val=""/>
      <w:lvlJc w:val="left"/>
      <w:pPr>
        <w:ind w:left="720" w:hanging="360"/>
      </w:pPr>
      <w:rPr>
        <w:rFonts w:ascii="Symbol" w:hAnsi="Symbol"/>
      </w:rPr>
    </w:lvl>
    <w:lvl w:ilvl="3" w:tplc="A68821BC">
      <w:start w:val="1"/>
      <w:numFmt w:val="bullet"/>
      <w:lvlText w:val=""/>
      <w:lvlJc w:val="left"/>
      <w:pPr>
        <w:ind w:left="720" w:hanging="360"/>
      </w:pPr>
      <w:rPr>
        <w:rFonts w:ascii="Symbol" w:hAnsi="Symbol"/>
      </w:rPr>
    </w:lvl>
    <w:lvl w:ilvl="4" w:tplc="871CAE76">
      <w:start w:val="1"/>
      <w:numFmt w:val="bullet"/>
      <w:lvlText w:val=""/>
      <w:lvlJc w:val="left"/>
      <w:pPr>
        <w:ind w:left="720" w:hanging="360"/>
      </w:pPr>
      <w:rPr>
        <w:rFonts w:ascii="Symbol" w:hAnsi="Symbol"/>
      </w:rPr>
    </w:lvl>
    <w:lvl w:ilvl="5" w:tplc="88107860">
      <w:start w:val="1"/>
      <w:numFmt w:val="bullet"/>
      <w:lvlText w:val=""/>
      <w:lvlJc w:val="left"/>
      <w:pPr>
        <w:ind w:left="720" w:hanging="360"/>
      </w:pPr>
      <w:rPr>
        <w:rFonts w:ascii="Symbol" w:hAnsi="Symbol"/>
      </w:rPr>
    </w:lvl>
    <w:lvl w:ilvl="6" w:tplc="96303F96">
      <w:start w:val="1"/>
      <w:numFmt w:val="bullet"/>
      <w:lvlText w:val=""/>
      <w:lvlJc w:val="left"/>
      <w:pPr>
        <w:ind w:left="720" w:hanging="360"/>
      </w:pPr>
      <w:rPr>
        <w:rFonts w:ascii="Symbol" w:hAnsi="Symbol"/>
      </w:rPr>
    </w:lvl>
    <w:lvl w:ilvl="7" w:tplc="EF1826BA">
      <w:start w:val="1"/>
      <w:numFmt w:val="bullet"/>
      <w:lvlText w:val=""/>
      <w:lvlJc w:val="left"/>
      <w:pPr>
        <w:ind w:left="720" w:hanging="360"/>
      </w:pPr>
      <w:rPr>
        <w:rFonts w:ascii="Symbol" w:hAnsi="Symbol"/>
      </w:rPr>
    </w:lvl>
    <w:lvl w:ilvl="8" w:tplc="01AA112A">
      <w:start w:val="1"/>
      <w:numFmt w:val="bullet"/>
      <w:lvlText w:val=""/>
      <w:lvlJc w:val="left"/>
      <w:pPr>
        <w:ind w:left="720" w:hanging="360"/>
      </w:pPr>
      <w:rPr>
        <w:rFonts w:ascii="Symbol" w:hAnsi="Symbol"/>
      </w:rPr>
    </w:lvl>
  </w:abstractNum>
  <w:abstractNum w:abstractNumId="16" w15:restartNumberingAfterBreak="0">
    <w:nsid w:val="2E907583"/>
    <w:multiLevelType w:val="hybridMultilevel"/>
    <w:tmpl w:val="E6303D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5110D89"/>
    <w:multiLevelType w:val="hybridMultilevel"/>
    <w:tmpl w:val="EE143DA8"/>
    <w:lvl w:ilvl="0" w:tplc="00000012">
      <w:numFmt w:val="bullet"/>
      <w:lvlText w:val="-"/>
      <w:lvlJc w:val="left"/>
      <w:pPr>
        <w:ind w:left="720" w:hanging="360"/>
      </w:pPr>
      <w:rPr>
        <w:rFonts w:ascii="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BD066FE"/>
    <w:multiLevelType w:val="hybridMultilevel"/>
    <w:tmpl w:val="B6626F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3C9D2324"/>
    <w:multiLevelType w:val="multilevel"/>
    <w:tmpl w:val="97F2B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134788"/>
    <w:multiLevelType w:val="hybridMultilevel"/>
    <w:tmpl w:val="F7DEC946"/>
    <w:lvl w:ilvl="0" w:tplc="00000007">
      <w:numFmt w:val="bullet"/>
      <w:lvlText w:val="-"/>
      <w:lvlJc w:val="left"/>
      <w:pPr>
        <w:ind w:left="720" w:hanging="360"/>
      </w:pPr>
      <w:rPr>
        <w:rFonts w:ascii="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4848376A"/>
    <w:multiLevelType w:val="multilevel"/>
    <w:tmpl w:val="C1348D50"/>
    <w:lvl w:ilvl="0">
      <w:start w:val="1"/>
      <w:numFmt w:val="decimal"/>
      <w:lvlText w:val="%1."/>
      <w:lvlJc w:val="left"/>
      <w:pPr>
        <w:ind w:left="516" w:hanging="284"/>
      </w:pPr>
      <w:rPr>
        <w:rFonts w:ascii="Calibri" w:hAnsi="Calibri" w:hint="default"/>
        <w:b/>
        <w:bCs/>
        <w:i w:val="0"/>
        <w:iCs w:val="0"/>
        <w:spacing w:val="0"/>
        <w:w w:val="100"/>
        <w:sz w:val="24"/>
        <w:szCs w:val="24"/>
        <w:lang w:val="es-ES" w:eastAsia="en-US" w:bidi="ar-SA"/>
      </w:rPr>
    </w:lvl>
    <w:lvl w:ilvl="1">
      <w:start w:val="1"/>
      <w:numFmt w:val="decimal"/>
      <w:lvlText w:val="%1.%2."/>
      <w:lvlJc w:val="left"/>
      <w:pPr>
        <w:ind w:left="686" w:hanging="454"/>
      </w:pPr>
      <w:rPr>
        <w:rFonts w:ascii="Calibri" w:eastAsia="Calibri" w:hAnsi="Calibri" w:cs="Calibri" w:hint="default"/>
        <w:b/>
        <w:bCs/>
        <w:i w:val="0"/>
        <w:iCs w:val="0"/>
        <w:spacing w:val="-1"/>
        <w:w w:val="99"/>
        <w:sz w:val="22"/>
        <w:szCs w:val="22"/>
        <w:lang w:val="es-ES" w:eastAsia="en-US" w:bidi="ar-SA"/>
      </w:rPr>
    </w:lvl>
    <w:lvl w:ilvl="2">
      <w:start w:val="1"/>
      <w:numFmt w:val="decimal"/>
      <w:lvlText w:val="%1.%2.%3."/>
      <w:lvlJc w:val="left"/>
      <w:pPr>
        <w:ind w:left="799" w:hanging="567"/>
      </w:pPr>
      <w:rPr>
        <w:rFonts w:ascii="Calibri" w:eastAsia="Calibri" w:hAnsi="Calibri" w:cs="Calibri" w:hint="default"/>
        <w:b/>
        <w:bCs/>
        <w:i w:val="0"/>
        <w:iCs w:val="0"/>
        <w:spacing w:val="-1"/>
        <w:w w:val="99"/>
        <w:sz w:val="20"/>
        <w:szCs w:val="20"/>
        <w:lang w:val="es-ES" w:eastAsia="en-US" w:bidi="ar-SA"/>
      </w:rPr>
    </w:lvl>
    <w:lvl w:ilvl="3">
      <w:start w:val="1"/>
      <w:numFmt w:val="decimal"/>
      <w:lvlText w:val="%1.%2.%3.%4."/>
      <w:lvlJc w:val="left"/>
      <w:pPr>
        <w:ind w:left="911" w:hanging="680"/>
      </w:pPr>
      <w:rPr>
        <w:rFonts w:ascii="Calibri" w:eastAsia="Calibri" w:hAnsi="Calibri" w:cs="Calibri" w:hint="default"/>
        <w:b w:val="0"/>
        <w:bCs w:val="0"/>
        <w:i w:val="0"/>
        <w:iCs w:val="0"/>
        <w:spacing w:val="-1"/>
        <w:w w:val="99"/>
        <w:sz w:val="20"/>
        <w:szCs w:val="20"/>
        <w:lang w:val="es-ES" w:eastAsia="en-US" w:bidi="ar-SA"/>
      </w:rPr>
    </w:lvl>
    <w:lvl w:ilvl="4">
      <w:numFmt w:val="bullet"/>
      <w:lvlText w:val="•"/>
      <w:lvlJc w:val="left"/>
      <w:pPr>
        <w:ind w:left="2235" w:hanging="680"/>
      </w:pPr>
      <w:rPr>
        <w:rFonts w:hint="default"/>
        <w:lang w:val="es-ES" w:eastAsia="en-US" w:bidi="ar-SA"/>
      </w:rPr>
    </w:lvl>
    <w:lvl w:ilvl="5">
      <w:numFmt w:val="bullet"/>
      <w:lvlText w:val="•"/>
      <w:lvlJc w:val="left"/>
      <w:pPr>
        <w:ind w:left="3550" w:hanging="680"/>
      </w:pPr>
      <w:rPr>
        <w:rFonts w:hint="default"/>
        <w:lang w:val="es-ES" w:eastAsia="en-US" w:bidi="ar-SA"/>
      </w:rPr>
    </w:lvl>
    <w:lvl w:ilvl="6">
      <w:numFmt w:val="bullet"/>
      <w:lvlText w:val="•"/>
      <w:lvlJc w:val="left"/>
      <w:pPr>
        <w:ind w:left="4865" w:hanging="680"/>
      </w:pPr>
      <w:rPr>
        <w:rFonts w:hint="default"/>
        <w:lang w:val="es-ES" w:eastAsia="en-US" w:bidi="ar-SA"/>
      </w:rPr>
    </w:lvl>
    <w:lvl w:ilvl="7">
      <w:numFmt w:val="bullet"/>
      <w:lvlText w:val="•"/>
      <w:lvlJc w:val="left"/>
      <w:pPr>
        <w:ind w:left="6180" w:hanging="680"/>
      </w:pPr>
      <w:rPr>
        <w:rFonts w:hint="default"/>
        <w:lang w:val="es-ES" w:eastAsia="en-US" w:bidi="ar-SA"/>
      </w:rPr>
    </w:lvl>
    <w:lvl w:ilvl="8">
      <w:numFmt w:val="bullet"/>
      <w:lvlText w:val="•"/>
      <w:lvlJc w:val="left"/>
      <w:pPr>
        <w:ind w:left="7496" w:hanging="680"/>
      </w:pPr>
      <w:rPr>
        <w:rFonts w:hint="default"/>
        <w:lang w:val="es-ES" w:eastAsia="en-US" w:bidi="ar-SA"/>
      </w:rPr>
    </w:lvl>
  </w:abstractNum>
  <w:abstractNum w:abstractNumId="22" w15:restartNumberingAfterBreak="0">
    <w:nsid w:val="495A53C2"/>
    <w:multiLevelType w:val="hybridMultilevel"/>
    <w:tmpl w:val="FE905CEA"/>
    <w:lvl w:ilvl="0" w:tplc="00000012">
      <w:numFmt w:val="bullet"/>
      <w:lvlText w:val="-"/>
      <w:lvlJc w:val="left"/>
      <w:pPr>
        <w:ind w:left="720" w:hanging="360"/>
      </w:pPr>
      <w:rPr>
        <w:rFonts w:ascii="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4D847AE7"/>
    <w:multiLevelType w:val="hybridMultilevel"/>
    <w:tmpl w:val="9EA0D2D4"/>
    <w:lvl w:ilvl="0" w:tplc="A3EAEC2A">
      <w:start w:val="1"/>
      <w:numFmt w:val="bullet"/>
      <w:lvlText w:val=""/>
      <w:lvlJc w:val="left"/>
      <w:pPr>
        <w:ind w:left="1020" w:hanging="360"/>
      </w:pPr>
      <w:rPr>
        <w:rFonts w:ascii="Symbol" w:hAnsi="Symbol"/>
      </w:rPr>
    </w:lvl>
    <w:lvl w:ilvl="1" w:tplc="8CC0231A">
      <w:start w:val="1"/>
      <w:numFmt w:val="bullet"/>
      <w:lvlText w:val=""/>
      <w:lvlJc w:val="left"/>
      <w:pPr>
        <w:ind w:left="1020" w:hanging="360"/>
      </w:pPr>
      <w:rPr>
        <w:rFonts w:ascii="Symbol" w:hAnsi="Symbol"/>
      </w:rPr>
    </w:lvl>
    <w:lvl w:ilvl="2" w:tplc="E43C7572">
      <w:start w:val="1"/>
      <w:numFmt w:val="bullet"/>
      <w:lvlText w:val=""/>
      <w:lvlJc w:val="left"/>
      <w:pPr>
        <w:ind w:left="1020" w:hanging="360"/>
      </w:pPr>
      <w:rPr>
        <w:rFonts w:ascii="Symbol" w:hAnsi="Symbol"/>
      </w:rPr>
    </w:lvl>
    <w:lvl w:ilvl="3" w:tplc="2272CDB0">
      <w:start w:val="1"/>
      <w:numFmt w:val="bullet"/>
      <w:lvlText w:val=""/>
      <w:lvlJc w:val="left"/>
      <w:pPr>
        <w:ind w:left="1020" w:hanging="360"/>
      </w:pPr>
      <w:rPr>
        <w:rFonts w:ascii="Symbol" w:hAnsi="Symbol"/>
      </w:rPr>
    </w:lvl>
    <w:lvl w:ilvl="4" w:tplc="94424B40">
      <w:start w:val="1"/>
      <w:numFmt w:val="bullet"/>
      <w:lvlText w:val=""/>
      <w:lvlJc w:val="left"/>
      <w:pPr>
        <w:ind w:left="1020" w:hanging="360"/>
      </w:pPr>
      <w:rPr>
        <w:rFonts w:ascii="Symbol" w:hAnsi="Symbol"/>
      </w:rPr>
    </w:lvl>
    <w:lvl w:ilvl="5" w:tplc="318C183E">
      <w:start w:val="1"/>
      <w:numFmt w:val="bullet"/>
      <w:lvlText w:val=""/>
      <w:lvlJc w:val="left"/>
      <w:pPr>
        <w:ind w:left="1020" w:hanging="360"/>
      </w:pPr>
      <w:rPr>
        <w:rFonts w:ascii="Symbol" w:hAnsi="Symbol"/>
      </w:rPr>
    </w:lvl>
    <w:lvl w:ilvl="6" w:tplc="503EED50">
      <w:start w:val="1"/>
      <w:numFmt w:val="bullet"/>
      <w:lvlText w:val=""/>
      <w:lvlJc w:val="left"/>
      <w:pPr>
        <w:ind w:left="1020" w:hanging="360"/>
      </w:pPr>
      <w:rPr>
        <w:rFonts w:ascii="Symbol" w:hAnsi="Symbol"/>
      </w:rPr>
    </w:lvl>
    <w:lvl w:ilvl="7" w:tplc="B3427DEC">
      <w:start w:val="1"/>
      <w:numFmt w:val="bullet"/>
      <w:lvlText w:val=""/>
      <w:lvlJc w:val="left"/>
      <w:pPr>
        <w:ind w:left="1020" w:hanging="360"/>
      </w:pPr>
      <w:rPr>
        <w:rFonts w:ascii="Symbol" w:hAnsi="Symbol"/>
      </w:rPr>
    </w:lvl>
    <w:lvl w:ilvl="8" w:tplc="264A50D6">
      <w:start w:val="1"/>
      <w:numFmt w:val="bullet"/>
      <w:lvlText w:val=""/>
      <w:lvlJc w:val="left"/>
      <w:pPr>
        <w:ind w:left="1020" w:hanging="360"/>
      </w:pPr>
      <w:rPr>
        <w:rFonts w:ascii="Symbol" w:hAnsi="Symbol"/>
      </w:rPr>
    </w:lvl>
  </w:abstractNum>
  <w:abstractNum w:abstractNumId="24" w15:restartNumberingAfterBreak="0">
    <w:nsid w:val="4EB95954"/>
    <w:multiLevelType w:val="hybridMultilevel"/>
    <w:tmpl w:val="4FCA7136"/>
    <w:lvl w:ilvl="0" w:tplc="8482DAC6">
      <w:start w:val="1"/>
      <w:numFmt w:val="bullet"/>
      <w:lvlText w:val=""/>
      <w:lvlJc w:val="left"/>
      <w:pPr>
        <w:ind w:left="1020" w:hanging="360"/>
      </w:pPr>
      <w:rPr>
        <w:rFonts w:ascii="Symbol" w:hAnsi="Symbol"/>
      </w:rPr>
    </w:lvl>
    <w:lvl w:ilvl="1" w:tplc="823CC244">
      <w:start w:val="1"/>
      <w:numFmt w:val="bullet"/>
      <w:lvlText w:val=""/>
      <w:lvlJc w:val="left"/>
      <w:pPr>
        <w:ind w:left="1020" w:hanging="360"/>
      </w:pPr>
      <w:rPr>
        <w:rFonts w:ascii="Symbol" w:hAnsi="Symbol"/>
      </w:rPr>
    </w:lvl>
    <w:lvl w:ilvl="2" w:tplc="29BA4378">
      <w:start w:val="1"/>
      <w:numFmt w:val="bullet"/>
      <w:lvlText w:val=""/>
      <w:lvlJc w:val="left"/>
      <w:pPr>
        <w:ind w:left="1020" w:hanging="360"/>
      </w:pPr>
      <w:rPr>
        <w:rFonts w:ascii="Symbol" w:hAnsi="Symbol"/>
      </w:rPr>
    </w:lvl>
    <w:lvl w:ilvl="3" w:tplc="E1AC2F7C">
      <w:start w:val="1"/>
      <w:numFmt w:val="bullet"/>
      <w:lvlText w:val=""/>
      <w:lvlJc w:val="left"/>
      <w:pPr>
        <w:ind w:left="1020" w:hanging="360"/>
      </w:pPr>
      <w:rPr>
        <w:rFonts w:ascii="Symbol" w:hAnsi="Symbol"/>
      </w:rPr>
    </w:lvl>
    <w:lvl w:ilvl="4" w:tplc="28F22368">
      <w:start w:val="1"/>
      <w:numFmt w:val="bullet"/>
      <w:lvlText w:val=""/>
      <w:lvlJc w:val="left"/>
      <w:pPr>
        <w:ind w:left="1020" w:hanging="360"/>
      </w:pPr>
      <w:rPr>
        <w:rFonts w:ascii="Symbol" w:hAnsi="Symbol"/>
      </w:rPr>
    </w:lvl>
    <w:lvl w:ilvl="5" w:tplc="90E2B25C">
      <w:start w:val="1"/>
      <w:numFmt w:val="bullet"/>
      <w:lvlText w:val=""/>
      <w:lvlJc w:val="left"/>
      <w:pPr>
        <w:ind w:left="1020" w:hanging="360"/>
      </w:pPr>
      <w:rPr>
        <w:rFonts w:ascii="Symbol" w:hAnsi="Symbol"/>
      </w:rPr>
    </w:lvl>
    <w:lvl w:ilvl="6" w:tplc="25E29EC2">
      <w:start w:val="1"/>
      <w:numFmt w:val="bullet"/>
      <w:lvlText w:val=""/>
      <w:lvlJc w:val="left"/>
      <w:pPr>
        <w:ind w:left="1020" w:hanging="360"/>
      </w:pPr>
      <w:rPr>
        <w:rFonts w:ascii="Symbol" w:hAnsi="Symbol"/>
      </w:rPr>
    </w:lvl>
    <w:lvl w:ilvl="7" w:tplc="06621628">
      <w:start w:val="1"/>
      <w:numFmt w:val="bullet"/>
      <w:lvlText w:val=""/>
      <w:lvlJc w:val="left"/>
      <w:pPr>
        <w:ind w:left="1020" w:hanging="360"/>
      </w:pPr>
      <w:rPr>
        <w:rFonts w:ascii="Symbol" w:hAnsi="Symbol"/>
      </w:rPr>
    </w:lvl>
    <w:lvl w:ilvl="8" w:tplc="4D32F46E">
      <w:start w:val="1"/>
      <w:numFmt w:val="bullet"/>
      <w:lvlText w:val=""/>
      <w:lvlJc w:val="left"/>
      <w:pPr>
        <w:ind w:left="1020" w:hanging="360"/>
      </w:pPr>
      <w:rPr>
        <w:rFonts w:ascii="Symbol" w:hAnsi="Symbol"/>
      </w:rPr>
    </w:lvl>
  </w:abstractNum>
  <w:abstractNum w:abstractNumId="25" w15:restartNumberingAfterBreak="0">
    <w:nsid w:val="4F6E073D"/>
    <w:multiLevelType w:val="hybridMultilevel"/>
    <w:tmpl w:val="CC3CC190"/>
    <w:lvl w:ilvl="0" w:tplc="00000012">
      <w:numFmt w:val="bullet"/>
      <w:lvlText w:val="-"/>
      <w:lvlJc w:val="left"/>
      <w:pPr>
        <w:ind w:left="720" w:hanging="360"/>
      </w:pPr>
      <w:rPr>
        <w:rFonts w:ascii="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1020CB3"/>
    <w:multiLevelType w:val="hybridMultilevel"/>
    <w:tmpl w:val="B8203626"/>
    <w:lvl w:ilvl="0" w:tplc="00000012">
      <w:numFmt w:val="bullet"/>
      <w:lvlText w:val="-"/>
      <w:lvlJc w:val="left"/>
      <w:pPr>
        <w:ind w:left="720" w:hanging="360"/>
      </w:pPr>
      <w:rPr>
        <w:rFonts w:ascii="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57A06BC1"/>
    <w:multiLevelType w:val="hybridMultilevel"/>
    <w:tmpl w:val="DFAC8B9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8" w15:restartNumberingAfterBreak="0">
    <w:nsid w:val="588772D2"/>
    <w:multiLevelType w:val="hybridMultilevel"/>
    <w:tmpl w:val="770687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593D549A"/>
    <w:multiLevelType w:val="hybridMultilevel"/>
    <w:tmpl w:val="A7B4405A"/>
    <w:lvl w:ilvl="0" w:tplc="472CBAAC">
      <w:start w:val="1"/>
      <w:numFmt w:val="bullet"/>
      <w:lvlText w:val=""/>
      <w:lvlJc w:val="left"/>
      <w:pPr>
        <w:ind w:left="720" w:hanging="360"/>
      </w:pPr>
      <w:rPr>
        <w:rFonts w:ascii="Symbol" w:hAnsi="Symbol"/>
      </w:rPr>
    </w:lvl>
    <w:lvl w:ilvl="1" w:tplc="D9FC10D8">
      <w:start w:val="1"/>
      <w:numFmt w:val="bullet"/>
      <w:lvlText w:val=""/>
      <w:lvlJc w:val="left"/>
      <w:pPr>
        <w:ind w:left="720" w:hanging="360"/>
      </w:pPr>
      <w:rPr>
        <w:rFonts w:ascii="Symbol" w:hAnsi="Symbol"/>
      </w:rPr>
    </w:lvl>
    <w:lvl w:ilvl="2" w:tplc="7174DC16">
      <w:start w:val="1"/>
      <w:numFmt w:val="bullet"/>
      <w:lvlText w:val=""/>
      <w:lvlJc w:val="left"/>
      <w:pPr>
        <w:ind w:left="720" w:hanging="360"/>
      </w:pPr>
      <w:rPr>
        <w:rFonts w:ascii="Symbol" w:hAnsi="Symbol"/>
      </w:rPr>
    </w:lvl>
    <w:lvl w:ilvl="3" w:tplc="DE4EFDB2">
      <w:start w:val="1"/>
      <w:numFmt w:val="bullet"/>
      <w:lvlText w:val=""/>
      <w:lvlJc w:val="left"/>
      <w:pPr>
        <w:ind w:left="720" w:hanging="360"/>
      </w:pPr>
      <w:rPr>
        <w:rFonts w:ascii="Symbol" w:hAnsi="Symbol"/>
      </w:rPr>
    </w:lvl>
    <w:lvl w:ilvl="4" w:tplc="46186B66">
      <w:start w:val="1"/>
      <w:numFmt w:val="bullet"/>
      <w:lvlText w:val=""/>
      <w:lvlJc w:val="left"/>
      <w:pPr>
        <w:ind w:left="720" w:hanging="360"/>
      </w:pPr>
      <w:rPr>
        <w:rFonts w:ascii="Symbol" w:hAnsi="Symbol"/>
      </w:rPr>
    </w:lvl>
    <w:lvl w:ilvl="5" w:tplc="A58C7818">
      <w:start w:val="1"/>
      <w:numFmt w:val="bullet"/>
      <w:lvlText w:val=""/>
      <w:lvlJc w:val="left"/>
      <w:pPr>
        <w:ind w:left="720" w:hanging="360"/>
      </w:pPr>
      <w:rPr>
        <w:rFonts w:ascii="Symbol" w:hAnsi="Symbol"/>
      </w:rPr>
    </w:lvl>
    <w:lvl w:ilvl="6" w:tplc="9912AE48">
      <w:start w:val="1"/>
      <w:numFmt w:val="bullet"/>
      <w:lvlText w:val=""/>
      <w:lvlJc w:val="left"/>
      <w:pPr>
        <w:ind w:left="720" w:hanging="360"/>
      </w:pPr>
      <w:rPr>
        <w:rFonts w:ascii="Symbol" w:hAnsi="Symbol"/>
      </w:rPr>
    </w:lvl>
    <w:lvl w:ilvl="7" w:tplc="72FE0C6A">
      <w:start w:val="1"/>
      <w:numFmt w:val="bullet"/>
      <w:lvlText w:val=""/>
      <w:lvlJc w:val="left"/>
      <w:pPr>
        <w:ind w:left="720" w:hanging="360"/>
      </w:pPr>
      <w:rPr>
        <w:rFonts w:ascii="Symbol" w:hAnsi="Symbol"/>
      </w:rPr>
    </w:lvl>
    <w:lvl w:ilvl="8" w:tplc="8A1251EC">
      <w:start w:val="1"/>
      <w:numFmt w:val="bullet"/>
      <w:lvlText w:val=""/>
      <w:lvlJc w:val="left"/>
      <w:pPr>
        <w:ind w:left="720" w:hanging="360"/>
      </w:pPr>
      <w:rPr>
        <w:rFonts w:ascii="Symbol" w:hAnsi="Symbol"/>
      </w:rPr>
    </w:lvl>
  </w:abstractNum>
  <w:abstractNum w:abstractNumId="30" w15:restartNumberingAfterBreak="0">
    <w:nsid w:val="5AE30B61"/>
    <w:multiLevelType w:val="hybridMultilevel"/>
    <w:tmpl w:val="71369CB4"/>
    <w:lvl w:ilvl="0" w:tplc="1E643CFC">
      <w:start w:val="1"/>
      <w:numFmt w:val="bullet"/>
      <w:lvlText w:val=""/>
      <w:lvlJc w:val="left"/>
      <w:pPr>
        <w:ind w:left="1020" w:hanging="360"/>
      </w:pPr>
      <w:rPr>
        <w:rFonts w:ascii="Symbol" w:hAnsi="Symbol"/>
      </w:rPr>
    </w:lvl>
    <w:lvl w:ilvl="1" w:tplc="DFEE2D8E">
      <w:start w:val="1"/>
      <w:numFmt w:val="bullet"/>
      <w:lvlText w:val=""/>
      <w:lvlJc w:val="left"/>
      <w:pPr>
        <w:ind w:left="1020" w:hanging="360"/>
      </w:pPr>
      <w:rPr>
        <w:rFonts w:ascii="Symbol" w:hAnsi="Symbol"/>
      </w:rPr>
    </w:lvl>
    <w:lvl w:ilvl="2" w:tplc="0C66E502">
      <w:start w:val="1"/>
      <w:numFmt w:val="bullet"/>
      <w:lvlText w:val=""/>
      <w:lvlJc w:val="left"/>
      <w:pPr>
        <w:ind w:left="1020" w:hanging="360"/>
      </w:pPr>
      <w:rPr>
        <w:rFonts w:ascii="Symbol" w:hAnsi="Symbol"/>
      </w:rPr>
    </w:lvl>
    <w:lvl w:ilvl="3" w:tplc="3434015E">
      <w:start w:val="1"/>
      <w:numFmt w:val="bullet"/>
      <w:lvlText w:val=""/>
      <w:lvlJc w:val="left"/>
      <w:pPr>
        <w:ind w:left="1020" w:hanging="360"/>
      </w:pPr>
      <w:rPr>
        <w:rFonts w:ascii="Symbol" w:hAnsi="Symbol"/>
      </w:rPr>
    </w:lvl>
    <w:lvl w:ilvl="4" w:tplc="DCA08704">
      <w:start w:val="1"/>
      <w:numFmt w:val="bullet"/>
      <w:lvlText w:val=""/>
      <w:lvlJc w:val="left"/>
      <w:pPr>
        <w:ind w:left="1020" w:hanging="360"/>
      </w:pPr>
      <w:rPr>
        <w:rFonts w:ascii="Symbol" w:hAnsi="Symbol"/>
      </w:rPr>
    </w:lvl>
    <w:lvl w:ilvl="5" w:tplc="490CD770">
      <w:start w:val="1"/>
      <w:numFmt w:val="bullet"/>
      <w:lvlText w:val=""/>
      <w:lvlJc w:val="left"/>
      <w:pPr>
        <w:ind w:left="1020" w:hanging="360"/>
      </w:pPr>
      <w:rPr>
        <w:rFonts w:ascii="Symbol" w:hAnsi="Symbol"/>
      </w:rPr>
    </w:lvl>
    <w:lvl w:ilvl="6" w:tplc="A4CA5074">
      <w:start w:val="1"/>
      <w:numFmt w:val="bullet"/>
      <w:lvlText w:val=""/>
      <w:lvlJc w:val="left"/>
      <w:pPr>
        <w:ind w:left="1020" w:hanging="360"/>
      </w:pPr>
      <w:rPr>
        <w:rFonts w:ascii="Symbol" w:hAnsi="Symbol"/>
      </w:rPr>
    </w:lvl>
    <w:lvl w:ilvl="7" w:tplc="E13C3A10">
      <w:start w:val="1"/>
      <w:numFmt w:val="bullet"/>
      <w:lvlText w:val=""/>
      <w:lvlJc w:val="left"/>
      <w:pPr>
        <w:ind w:left="1020" w:hanging="360"/>
      </w:pPr>
      <w:rPr>
        <w:rFonts w:ascii="Symbol" w:hAnsi="Symbol"/>
      </w:rPr>
    </w:lvl>
    <w:lvl w:ilvl="8" w:tplc="D0E6BAB2">
      <w:start w:val="1"/>
      <w:numFmt w:val="bullet"/>
      <w:lvlText w:val=""/>
      <w:lvlJc w:val="left"/>
      <w:pPr>
        <w:ind w:left="1020" w:hanging="360"/>
      </w:pPr>
      <w:rPr>
        <w:rFonts w:ascii="Symbol" w:hAnsi="Symbol"/>
      </w:rPr>
    </w:lvl>
  </w:abstractNum>
  <w:abstractNum w:abstractNumId="31" w15:restartNumberingAfterBreak="0">
    <w:nsid w:val="5FFA4341"/>
    <w:multiLevelType w:val="hybridMultilevel"/>
    <w:tmpl w:val="CB343096"/>
    <w:lvl w:ilvl="0" w:tplc="6688CB7A">
      <w:start w:val="1"/>
      <w:numFmt w:val="bullet"/>
      <w:lvlText w:val=""/>
      <w:lvlJc w:val="left"/>
      <w:pPr>
        <w:ind w:left="720" w:hanging="360"/>
      </w:pPr>
      <w:rPr>
        <w:rFonts w:ascii="Symbol" w:hAnsi="Symbol"/>
      </w:rPr>
    </w:lvl>
    <w:lvl w:ilvl="1" w:tplc="C57A7FCE">
      <w:start w:val="1"/>
      <w:numFmt w:val="bullet"/>
      <w:lvlText w:val=""/>
      <w:lvlJc w:val="left"/>
      <w:pPr>
        <w:ind w:left="720" w:hanging="360"/>
      </w:pPr>
      <w:rPr>
        <w:rFonts w:ascii="Symbol" w:hAnsi="Symbol"/>
      </w:rPr>
    </w:lvl>
    <w:lvl w:ilvl="2" w:tplc="7192672A">
      <w:start w:val="1"/>
      <w:numFmt w:val="bullet"/>
      <w:lvlText w:val=""/>
      <w:lvlJc w:val="left"/>
      <w:pPr>
        <w:ind w:left="720" w:hanging="360"/>
      </w:pPr>
      <w:rPr>
        <w:rFonts w:ascii="Symbol" w:hAnsi="Symbol"/>
      </w:rPr>
    </w:lvl>
    <w:lvl w:ilvl="3" w:tplc="3DE04DB4">
      <w:start w:val="1"/>
      <w:numFmt w:val="bullet"/>
      <w:lvlText w:val=""/>
      <w:lvlJc w:val="left"/>
      <w:pPr>
        <w:ind w:left="720" w:hanging="360"/>
      </w:pPr>
      <w:rPr>
        <w:rFonts w:ascii="Symbol" w:hAnsi="Symbol"/>
      </w:rPr>
    </w:lvl>
    <w:lvl w:ilvl="4" w:tplc="6A1E9D5E">
      <w:start w:val="1"/>
      <w:numFmt w:val="bullet"/>
      <w:lvlText w:val=""/>
      <w:lvlJc w:val="left"/>
      <w:pPr>
        <w:ind w:left="720" w:hanging="360"/>
      </w:pPr>
      <w:rPr>
        <w:rFonts w:ascii="Symbol" w:hAnsi="Symbol"/>
      </w:rPr>
    </w:lvl>
    <w:lvl w:ilvl="5" w:tplc="A7AABDFC">
      <w:start w:val="1"/>
      <w:numFmt w:val="bullet"/>
      <w:lvlText w:val=""/>
      <w:lvlJc w:val="left"/>
      <w:pPr>
        <w:ind w:left="720" w:hanging="360"/>
      </w:pPr>
      <w:rPr>
        <w:rFonts w:ascii="Symbol" w:hAnsi="Symbol"/>
      </w:rPr>
    </w:lvl>
    <w:lvl w:ilvl="6" w:tplc="27A06A06">
      <w:start w:val="1"/>
      <w:numFmt w:val="bullet"/>
      <w:lvlText w:val=""/>
      <w:lvlJc w:val="left"/>
      <w:pPr>
        <w:ind w:left="720" w:hanging="360"/>
      </w:pPr>
      <w:rPr>
        <w:rFonts w:ascii="Symbol" w:hAnsi="Symbol"/>
      </w:rPr>
    </w:lvl>
    <w:lvl w:ilvl="7" w:tplc="D6F288CA">
      <w:start w:val="1"/>
      <w:numFmt w:val="bullet"/>
      <w:lvlText w:val=""/>
      <w:lvlJc w:val="left"/>
      <w:pPr>
        <w:ind w:left="720" w:hanging="360"/>
      </w:pPr>
      <w:rPr>
        <w:rFonts w:ascii="Symbol" w:hAnsi="Symbol"/>
      </w:rPr>
    </w:lvl>
    <w:lvl w:ilvl="8" w:tplc="589CAE70">
      <w:start w:val="1"/>
      <w:numFmt w:val="bullet"/>
      <w:lvlText w:val=""/>
      <w:lvlJc w:val="left"/>
      <w:pPr>
        <w:ind w:left="720" w:hanging="360"/>
      </w:pPr>
      <w:rPr>
        <w:rFonts w:ascii="Symbol" w:hAnsi="Symbol"/>
      </w:rPr>
    </w:lvl>
  </w:abstractNum>
  <w:abstractNum w:abstractNumId="32" w15:restartNumberingAfterBreak="0">
    <w:nsid w:val="60D50C03"/>
    <w:multiLevelType w:val="hybridMultilevel"/>
    <w:tmpl w:val="D20815A4"/>
    <w:lvl w:ilvl="0" w:tplc="A9548BEA">
      <w:start w:val="1"/>
      <w:numFmt w:val="decimal"/>
      <w:lvlText w:val="%1."/>
      <w:lvlJc w:val="left"/>
      <w:pPr>
        <w:ind w:left="1440" w:hanging="360"/>
      </w:pPr>
      <w:rPr>
        <w:rFonts w:ascii="Arial" w:hAnsi="Arial" w:hint="default"/>
        <w:sz w:val="16"/>
      </w:rPr>
    </w:lvl>
    <w:lvl w:ilvl="1" w:tplc="04560019" w:tentative="1">
      <w:start w:val="1"/>
      <w:numFmt w:val="lowerLetter"/>
      <w:lvlText w:val="%2."/>
      <w:lvlJc w:val="left"/>
      <w:pPr>
        <w:ind w:left="2160" w:hanging="360"/>
      </w:pPr>
    </w:lvl>
    <w:lvl w:ilvl="2" w:tplc="0456001B" w:tentative="1">
      <w:start w:val="1"/>
      <w:numFmt w:val="lowerRoman"/>
      <w:lvlText w:val="%3."/>
      <w:lvlJc w:val="right"/>
      <w:pPr>
        <w:ind w:left="2880" w:hanging="180"/>
      </w:pPr>
    </w:lvl>
    <w:lvl w:ilvl="3" w:tplc="0456000F" w:tentative="1">
      <w:start w:val="1"/>
      <w:numFmt w:val="decimal"/>
      <w:lvlText w:val="%4."/>
      <w:lvlJc w:val="left"/>
      <w:pPr>
        <w:ind w:left="3600" w:hanging="360"/>
      </w:pPr>
    </w:lvl>
    <w:lvl w:ilvl="4" w:tplc="04560019" w:tentative="1">
      <w:start w:val="1"/>
      <w:numFmt w:val="lowerLetter"/>
      <w:lvlText w:val="%5."/>
      <w:lvlJc w:val="left"/>
      <w:pPr>
        <w:ind w:left="4320" w:hanging="360"/>
      </w:pPr>
    </w:lvl>
    <w:lvl w:ilvl="5" w:tplc="0456001B" w:tentative="1">
      <w:start w:val="1"/>
      <w:numFmt w:val="lowerRoman"/>
      <w:lvlText w:val="%6."/>
      <w:lvlJc w:val="right"/>
      <w:pPr>
        <w:ind w:left="5040" w:hanging="180"/>
      </w:pPr>
    </w:lvl>
    <w:lvl w:ilvl="6" w:tplc="0456000F" w:tentative="1">
      <w:start w:val="1"/>
      <w:numFmt w:val="decimal"/>
      <w:lvlText w:val="%7."/>
      <w:lvlJc w:val="left"/>
      <w:pPr>
        <w:ind w:left="5760" w:hanging="360"/>
      </w:pPr>
    </w:lvl>
    <w:lvl w:ilvl="7" w:tplc="04560019" w:tentative="1">
      <w:start w:val="1"/>
      <w:numFmt w:val="lowerLetter"/>
      <w:lvlText w:val="%8."/>
      <w:lvlJc w:val="left"/>
      <w:pPr>
        <w:ind w:left="6480" w:hanging="360"/>
      </w:pPr>
    </w:lvl>
    <w:lvl w:ilvl="8" w:tplc="0456001B" w:tentative="1">
      <w:start w:val="1"/>
      <w:numFmt w:val="lowerRoman"/>
      <w:lvlText w:val="%9."/>
      <w:lvlJc w:val="right"/>
      <w:pPr>
        <w:ind w:left="7200" w:hanging="180"/>
      </w:pPr>
    </w:lvl>
  </w:abstractNum>
  <w:abstractNum w:abstractNumId="33" w15:restartNumberingAfterBreak="0">
    <w:nsid w:val="624251CE"/>
    <w:multiLevelType w:val="hybridMultilevel"/>
    <w:tmpl w:val="002848C6"/>
    <w:lvl w:ilvl="0" w:tplc="2DC68CF2">
      <w:start w:val="1"/>
      <w:numFmt w:val="bullet"/>
      <w:lvlText w:val=""/>
      <w:lvlJc w:val="left"/>
      <w:pPr>
        <w:ind w:left="720" w:hanging="360"/>
      </w:pPr>
      <w:rPr>
        <w:rFonts w:ascii="Symbol" w:hAnsi="Symbol"/>
      </w:rPr>
    </w:lvl>
    <w:lvl w:ilvl="1" w:tplc="C1043ACC">
      <w:start w:val="1"/>
      <w:numFmt w:val="bullet"/>
      <w:lvlText w:val=""/>
      <w:lvlJc w:val="left"/>
      <w:pPr>
        <w:ind w:left="720" w:hanging="360"/>
      </w:pPr>
      <w:rPr>
        <w:rFonts w:ascii="Symbol" w:hAnsi="Symbol"/>
      </w:rPr>
    </w:lvl>
    <w:lvl w:ilvl="2" w:tplc="09D8F25C">
      <w:start w:val="1"/>
      <w:numFmt w:val="bullet"/>
      <w:lvlText w:val=""/>
      <w:lvlJc w:val="left"/>
      <w:pPr>
        <w:ind w:left="720" w:hanging="360"/>
      </w:pPr>
      <w:rPr>
        <w:rFonts w:ascii="Symbol" w:hAnsi="Symbol"/>
      </w:rPr>
    </w:lvl>
    <w:lvl w:ilvl="3" w:tplc="55D2D9AE">
      <w:start w:val="1"/>
      <w:numFmt w:val="bullet"/>
      <w:lvlText w:val=""/>
      <w:lvlJc w:val="left"/>
      <w:pPr>
        <w:ind w:left="720" w:hanging="360"/>
      </w:pPr>
      <w:rPr>
        <w:rFonts w:ascii="Symbol" w:hAnsi="Symbol"/>
      </w:rPr>
    </w:lvl>
    <w:lvl w:ilvl="4" w:tplc="A0544890">
      <w:start w:val="1"/>
      <w:numFmt w:val="bullet"/>
      <w:lvlText w:val=""/>
      <w:lvlJc w:val="left"/>
      <w:pPr>
        <w:ind w:left="720" w:hanging="360"/>
      </w:pPr>
      <w:rPr>
        <w:rFonts w:ascii="Symbol" w:hAnsi="Symbol"/>
      </w:rPr>
    </w:lvl>
    <w:lvl w:ilvl="5" w:tplc="4B185142">
      <w:start w:val="1"/>
      <w:numFmt w:val="bullet"/>
      <w:lvlText w:val=""/>
      <w:lvlJc w:val="left"/>
      <w:pPr>
        <w:ind w:left="720" w:hanging="360"/>
      </w:pPr>
      <w:rPr>
        <w:rFonts w:ascii="Symbol" w:hAnsi="Symbol"/>
      </w:rPr>
    </w:lvl>
    <w:lvl w:ilvl="6" w:tplc="A970C762">
      <w:start w:val="1"/>
      <w:numFmt w:val="bullet"/>
      <w:lvlText w:val=""/>
      <w:lvlJc w:val="left"/>
      <w:pPr>
        <w:ind w:left="720" w:hanging="360"/>
      </w:pPr>
      <w:rPr>
        <w:rFonts w:ascii="Symbol" w:hAnsi="Symbol"/>
      </w:rPr>
    </w:lvl>
    <w:lvl w:ilvl="7" w:tplc="95F69BC6">
      <w:start w:val="1"/>
      <w:numFmt w:val="bullet"/>
      <w:lvlText w:val=""/>
      <w:lvlJc w:val="left"/>
      <w:pPr>
        <w:ind w:left="720" w:hanging="360"/>
      </w:pPr>
      <w:rPr>
        <w:rFonts w:ascii="Symbol" w:hAnsi="Symbol"/>
      </w:rPr>
    </w:lvl>
    <w:lvl w:ilvl="8" w:tplc="93E2DF28">
      <w:start w:val="1"/>
      <w:numFmt w:val="bullet"/>
      <w:lvlText w:val=""/>
      <w:lvlJc w:val="left"/>
      <w:pPr>
        <w:ind w:left="720" w:hanging="360"/>
      </w:pPr>
      <w:rPr>
        <w:rFonts w:ascii="Symbol" w:hAnsi="Symbol"/>
      </w:rPr>
    </w:lvl>
  </w:abstractNum>
  <w:abstractNum w:abstractNumId="34" w15:restartNumberingAfterBreak="0">
    <w:nsid w:val="655003F3"/>
    <w:multiLevelType w:val="hybridMultilevel"/>
    <w:tmpl w:val="801293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6B2E0049"/>
    <w:multiLevelType w:val="hybridMultilevel"/>
    <w:tmpl w:val="559468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6E1C65AF"/>
    <w:multiLevelType w:val="hybridMultilevel"/>
    <w:tmpl w:val="5B044534"/>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7" w15:restartNumberingAfterBreak="0">
    <w:nsid w:val="765F5E2D"/>
    <w:multiLevelType w:val="hybridMultilevel"/>
    <w:tmpl w:val="3C8C1D98"/>
    <w:lvl w:ilvl="0" w:tplc="DB9A3F9C">
      <w:start w:val="1"/>
      <w:numFmt w:val="bullet"/>
      <w:lvlText w:val=""/>
      <w:lvlJc w:val="left"/>
      <w:pPr>
        <w:ind w:left="720" w:hanging="360"/>
      </w:pPr>
      <w:rPr>
        <w:rFonts w:ascii="Symbol" w:hAnsi="Symbol"/>
      </w:rPr>
    </w:lvl>
    <w:lvl w:ilvl="1" w:tplc="A716A7FC">
      <w:start w:val="1"/>
      <w:numFmt w:val="bullet"/>
      <w:lvlText w:val=""/>
      <w:lvlJc w:val="left"/>
      <w:pPr>
        <w:ind w:left="720" w:hanging="360"/>
      </w:pPr>
      <w:rPr>
        <w:rFonts w:ascii="Symbol" w:hAnsi="Symbol"/>
      </w:rPr>
    </w:lvl>
    <w:lvl w:ilvl="2" w:tplc="F726141C">
      <w:start w:val="1"/>
      <w:numFmt w:val="bullet"/>
      <w:lvlText w:val=""/>
      <w:lvlJc w:val="left"/>
      <w:pPr>
        <w:ind w:left="720" w:hanging="360"/>
      </w:pPr>
      <w:rPr>
        <w:rFonts w:ascii="Symbol" w:hAnsi="Symbol"/>
      </w:rPr>
    </w:lvl>
    <w:lvl w:ilvl="3" w:tplc="C3BA2922">
      <w:start w:val="1"/>
      <w:numFmt w:val="bullet"/>
      <w:lvlText w:val=""/>
      <w:lvlJc w:val="left"/>
      <w:pPr>
        <w:ind w:left="720" w:hanging="360"/>
      </w:pPr>
      <w:rPr>
        <w:rFonts w:ascii="Symbol" w:hAnsi="Symbol"/>
      </w:rPr>
    </w:lvl>
    <w:lvl w:ilvl="4" w:tplc="4B9AC008">
      <w:start w:val="1"/>
      <w:numFmt w:val="bullet"/>
      <w:lvlText w:val=""/>
      <w:lvlJc w:val="left"/>
      <w:pPr>
        <w:ind w:left="720" w:hanging="360"/>
      </w:pPr>
      <w:rPr>
        <w:rFonts w:ascii="Symbol" w:hAnsi="Symbol"/>
      </w:rPr>
    </w:lvl>
    <w:lvl w:ilvl="5" w:tplc="A1C8090A">
      <w:start w:val="1"/>
      <w:numFmt w:val="bullet"/>
      <w:lvlText w:val=""/>
      <w:lvlJc w:val="left"/>
      <w:pPr>
        <w:ind w:left="720" w:hanging="360"/>
      </w:pPr>
      <w:rPr>
        <w:rFonts w:ascii="Symbol" w:hAnsi="Symbol"/>
      </w:rPr>
    </w:lvl>
    <w:lvl w:ilvl="6" w:tplc="15CEC8B6">
      <w:start w:val="1"/>
      <w:numFmt w:val="bullet"/>
      <w:lvlText w:val=""/>
      <w:lvlJc w:val="left"/>
      <w:pPr>
        <w:ind w:left="720" w:hanging="360"/>
      </w:pPr>
      <w:rPr>
        <w:rFonts w:ascii="Symbol" w:hAnsi="Symbol"/>
      </w:rPr>
    </w:lvl>
    <w:lvl w:ilvl="7" w:tplc="8D10266E">
      <w:start w:val="1"/>
      <w:numFmt w:val="bullet"/>
      <w:lvlText w:val=""/>
      <w:lvlJc w:val="left"/>
      <w:pPr>
        <w:ind w:left="720" w:hanging="360"/>
      </w:pPr>
      <w:rPr>
        <w:rFonts w:ascii="Symbol" w:hAnsi="Symbol"/>
      </w:rPr>
    </w:lvl>
    <w:lvl w:ilvl="8" w:tplc="A06E1CD4">
      <w:start w:val="1"/>
      <w:numFmt w:val="bullet"/>
      <w:lvlText w:val=""/>
      <w:lvlJc w:val="left"/>
      <w:pPr>
        <w:ind w:left="720" w:hanging="360"/>
      </w:pPr>
      <w:rPr>
        <w:rFonts w:ascii="Symbol" w:hAnsi="Symbol"/>
      </w:rPr>
    </w:lvl>
  </w:abstractNum>
  <w:abstractNum w:abstractNumId="38" w15:restartNumberingAfterBreak="0">
    <w:nsid w:val="7B012785"/>
    <w:multiLevelType w:val="hybridMultilevel"/>
    <w:tmpl w:val="8FC01E60"/>
    <w:lvl w:ilvl="0" w:tplc="C5CA7910">
      <w:start w:val="1"/>
      <w:numFmt w:val="bullet"/>
      <w:lvlText w:val=""/>
      <w:lvlJc w:val="left"/>
      <w:pPr>
        <w:ind w:left="1020" w:hanging="360"/>
      </w:pPr>
      <w:rPr>
        <w:rFonts w:ascii="Symbol" w:hAnsi="Symbol"/>
      </w:rPr>
    </w:lvl>
    <w:lvl w:ilvl="1" w:tplc="B72CA88A">
      <w:start w:val="1"/>
      <w:numFmt w:val="bullet"/>
      <w:lvlText w:val=""/>
      <w:lvlJc w:val="left"/>
      <w:pPr>
        <w:ind w:left="1020" w:hanging="360"/>
      </w:pPr>
      <w:rPr>
        <w:rFonts w:ascii="Symbol" w:hAnsi="Symbol"/>
      </w:rPr>
    </w:lvl>
    <w:lvl w:ilvl="2" w:tplc="270AF066">
      <w:start w:val="1"/>
      <w:numFmt w:val="bullet"/>
      <w:lvlText w:val=""/>
      <w:lvlJc w:val="left"/>
      <w:pPr>
        <w:ind w:left="1020" w:hanging="360"/>
      </w:pPr>
      <w:rPr>
        <w:rFonts w:ascii="Symbol" w:hAnsi="Symbol"/>
      </w:rPr>
    </w:lvl>
    <w:lvl w:ilvl="3" w:tplc="F78C4AFE">
      <w:start w:val="1"/>
      <w:numFmt w:val="bullet"/>
      <w:lvlText w:val=""/>
      <w:lvlJc w:val="left"/>
      <w:pPr>
        <w:ind w:left="1020" w:hanging="360"/>
      </w:pPr>
      <w:rPr>
        <w:rFonts w:ascii="Symbol" w:hAnsi="Symbol"/>
      </w:rPr>
    </w:lvl>
    <w:lvl w:ilvl="4" w:tplc="47469E0E">
      <w:start w:val="1"/>
      <w:numFmt w:val="bullet"/>
      <w:lvlText w:val=""/>
      <w:lvlJc w:val="left"/>
      <w:pPr>
        <w:ind w:left="1020" w:hanging="360"/>
      </w:pPr>
      <w:rPr>
        <w:rFonts w:ascii="Symbol" w:hAnsi="Symbol"/>
      </w:rPr>
    </w:lvl>
    <w:lvl w:ilvl="5" w:tplc="2F5433F0">
      <w:start w:val="1"/>
      <w:numFmt w:val="bullet"/>
      <w:lvlText w:val=""/>
      <w:lvlJc w:val="left"/>
      <w:pPr>
        <w:ind w:left="1020" w:hanging="360"/>
      </w:pPr>
      <w:rPr>
        <w:rFonts w:ascii="Symbol" w:hAnsi="Symbol"/>
      </w:rPr>
    </w:lvl>
    <w:lvl w:ilvl="6" w:tplc="C7DE0942">
      <w:start w:val="1"/>
      <w:numFmt w:val="bullet"/>
      <w:lvlText w:val=""/>
      <w:lvlJc w:val="left"/>
      <w:pPr>
        <w:ind w:left="1020" w:hanging="360"/>
      </w:pPr>
      <w:rPr>
        <w:rFonts w:ascii="Symbol" w:hAnsi="Symbol"/>
      </w:rPr>
    </w:lvl>
    <w:lvl w:ilvl="7" w:tplc="7240829C">
      <w:start w:val="1"/>
      <w:numFmt w:val="bullet"/>
      <w:lvlText w:val=""/>
      <w:lvlJc w:val="left"/>
      <w:pPr>
        <w:ind w:left="1020" w:hanging="360"/>
      </w:pPr>
      <w:rPr>
        <w:rFonts w:ascii="Symbol" w:hAnsi="Symbol"/>
      </w:rPr>
    </w:lvl>
    <w:lvl w:ilvl="8" w:tplc="FD0ECFFC">
      <w:start w:val="1"/>
      <w:numFmt w:val="bullet"/>
      <w:lvlText w:val=""/>
      <w:lvlJc w:val="left"/>
      <w:pPr>
        <w:ind w:left="1020" w:hanging="360"/>
      </w:pPr>
      <w:rPr>
        <w:rFonts w:ascii="Symbol" w:hAnsi="Symbol"/>
      </w:rPr>
    </w:lvl>
  </w:abstractNum>
  <w:abstractNum w:abstractNumId="39" w15:restartNumberingAfterBreak="0">
    <w:nsid w:val="7C504973"/>
    <w:multiLevelType w:val="hybridMultilevel"/>
    <w:tmpl w:val="007287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7D945A1C"/>
    <w:multiLevelType w:val="hybridMultilevel"/>
    <w:tmpl w:val="C50AC834"/>
    <w:lvl w:ilvl="0" w:tplc="0C0A0001">
      <w:start w:val="1"/>
      <w:numFmt w:val="bullet"/>
      <w:lvlText w:val=""/>
      <w:lvlJc w:val="left"/>
      <w:pPr>
        <w:ind w:left="1440" w:hanging="360"/>
      </w:pPr>
      <w:rPr>
        <w:rFonts w:ascii="Symbol" w:hAnsi="Symbol" w:hint="default"/>
        <w:sz w:val="16"/>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abstractNumId w:val="21"/>
  </w:num>
  <w:num w:numId="2">
    <w:abstractNumId w:val="2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3">
    <w:abstractNumId w:val="3"/>
  </w:num>
  <w:num w:numId="4">
    <w:abstractNumId w:val="3"/>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5">
    <w:abstractNumId w:val="3"/>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6">
    <w:abstractNumId w:val="23"/>
  </w:num>
  <w:num w:numId="7">
    <w:abstractNumId w:val="38"/>
  </w:num>
  <w:num w:numId="8">
    <w:abstractNumId w:val="10"/>
  </w:num>
  <w:num w:numId="9">
    <w:abstractNumId w:val="20"/>
  </w:num>
  <w:num w:numId="10">
    <w:abstractNumId w:val="24"/>
  </w:num>
  <w:num w:numId="11">
    <w:abstractNumId w:val="30"/>
  </w:num>
  <w:num w:numId="12">
    <w:abstractNumId w:val="26"/>
  </w:num>
  <w:num w:numId="13">
    <w:abstractNumId w:val="22"/>
  </w:num>
  <w:num w:numId="14">
    <w:abstractNumId w:val="39"/>
  </w:num>
  <w:num w:numId="15">
    <w:abstractNumId w:val="11"/>
  </w:num>
  <w:num w:numId="16">
    <w:abstractNumId w:val="17"/>
  </w:num>
  <w:num w:numId="17">
    <w:abstractNumId w:val="25"/>
  </w:num>
  <w:num w:numId="18">
    <w:abstractNumId w:val="18"/>
  </w:num>
  <w:num w:numId="19">
    <w:abstractNumId w:val="35"/>
  </w:num>
  <w:num w:numId="20">
    <w:abstractNumId w:val="12"/>
  </w:num>
  <w:num w:numId="21">
    <w:abstractNumId w:val="5"/>
  </w:num>
  <w:num w:numId="22">
    <w:abstractNumId w:val="9"/>
  </w:num>
  <w:num w:numId="23">
    <w:abstractNumId w:val="14"/>
  </w:num>
  <w:num w:numId="24">
    <w:abstractNumId w:val="6"/>
  </w:num>
  <w:num w:numId="25">
    <w:abstractNumId w:val="16"/>
  </w:num>
  <w:num w:numId="26">
    <w:abstractNumId w:val="28"/>
  </w:num>
  <w:num w:numId="27">
    <w:abstractNumId w:val="34"/>
  </w:num>
  <w:num w:numId="28">
    <w:abstractNumId w:val="13"/>
  </w:num>
  <w:num w:numId="29">
    <w:abstractNumId w:val="4"/>
  </w:num>
  <w:num w:numId="30">
    <w:abstractNumId w:val="0"/>
  </w:num>
  <w:num w:numId="31">
    <w:abstractNumId w:val="1"/>
  </w:num>
  <w:num w:numId="32">
    <w:abstractNumId w:val="2"/>
  </w:num>
  <w:num w:numId="33">
    <w:abstractNumId w:val="15"/>
  </w:num>
  <w:num w:numId="34">
    <w:abstractNumId w:val="27"/>
  </w:num>
  <w:num w:numId="35">
    <w:abstractNumId w:val="36"/>
  </w:num>
  <w:num w:numId="36">
    <w:abstractNumId w:val="32"/>
  </w:num>
  <w:num w:numId="37">
    <w:abstractNumId w:val="8"/>
  </w:num>
  <w:num w:numId="38">
    <w:abstractNumId w:val="37"/>
  </w:num>
  <w:num w:numId="39">
    <w:abstractNumId w:val="29"/>
  </w:num>
  <w:num w:numId="40">
    <w:abstractNumId w:val="33"/>
  </w:num>
  <w:num w:numId="41">
    <w:abstractNumId w:val="40"/>
  </w:num>
  <w:num w:numId="42">
    <w:abstractNumId w:val="7"/>
  </w:num>
  <w:num w:numId="43">
    <w:abstractNumId w:val="3"/>
  </w:num>
  <w:num w:numId="44">
    <w:abstractNumId w:val="31"/>
  </w:num>
  <w:num w:numId="45">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06EA"/>
    <w:rsid w:val="00002490"/>
    <w:rsid w:val="00004133"/>
    <w:rsid w:val="000045A7"/>
    <w:rsid w:val="00015CD2"/>
    <w:rsid w:val="00015F8C"/>
    <w:rsid w:val="00017921"/>
    <w:rsid w:val="000270BA"/>
    <w:rsid w:val="00034045"/>
    <w:rsid w:val="000347C4"/>
    <w:rsid w:val="00065DE8"/>
    <w:rsid w:val="00067CAA"/>
    <w:rsid w:val="0007509C"/>
    <w:rsid w:val="00094CF9"/>
    <w:rsid w:val="000A06B9"/>
    <w:rsid w:val="000A324F"/>
    <w:rsid w:val="000C45AF"/>
    <w:rsid w:val="000C736F"/>
    <w:rsid w:val="000E3E14"/>
    <w:rsid w:val="000E7587"/>
    <w:rsid w:val="000F1408"/>
    <w:rsid w:val="000F36B7"/>
    <w:rsid w:val="000F4365"/>
    <w:rsid w:val="001103A0"/>
    <w:rsid w:val="00112410"/>
    <w:rsid w:val="00125741"/>
    <w:rsid w:val="001259E5"/>
    <w:rsid w:val="001309F6"/>
    <w:rsid w:val="0013230F"/>
    <w:rsid w:val="00135EA9"/>
    <w:rsid w:val="001472E2"/>
    <w:rsid w:val="00147EB9"/>
    <w:rsid w:val="00151041"/>
    <w:rsid w:val="00151639"/>
    <w:rsid w:val="0015194F"/>
    <w:rsid w:val="00155512"/>
    <w:rsid w:val="001561B3"/>
    <w:rsid w:val="001572CC"/>
    <w:rsid w:val="00160376"/>
    <w:rsid w:val="00162E10"/>
    <w:rsid w:val="001659BA"/>
    <w:rsid w:val="00166427"/>
    <w:rsid w:val="001702AE"/>
    <w:rsid w:val="00173344"/>
    <w:rsid w:val="001819AF"/>
    <w:rsid w:val="00197C5C"/>
    <w:rsid w:val="001A1D96"/>
    <w:rsid w:val="001A2381"/>
    <w:rsid w:val="001A47CD"/>
    <w:rsid w:val="001A713F"/>
    <w:rsid w:val="001B1F26"/>
    <w:rsid w:val="001C34A5"/>
    <w:rsid w:val="001C7B8D"/>
    <w:rsid w:val="001E1157"/>
    <w:rsid w:val="001E3DA3"/>
    <w:rsid w:val="001F09C7"/>
    <w:rsid w:val="00205BAF"/>
    <w:rsid w:val="00206928"/>
    <w:rsid w:val="0021263A"/>
    <w:rsid w:val="00212FE1"/>
    <w:rsid w:val="00237B38"/>
    <w:rsid w:val="002418F8"/>
    <w:rsid w:val="00250FE4"/>
    <w:rsid w:val="00251E67"/>
    <w:rsid w:val="002520AC"/>
    <w:rsid w:val="0025679A"/>
    <w:rsid w:val="00263441"/>
    <w:rsid w:val="002657DA"/>
    <w:rsid w:val="0028565F"/>
    <w:rsid w:val="0029080A"/>
    <w:rsid w:val="002911A1"/>
    <w:rsid w:val="00293017"/>
    <w:rsid w:val="00293EDA"/>
    <w:rsid w:val="002B7E51"/>
    <w:rsid w:val="002C360A"/>
    <w:rsid w:val="002C3A34"/>
    <w:rsid w:val="002D6CD4"/>
    <w:rsid w:val="002E0C2A"/>
    <w:rsid w:val="002E13B7"/>
    <w:rsid w:val="002F3527"/>
    <w:rsid w:val="002F464C"/>
    <w:rsid w:val="002F7088"/>
    <w:rsid w:val="002F75C4"/>
    <w:rsid w:val="00302007"/>
    <w:rsid w:val="00302656"/>
    <w:rsid w:val="003039E7"/>
    <w:rsid w:val="00304B8F"/>
    <w:rsid w:val="00306548"/>
    <w:rsid w:val="00310946"/>
    <w:rsid w:val="00315DB8"/>
    <w:rsid w:val="00344E6B"/>
    <w:rsid w:val="00344FA1"/>
    <w:rsid w:val="00347B25"/>
    <w:rsid w:val="00350B74"/>
    <w:rsid w:val="00356B30"/>
    <w:rsid w:val="003725CF"/>
    <w:rsid w:val="00374C1B"/>
    <w:rsid w:val="003A04E1"/>
    <w:rsid w:val="003A08F3"/>
    <w:rsid w:val="003A3E5D"/>
    <w:rsid w:val="003A3EBE"/>
    <w:rsid w:val="003A74F5"/>
    <w:rsid w:val="003B5899"/>
    <w:rsid w:val="003D0B6E"/>
    <w:rsid w:val="003E0EA4"/>
    <w:rsid w:val="003E76E1"/>
    <w:rsid w:val="003F1D9B"/>
    <w:rsid w:val="003F360D"/>
    <w:rsid w:val="003F4306"/>
    <w:rsid w:val="004139DB"/>
    <w:rsid w:val="00414603"/>
    <w:rsid w:val="00422877"/>
    <w:rsid w:val="004242EE"/>
    <w:rsid w:val="004277D8"/>
    <w:rsid w:val="00427910"/>
    <w:rsid w:val="00441581"/>
    <w:rsid w:val="00442C80"/>
    <w:rsid w:val="00445150"/>
    <w:rsid w:val="004506EA"/>
    <w:rsid w:val="00457644"/>
    <w:rsid w:val="0046706E"/>
    <w:rsid w:val="00472EF4"/>
    <w:rsid w:val="0047417E"/>
    <w:rsid w:val="00480FB1"/>
    <w:rsid w:val="00485C5B"/>
    <w:rsid w:val="004921D5"/>
    <w:rsid w:val="004968B3"/>
    <w:rsid w:val="00497663"/>
    <w:rsid w:val="004B0449"/>
    <w:rsid w:val="004B19FC"/>
    <w:rsid w:val="004B396F"/>
    <w:rsid w:val="004B3F57"/>
    <w:rsid w:val="004C49F5"/>
    <w:rsid w:val="004C7F4E"/>
    <w:rsid w:val="004D34BD"/>
    <w:rsid w:val="004E1C5D"/>
    <w:rsid w:val="004E40F3"/>
    <w:rsid w:val="004F371D"/>
    <w:rsid w:val="005109A5"/>
    <w:rsid w:val="0051723C"/>
    <w:rsid w:val="00520231"/>
    <w:rsid w:val="00522C41"/>
    <w:rsid w:val="00522FFC"/>
    <w:rsid w:val="00531E66"/>
    <w:rsid w:val="00532566"/>
    <w:rsid w:val="0053782B"/>
    <w:rsid w:val="00546A9E"/>
    <w:rsid w:val="00573FA6"/>
    <w:rsid w:val="005746A7"/>
    <w:rsid w:val="00575EE6"/>
    <w:rsid w:val="005760F8"/>
    <w:rsid w:val="005770A4"/>
    <w:rsid w:val="0057726B"/>
    <w:rsid w:val="005806BB"/>
    <w:rsid w:val="00582236"/>
    <w:rsid w:val="00587A18"/>
    <w:rsid w:val="0059264E"/>
    <w:rsid w:val="00593CDB"/>
    <w:rsid w:val="00597941"/>
    <w:rsid w:val="005A349A"/>
    <w:rsid w:val="005A528B"/>
    <w:rsid w:val="005A5FC5"/>
    <w:rsid w:val="005B047A"/>
    <w:rsid w:val="005B092E"/>
    <w:rsid w:val="005B39BA"/>
    <w:rsid w:val="005B686C"/>
    <w:rsid w:val="005D5E9A"/>
    <w:rsid w:val="005E5607"/>
    <w:rsid w:val="005E5BA2"/>
    <w:rsid w:val="00600435"/>
    <w:rsid w:val="00604B9C"/>
    <w:rsid w:val="0061337A"/>
    <w:rsid w:val="00625CBB"/>
    <w:rsid w:val="00631FB1"/>
    <w:rsid w:val="006340FE"/>
    <w:rsid w:val="006349BD"/>
    <w:rsid w:val="006405AE"/>
    <w:rsid w:val="0064270D"/>
    <w:rsid w:val="00651CB8"/>
    <w:rsid w:val="00654721"/>
    <w:rsid w:val="00656ED8"/>
    <w:rsid w:val="00657B2B"/>
    <w:rsid w:val="00664209"/>
    <w:rsid w:val="00666A5D"/>
    <w:rsid w:val="0067350F"/>
    <w:rsid w:val="00675EB8"/>
    <w:rsid w:val="006824C7"/>
    <w:rsid w:val="00693810"/>
    <w:rsid w:val="006966B1"/>
    <w:rsid w:val="006A5883"/>
    <w:rsid w:val="006D0D23"/>
    <w:rsid w:val="006D1846"/>
    <w:rsid w:val="006F152F"/>
    <w:rsid w:val="006F6795"/>
    <w:rsid w:val="006F7E8D"/>
    <w:rsid w:val="00702A94"/>
    <w:rsid w:val="007123EB"/>
    <w:rsid w:val="007132D7"/>
    <w:rsid w:val="00715464"/>
    <w:rsid w:val="0071621E"/>
    <w:rsid w:val="00724004"/>
    <w:rsid w:val="00731ECA"/>
    <w:rsid w:val="00751C2A"/>
    <w:rsid w:val="00753CBC"/>
    <w:rsid w:val="0075750B"/>
    <w:rsid w:val="00761DC4"/>
    <w:rsid w:val="00762920"/>
    <w:rsid w:val="00770FA3"/>
    <w:rsid w:val="00772A25"/>
    <w:rsid w:val="00783376"/>
    <w:rsid w:val="007852E7"/>
    <w:rsid w:val="00790103"/>
    <w:rsid w:val="00793A08"/>
    <w:rsid w:val="00794BB8"/>
    <w:rsid w:val="007A3432"/>
    <w:rsid w:val="007A3F80"/>
    <w:rsid w:val="007A44AF"/>
    <w:rsid w:val="007A6634"/>
    <w:rsid w:val="007B0E1F"/>
    <w:rsid w:val="007C4D5E"/>
    <w:rsid w:val="007E56A1"/>
    <w:rsid w:val="007F55A1"/>
    <w:rsid w:val="007F72DC"/>
    <w:rsid w:val="00801839"/>
    <w:rsid w:val="00811AD3"/>
    <w:rsid w:val="008179F2"/>
    <w:rsid w:val="0084660F"/>
    <w:rsid w:val="00861745"/>
    <w:rsid w:val="00863007"/>
    <w:rsid w:val="0086507F"/>
    <w:rsid w:val="00865228"/>
    <w:rsid w:val="008725C5"/>
    <w:rsid w:val="00872FD3"/>
    <w:rsid w:val="0088166C"/>
    <w:rsid w:val="00897AE6"/>
    <w:rsid w:val="008A22F3"/>
    <w:rsid w:val="008A7F22"/>
    <w:rsid w:val="008B11B3"/>
    <w:rsid w:val="008B29CB"/>
    <w:rsid w:val="008B7325"/>
    <w:rsid w:val="008B7DB2"/>
    <w:rsid w:val="008C5DB0"/>
    <w:rsid w:val="008C7C64"/>
    <w:rsid w:val="008D46DF"/>
    <w:rsid w:val="008D6ABD"/>
    <w:rsid w:val="008E47BE"/>
    <w:rsid w:val="008E7AC4"/>
    <w:rsid w:val="008F30D8"/>
    <w:rsid w:val="008F3B22"/>
    <w:rsid w:val="008F760E"/>
    <w:rsid w:val="00900282"/>
    <w:rsid w:val="00903B3A"/>
    <w:rsid w:val="0091473C"/>
    <w:rsid w:val="00917169"/>
    <w:rsid w:val="00921DEE"/>
    <w:rsid w:val="00932AF1"/>
    <w:rsid w:val="00940CA8"/>
    <w:rsid w:val="00942C19"/>
    <w:rsid w:val="00950940"/>
    <w:rsid w:val="009546FF"/>
    <w:rsid w:val="00957FB7"/>
    <w:rsid w:val="00961EA2"/>
    <w:rsid w:val="00981355"/>
    <w:rsid w:val="009865D1"/>
    <w:rsid w:val="00994CFB"/>
    <w:rsid w:val="00996B46"/>
    <w:rsid w:val="009A143B"/>
    <w:rsid w:val="009A343E"/>
    <w:rsid w:val="009A481C"/>
    <w:rsid w:val="009A4D35"/>
    <w:rsid w:val="009B2704"/>
    <w:rsid w:val="009B58DA"/>
    <w:rsid w:val="009C0456"/>
    <w:rsid w:val="009C2931"/>
    <w:rsid w:val="009C3760"/>
    <w:rsid w:val="009C6308"/>
    <w:rsid w:val="009C67DF"/>
    <w:rsid w:val="009C7CB7"/>
    <w:rsid w:val="009E5F64"/>
    <w:rsid w:val="009E7C5D"/>
    <w:rsid w:val="009F7188"/>
    <w:rsid w:val="00A063EC"/>
    <w:rsid w:val="00A110B7"/>
    <w:rsid w:val="00A15EF0"/>
    <w:rsid w:val="00A30837"/>
    <w:rsid w:val="00A456E8"/>
    <w:rsid w:val="00A60D44"/>
    <w:rsid w:val="00A61F92"/>
    <w:rsid w:val="00A63F9F"/>
    <w:rsid w:val="00A66611"/>
    <w:rsid w:val="00A72597"/>
    <w:rsid w:val="00A77FDE"/>
    <w:rsid w:val="00A85A81"/>
    <w:rsid w:val="00A95E3D"/>
    <w:rsid w:val="00A96053"/>
    <w:rsid w:val="00A975DC"/>
    <w:rsid w:val="00AA1E07"/>
    <w:rsid w:val="00AA34D9"/>
    <w:rsid w:val="00AC2C0F"/>
    <w:rsid w:val="00AC3A9B"/>
    <w:rsid w:val="00AD0A0C"/>
    <w:rsid w:val="00AD2CC5"/>
    <w:rsid w:val="00AD4A84"/>
    <w:rsid w:val="00AD603B"/>
    <w:rsid w:val="00AD609E"/>
    <w:rsid w:val="00AE27E9"/>
    <w:rsid w:val="00AE2D9B"/>
    <w:rsid w:val="00AE3BDD"/>
    <w:rsid w:val="00AF3AE3"/>
    <w:rsid w:val="00B01F60"/>
    <w:rsid w:val="00B04584"/>
    <w:rsid w:val="00B06854"/>
    <w:rsid w:val="00B30E01"/>
    <w:rsid w:val="00B36D17"/>
    <w:rsid w:val="00B42335"/>
    <w:rsid w:val="00B44D3F"/>
    <w:rsid w:val="00B510C5"/>
    <w:rsid w:val="00B52298"/>
    <w:rsid w:val="00B57DB1"/>
    <w:rsid w:val="00B6372F"/>
    <w:rsid w:val="00B875C9"/>
    <w:rsid w:val="00B950AF"/>
    <w:rsid w:val="00BA0883"/>
    <w:rsid w:val="00BA2EBA"/>
    <w:rsid w:val="00BA333D"/>
    <w:rsid w:val="00BB3BCC"/>
    <w:rsid w:val="00BB6388"/>
    <w:rsid w:val="00BC3001"/>
    <w:rsid w:val="00BC380A"/>
    <w:rsid w:val="00BC4014"/>
    <w:rsid w:val="00BC5D7C"/>
    <w:rsid w:val="00BC6162"/>
    <w:rsid w:val="00BC61E8"/>
    <w:rsid w:val="00BD5B8D"/>
    <w:rsid w:val="00BE2BDC"/>
    <w:rsid w:val="00BE540B"/>
    <w:rsid w:val="00BF6AC5"/>
    <w:rsid w:val="00BF7242"/>
    <w:rsid w:val="00C1349D"/>
    <w:rsid w:val="00C13DA6"/>
    <w:rsid w:val="00C17A7C"/>
    <w:rsid w:val="00C220DE"/>
    <w:rsid w:val="00C24256"/>
    <w:rsid w:val="00C24B8C"/>
    <w:rsid w:val="00C34873"/>
    <w:rsid w:val="00C3736D"/>
    <w:rsid w:val="00C40F28"/>
    <w:rsid w:val="00C50138"/>
    <w:rsid w:val="00C6040C"/>
    <w:rsid w:val="00C6119B"/>
    <w:rsid w:val="00C739EE"/>
    <w:rsid w:val="00C760C7"/>
    <w:rsid w:val="00C831AF"/>
    <w:rsid w:val="00C8758D"/>
    <w:rsid w:val="00C9369C"/>
    <w:rsid w:val="00C96101"/>
    <w:rsid w:val="00C967F2"/>
    <w:rsid w:val="00C96E46"/>
    <w:rsid w:val="00CB314C"/>
    <w:rsid w:val="00CC0648"/>
    <w:rsid w:val="00CC520B"/>
    <w:rsid w:val="00CC7B0F"/>
    <w:rsid w:val="00CD6851"/>
    <w:rsid w:val="00CE34A2"/>
    <w:rsid w:val="00CE5A45"/>
    <w:rsid w:val="00CF0AE7"/>
    <w:rsid w:val="00CF499F"/>
    <w:rsid w:val="00CF6B1F"/>
    <w:rsid w:val="00D01B6B"/>
    <w:rsid w:val="00D023DC"/>
    <w:rsid w:val="00D03054"/>
    <w:rsid w:val="00D05CA0"/>
    <w:rsid w:val="00D1103E"/>
    <w:rsid w:val="00D11E68"/>
    <w:rsid w:val="00D152EE"/>
    <w:rsid w:val="00D15D3A"/>
    <w:rsid w:val="00D17ABF"/>
    <w:rsid w:val="00D257AA"/>
    <w:rsid w:val="00D2638F"/>
    <w:rsid w:val="00D3028C"/>
    <w:rsid w:val="00D3249C"/>
    <w:rsid w:val="00D33994"/>
    <w:rsid w:val="00D3601F"/>
    <w:rsid w:val="00D4390C"/>
    <w:rsid w:val="00D5278E"/>
    <w:rsid w:val="00D529AA"/>
    <w:rsid w:val="00D557F5"/>
    <w:rsid w:val="00D65809"/>
    <w:rsid w:val="00D65F59"/>
    <w:rsid w:val="00D758A4"/>
    <w:rsid w:val="00D80B55"/>
    <w:rsid w:val="00D8119A"/>
    <w:rsid w:val="00D8202C"/>
    <w:rsid w:val="00D859E3"/>
    <w:rsid w:val="00D930CE"/>
    <w:rsid w:val="00D975B7"/>
    <w:rsid w:val="00DA1D09"/>
    <w:rsid w:val="00DA1D0B"/>
    <w:rsid w:val="00DB0D1D"/>
    <w:rsid w:val="00DB1332"/>
    <w:rsid w:val="00DB146D"/>
    <w:rsid w:val="00DB20DF"/>
    <w:rsid w:val="00DB7CC6"/>
    <w:rsid w:val="00DC0A6A"/>
    <w:rsid w:val="00DC200C"/>
    <w:rsid w:val="00DC6104"/>
    <w:rsid w:val="00DD3A56"/>
    <w:rsid w:val="00DE49C4"/>
    <w:rsid w:val="00DE6A6E"/>
    <w:rsid w:val="00DE7156"/>
    <w:rsid w:val="00DE748F"/>
    <w:rsid w:val="00DF400B"/>
    <w:rsid w:val="00DF6F01"/>
    <w:rsid w:val="00DF7561"/>
    <w:rsid w:val="00E13258"/>
    <w:rsid w:val="00E21364"/>
    <w:rsid w:val="00E27D63"/>
    <w:rsid w:val="00E50645"/>
    <w:rsid w:val="00E5091F"/>
    <w:rsid w:val="00E64006"/>
    <w:rsid w:val="00E82782"/>
    <w:rsid w:val="00E83B20"/>
    <w:rsid w:val="00E87407"/>
    <w:rsid w:val="00E92694"/>
    <w:rsid w:val="00EA4820"/>
    <w:rsid w:val="00EA5A70"/>
    <w:rsid w:val="00EE032D"/>
    <w:rsid w:val="00EE2508"/>
    <w:rsid w:val="00EE3DDC"/>
    <w:rsid w:val="00EE4034"/>
    <w:rsid w:val="00EF06F5"/>
    <w:rsid w:val="00EF58D3"/>
    <w:rsid w:val="00F015B8"/>
    <w:rsid w:val="00F04FA9"/>
    <w:rsid w:val="00F058B5"/>
    <w:rsid w:val="00F11C42"/>
    <w:rsid w:val="00F130E5"/>
    <w:rsid w:val="00F13430"/>
    <w:rsid w:val="00F13668"/>
    <w:rsid w:val="00F15688"/>
    <w:rsid w:val="00F17EF8"/>
    <w:rsid w:val="00F234D1"/>
    <w:rsid w:val="00F40995"/>
    <w:rsid w:val="00F441EB"/>
    <w:rsid w:val="00F57B20"/>
    <w:rsid w:val="00F70C5D"/>
    <w:rsid w:val="00F72758"/>
    <w:rsid w:val="00F72CD1"/>
    <w:rsid w:val="00F74E75"/>
    <w:rsid w:val="00F81F3F"/>
    <w:rsid w:val="00F87D32"/>
    <w:rsid w:val="00F91961"/>
    <w:rsid w:val="00F91EEC"/>
    <w:rsid w:val="00FA3124"/>
    <w:rsid w:val="00FB022F"/>
    <w:rsid w:val="00FB4E5F"/>
    <w:rsid w:val="00FB7E09"/>
    <w:rsid w:val="00FC0E0E"/>
    <w:rsid w:val="00FC4724"/>
    <w:rsid w:val="00FC7CB1"/>
    <w:rsid w:val="00FD04D1"/>
    <w:rsid w:val="00FD3CF8"/>
    <w:rsid w:val="00FD7E29"/>
    <w:rsid w:val="00FE0491"/>
    <w:rsid w:val="00FE755E"/>
    <w:rsid w:val="00FF0E93"/>
    <w:rsid w:val="00FF210F"/>
    <w:rsid w:val="00FF45B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01BF45"/>
  <w15:docId w15:val="{1BE611D1-5D65-4D8C-9037-C1DA9C987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rsid w:val="00094CF9"/>
    <w:rPr>
      <w:rFonts w:ascii="Calibri" w:eastAsia="Calibri" w:hAnsi="Calibri" w:cs="Calibri"/>
      <w:lang w:val="es-ES"/>
    </w:rPr>
  </w:style>
  <w:style w:type="paragraph" w:styleId="Ttulo1">
    <w:name w:val="heading 1"/>
    <w:basedOn w:val="Normal"/>
    <w:link w:val="Ttulo1Car"/>
    <w:uiPriority w:val="1"/>
    <w:rsid w:val="00CC0648"/>
    <w:pPr>
      <w:spacing w:before="240" w:after="120"/>
      <w:ind w:left="227"/>
      <w:outlineLvl w:val="0"/>
    </w:pPr>
    <w:rPr>
      <w:rFonts w:asciiTheme="minorHAnsi" w:hAnsiTheme="minorHAnsi" w:cstheme="minorHAnsi"/>
      <w:b/>
      <w:bCs/>
      <w:sz w:val="24"/>
      <w:szCs w:val="24"/>
    </w:rPr>
  </w:style>
  <w:style w:type="paragraph" w:styleId="Ttulo2">
    <w:name w:val="heading 2"/>
    <w:basedOn w:val="Normal"/>
    <w:link w:val="Ttulo2Car"/>
    <w:uiPriority w:val="1"/>
    <w:pPr>
      <w:ind w:left="232"/>
      <w:jc w:val="both"/>
      <w:outlineLvl w:val="1"/>
    </w:pPr>
    <w:rPr>
      <w:b/>
      <w:bCs/>
      <w:sz w:val="20"/>
      <w:szCs w:val="20"/>
    </w:rPr>
  </w:style>
  <w:style w:type="paragraph" w:styleId="Ttulo3">
    <w:name w:val="heading 3"/>
    <w:basedOn w:val="Normal"/>
    <w:next w:val="Normal"/>
    <w:link w:val="Ttulo3Car"/>
    <w:uiPriority w:val="9"/>
    <w:semiHidden/>
    <w:unhideWhenUsed/>
    <w:rsid w:val="008B732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0"/>
      <w:szCs w:val="20"/>
    </w:rPr>
  </w:style>
  <w:style w:type="paragraph" w:styleId="Prrafodelista">
    <w:name w:val="List Paragraph"/>
    <w:basedOn w:val="Normal"/>
    <w:link w:val="PrrafodelistaCar"/>
    <w:uiPriority w:val="1"/>
    <w:pPr>
      <w:ind w:left="952" w:hanging="360"/>
    </w:pPr>
  </w:style>
  <w:style w:type="paragraph" w:customStyle="1" w:styleId="TableParagraph">
    <w:name w:val="Table Paragraph"/>
    <w:basedOn w:val="Normal"/>
    <w:link w:val="TableParagraphCar"/>
    <w:uiPriority w:val="1"/>
    <w:pPr>
      <w:ind w:left="57"/>
    </w:pPr>
  </w:style>
  <w:style w:type="paragraph" w:styleId="Encabezado">
    <w:name w:val="header"/>
    <w:basedOn w:val="Normal"/>
    <w:link w:val="EncabezadoCar"/>
    <w:uiPriority w:val="99"/>
    <w:unhideWhenUsed/>
    <w:rsid w:val="008C7C64"/>
    <w:pPr>
      <w:tabs>
        <w:tab w:val="center" w:pos="4252"/>
        <w:tab w:val="right" w:pos="8504"/>
      </w:tabs>
    </w:pPr>
  </w:style>
  <w:style w:type="character" w:customStyle="1" w:styleId="EncabezadoCar">
    <w:name w:val="Encabezado Car"/>
    <w:basedOn w:val="Fuentedeprrafopredeter"/>
    <w:link w:val="Encabezado"/>
    <w:uiPriority w:val="99"/>
    <w:rsid w:val="008C7C64"/>
    <w:rPr>
      <w:rFonts w:ascii="Calibri" w:eastAsia="Calibri" w:hAnsi="Calibri" w:cs="Calibri"/>
      <w:lang w:val="es-ES"/>
    </w:rPr>
  </w:style>
  <w:style w:type="paragraph" w:styleId="Piedepgina">
    <w:name w:val="footer"/>
    <w:basedOn w:val="Normal"/>
    <w:link w:val="PiedepginaCar"/>
    <w:uiPriority w:val="99"/>
    <w:unhideWhenUsed/>
    <w:rsid w:val="008C7C64"/>
    <w:pPr>
      <w:tabs>
        <w:tab w:val="center" w:pos="4252"/>
        <w:tab w:val="right" w:pos="8504"/>
      </w:tabs>
    </w:pPr>
  </w:style>
  <w:style w:type="character" w:customStyle="1" w:styleId="PiedepginaCar">
    <w:name w:val="Pie de página Car"/>
    <w:basedOn w:val="Fuentedeprrafopredeter"/>
    <w:link w:val="Piedepgina"/>
    <w:uiPriority w:val="99"/>
    <w:rsid w:val="008C7C64"/>
    <w:rPr>
      <w:rFonts w:ascii="Calibri" w:eastAsia="Calibri" w:hAnsi="Calibri" w:cs="Calibri"/>
      <w:lang w:val="es-ES"/>
    </w:rPr>
  </w:style>
  <w:style w:type="character" w:customStyle="1" w:styleId="TextoindependienteCar">
    <w:name w:val="Texto independiente Car"/>
    <w:basedOn w:val="Fuentedeprrafopredeter"/>
    <w:link w:val="Textoindependiente"/>
    <w:uiPriority w:val="1"/>
    <w:rsid w:val="00EF58D3"/>
    <w:rPr>
      <w:rFonts w:ascii="Calibri" w:eastAsia="Calibri" w:hAnsi="Calibri" w:cs="Calibri"/>
      <w:sz w:val="20"/>
      <w:szCs w:val="20"/>
      <w:lang w:val="es-ES"/>
    </w:rPr>
  </w:style>
  <w:style w:type="paragraph" w:customStyle="1" w:styleId="Seccin1">
    <w:name w:val="Sección1"/>
    <w:basedOn w:val="Prrafodelista"/>
    <w:link w:val="Seccin1Car"/>
    <w:uiPriority w:val="1"/>
    <w:qFormat/>
    <w:rsid w:val="00E82782"/>
    <w:pPr>
      <w:numPr>
        <w:numId w:val="3"/>
      </w:numPr>
      <w:tabs>
        <w:tab w:val="left" w:pos="514"/>
      </w:tabs>
      <w:spacing w:before="240" w:after="240"/>
      <w:outlineLvl w:val="0"/>
    </w:pPr>
    <w:rPr>
      <w:rFonts w:asciiTheme="minorHAnsi" w:hAnsiTheme="minorHAnsi" w:cstheme="minorHAnsi"/>
      <w:b/>
      <w:sz w:val="24"/>
    </w:rPr>
  </w:style>
  <w:style w:type="paragraph" w:customStyle="1" w:styleId="Seccin11">
    <w:name w:val="Sección1.1"/>
    <w:basedOn w:val="Ttulo1"/>
    <w:link w:val="Seccin11Car"/>
    <w:uiPriority w:val="1"/>
    <w:qFormat/>
    <w:rsid w:val="00E82782"/>
    <w:pPr>
      <w:numPr>
        <w:ilvl w:val="1"/>
        <w:numId w:val="3"/>
      </w:numPr>
      <w:outlineLvl w:val="1"/>
    </w:pPr>
    <w:rPr>
      <w:sz w:val="22"/>
      <w:szCs w:val="22"/>
    </w:rPr>
  </w:style>
  <w:style w:type="character" w:customStyle="1" w:styleId="PrrafodelistaCar">
    <w:name w:val="Párrafo de lista Car"/>
    <w:basedOn w:val="Fuentedeprrafopredeter"/>
    <w:link w:val="Prrafodelista"/>
    <w:uiPriority w:val="1"/>
    <w:rsid w:val="00CC0648"/>
    <w:rPr>
      <w:rFonts w:ascii="Calibri" w:eastAsia="Calibri" w:hAnsi="Calibri" w:cs="Calibri"/>
      <w:lang w:val="es-ES"/>
    </w:rPr>
  </w:style>
  <w:style w:type="character" w:customStyle="1" w:styleId="Seccin1Car">
    <w:name w:val="Sección1 Car"/>
    <w:basedOn w:val="PrrafodelistaCar"/>
    <w:link w:val="Seccin1"/>
    <w:uiPriority w:val="1"/>
    <w:rsid w:val="00E82782"/>
    <w:rPr>
      <w:rFonts w:ascii="Calibri" w:eastAsia="Calibri" w:hAnsi="Calibri" w:cstheme="minorHAnsi"/>
      <w:b/>
      <w:sz w:val="24"/>
      <w:lang w:val="es-ES"/>
    </w:rPr>
  </w:style>
  <w:style w:type="paragraph" w:customStyle="1" w:styleId="Seccin111">
    <w:name w:val="Sección1.1.1"/>
    <w:basedOn w:val="Prrafodelista"/>
    <w:link w:val="Seccin111Car"/>
    <w:uiPriority w:val="1"/>
    <w:qFormat/>
    <w:rsid w:val="009865D1"/>
    <w:pPr>
      <w:numPr>
        <w:ilvl w:val="2"/>
        <w:numId w:val="3"/>
      </w:numPr>
      <w:tabs>
        <w:tab w:val="left" w:pos="793"/>
      </w:tabs>
      <w:spacing w:before="120" w:after="120"/>
    </w:pPr>
    <w:rPr>
      <w:rFonts w:asciiTheme="minorHAnsi" w:hAnsiTheme="minorHAnsi" w:cstheme="minorHAnsi"/>
      <w:b/>
      <w:sz w:val="20"/>
    </w:rPr>
  </w:style>
  <w:style w:type="character" w:customStyle="1" w:styleId="Ttulo1Car">
    <w:name w:val="Título 1 Car"/>
    <w:basedOn w:val="Fuentedeprrafopredeter"/>
    <w:link w:val="Ttulo1"/>
    <w:uiPriority w:val="1"/>
    <w:rsid w:val="00CC0648"/>
    <w:rPr>
      <w:rFonts w:eastAsia="Calibri" w:cstheme="minorHAnsi"/>
      <w:b/>
      <w:bCs/>
      <w:sz w:val="24"/>
      <w:szCs w:val="24"/>
      <w:lang w:val="es-ES"/>
    </w:rPr>
  </w:style>
  <w:style w:type="character" w:customStyle="1" w:styleId="Seccin11Car">
    <w:name w:val="Sección1.1 Car"/>
    <w:basedOn w:val="Ttulo1Car"/>
    <w:link w:val="Seccin11"/>
    <w:uiPriority w:val="1"/>
    <w:rsid w:val="00E82782"/>
    <w:rPr>
      <w:rFonts w:eastAsia="Calibri" w:cstheme="minorHAnsi"/>
      <w:b/>
      <w:bCs/>
      <w:sz w:val="24"/>
      <w:szCs w:val="24"/>
      <w:lang w:val="es-ES"/>
    </w:rPr>
  </w:style>
  <w:style w:type="paragraph" w:customStyle="1" w:styleId="Seccin1111">
    <w:name w:val="Sección1.1.1.1"/>
    <w:basedOn w:val="Prrafodelista"/>
    <w:link w:val="Seccin1111Car"/>
    <w:uiPriority w:val="1"/>
    <w:qFormat/>
    <w:rsid w:val="00E82782"/>
    <w:pPr>
      <w:numPr>
        <w:ilvl w:val="3"/>
        <w:numId w:val="3"/>
      </w:numPr>
      <w:tabs>
        <w:tab w:val="left" w:pos="907"/>
      </w:tabs>
      <w:spacing w:before="120" w:after="120"/>
    </w:pPr>
    <w:rPr>
      <w:rFonts w:asciiTheme="minorHAnsi" w:hAnsiTheme="minorHAnsi" w:cstheme="minorHAnsi"/>
      <w:sz w:val="20"/>
    </w:rPr>
  </w:style>
  <w:style w:type="character" w:customStyle="1" w:styleId="Seccin111Car">
    <w:name w:val="Sección1.1.1 Car"/>
    <w:basedOn w:val="PrrafodelistaCar"/>
    <w:link w:val="Seccin111"/>
    <w:uiPriority w:val="1"/>
    <w:rsid w:val="009865D1"/>
    <w:rPr>
      <w:rFonts w:ascii="Calibri" w:eastAsia="Calibri" w:hAnsi="Calibri" w:cstheme="minorHAnsi"/>
      <w:b/>
      <w:sz w:val="20"/>
      <w:lang w:val="es-ES"/>
    </w:rPr>
  </w:style>
  <w:style w:type="paragraph" w:customStyle="1" w:styleId="TablaTitulo">
    <w:name w:val="Tabla_Titulo"/>
    <w:basedOn w:val="TableParagraph"/>
    <w:link w:val="TablaTituloCar"/>
    <w:uiPriority w:val="1"/>
    <w:qFormat/>
    <w:rsid w:val="00BC61E8"/>
    <w:pPr>
      <w:ind w:left="0"/>
      <w:jc w:val="both"/>
    </w:pPr>
    <w:rPr>
      <w:rFonts w:asciiTheme="minorHAnsi" w:hAnsiTheme="minorHAnsi" w:cstheme="minorHAnsi"/>
      <w:b/>
      <w:spacing w:val="-2"/>
      <w:sz w:val="20"/>
      <w:szCs w:val="20"/>
    </w:rPr>
  </w:style>
  <w:style w:type="character" w:customStyle="1" w:styleId="Seccin1111Car">
    <w:name w:val="Sección1.1.1.1 Car"/>
    <w:basedOn w:val="PrrafodelistaCar"/>
    <w:link w:val="Seccin1111"/>
    <w:uiPriority w:val="1"/>
    <w:rsid w:val="00E82782"/>
    <w:rPr>
      <w:rFonts w:ascii="Calibri" w:eastAsia="Calibri" w:hAnsi="Calibri" w:cstheme="minorHAnsi"/>
      <w:sz w:val="20"/>
      <w:lang w:val="es-ES"/>
    </w:rPr>
  </w:style>
  <w:style w:type="paragraph" w:customStyle="1" w:styleId="Textoencaja">
    <w:name w:val="Texto_en_caja"/>
    <w:basedOn w:val="TableParagraph"/>
    <w:link w:val="TextoencajaCar"/>
    <w:uiPriority w:val="1"/>
    <w:qFormat/>
    <w:rsid w:val="005B092E"/>
    <w:pPr>
      <w:spacing w:line="276" w:lineRule="auto"/>
      <w:ind w:left="0"/>
      <w:jc w:val="both"/>
    </w:pPr>
    <w:rPr>
      <w:rFonts w:asciiTheme="minorHAnsi" w:hAnsiTheme="minorHAnsi" w:cstheme="minorHAnsi"/>
      <w:sz w:val="20"/>
      <w:szCs w:val="20"/>
    </w:rPr>
  </w:style>
  <w:style w:type="character" w:customStyle="1" w:styleId="TableParagraphCar">
    <w:name w:val="Table Paragraph Car"/>
    <w:basedOn w:val="Fuentedeprrafopredeter"/>
    <w:link w:val="TableParagraph"/>
    <w:uiPriority w:val="1"/>
    <w:rsid w:val="009865D1"/>
    <w:rPr>
      <w:rFonts w:ascii="Calibri" w:eastAsia="Calibri" w:hAnsi="Calibri" w:cs="Calibri"/>
      <w:lang w:val="es-ES"/>
    </w:rPr>
  </w:style>
  <w:style w:type="character" w:customStyle="1" w:styleId="TablaTituloCar">
    <w:name w:val="Tabla_Titulo Car"/>
    <w:basedOn w:val="TableParagraphCar"/>
    <w:link w:val="TablaTitulo"/>
    <w:uiPriority w:val="1"/>
    <w:rsid w:val="00BC61E8"/>
    <w:rPr>
      <w:rFonts w:ascii="Calibri" w:eastAsia="Calibri" w:hAnsi="Calibri" w:cstheme="minorHAnsi"/>
      <w:b/>
      <w:spacing w:val="-2"/>
      <w:sz w:val="20"/>
      <w:szCs w:val="20"/>
      <w:lang w:val="es-ES"/>
    </w:rPr>
  </w:style>
  <w:style w:type="character" w:customStyle="1" w:styleId="TextoencajaCar">
    <w:name w:val="Texto_en_caja Car"/>
    <w:basedOn w:val="TableParagraphCar"/>
    <w:link w:val="Textoencaja"/>
    <w:uiPriority w:val="1"/>
    <w:rsid w:val="005B092E"/>
    <w:rPr>
      <w:rFonts w:ascii="Calibri" w:eastAsia="Calibri" w:hAnsi="Calibri" w:cstheme="minorHAnsi"/>
      <w:sz w:val="20"/>
      <w:szCs w:val="20"/>
      <w:lang w:val="es-ES"/>
    </w:rPr>
  </w:style>
  <w:style w:type="character" w:styleId="Refdecomentario">
    <w:name w:val="annotation reference"/>
    <w:basedOn w:val="Fuentedeprrafopredeter"/>
    <w:uiPriority w:val="99"/>
    <w:semiHidden/>
    <w:unhideWhenUsed/>
    <w:rsid w:val="00DC200C"/>
    <w:rPr>
      <w:sz w:val="16"/>
      <w:szCs w:val="16"/>
    </w:rPr>
  </w:style>
  <w:style w:type="paragraph" w:styleId="Textocomentario">
    <w:name w:val="annotation text"/>
    <w:basedOn w:val="Normal"/>
    <w:link w:val="TextocomentarioCar"/>
    <w:uiPriority w:val="99"/>
    <w:unhideWhenUsed/>
    <w:rsid w:val="00DC200C"/>
    <w:rPr>
      <w:sz w:val="20"/>
      <w:szCs w:val="20"/>
    </w:rPr>
  </w:style>
  <w:style w:type="character" w:customStyle="1" w:styleId="TextocomentarioCar">
    <w:name w:val="Texto comentario Car"/>
    <w:basedOn w:val="Fuentedeprrafopredeter"/>
    <w:link w:val="Textocomentario"/>
    <w:uiPriority w:val="99"/>
    <w:rsid w:val="00DC200C"/>
    <w:rPr>
      <w:rFonts w:ascii="Calibri" w:eastAsia="Calibri" w:hAnsi="Calibri" w:cs="Calibri"/>
      <w:sz w:val="20"/>
      <w:szCs w:val="20"/>
      <w:lang w:val="es-ES"/>
    </w:rPr>
  </w:style>
  <w:style w:type="paragraph" w:styleId="Asuntodelcomentario">
    <w:name w:val="annotation subject"/>
    <w:basedOn w:val="Textocomentario"/>
    <w:next w:val="Textocomentario"/>
    <w:link w:val="AsuntodelcomentarioCar"/>
    <w:uiPriority w:val="99"/>
    <w:semiHidden/>
    <w:unhideWhenUsed/>
    <w:rsid w:val="00DC200C"/>
    <w:rPr>
      <w:b/>
      <w:bCs/>
    </w:rPr>
  </w:style>
  <w:style w:type="character" w:customStyle="1" w:styleId="AsuntodelcomentarioCar">
    <w:name w:val="Asunto del comentario Car"/>
    <w:basedOn w:val="TextocomentarioCar"/>
    <w:link w:val="Asuntodelcomentario"/>
    <w:uiPriority w:val="99"/>
    <w:semiHidden/>
    <w:rsid w:val="00DC200C"/>
    <w:rPr>
      <w:rFonts w:ascii="Calibri" w:eastAsia="Calibri" w:hAnsi="Calibri" w:cs="Calibri"/>
      <w:b/>
      <w:bCs/>
      <w:sz w:val="20"/>
      <w:szCs w:val="20"/>
      <w:lang w:val="es-ES"/>
    </w:rPr>
  </w:style>
  <w:style w:type="paragraph" w:styleId="Textonotaalfinal">
    <w:name w:val="endnote text"/>
    <w:basedOn w:val="Normal"/>
    <w:link w:val="TextonotaalfinalCar"/>
    <w:uiPriority w:val="99"/>
    <w:semiHidden/>
    <w:unhideWhenUsed/>
    <w:rsid w:val="00151639"/>
    <w:rPr>
      <w:sz w:val="20"/>
      <w:szCs w:val="20"/>
    </w:rPr>
  </w:style>
  <w:style w:type="character" w:customStyle="1" w:styleId="TextonotaalfinalCar">
    <w:name w:val="Texto nota al final Car"/>
    <w:basedOn w:val="Fuentedeprrafopredeter"/>
    <w:link w:val="Textonotaalfinal"/>
    <w:uiPriority w:val="99"/>
    <w:semiHidden/>
    <w:rsid w:val="00151639"/>
    <w:rPr>
      <w:rFonts w:ascii="Calibri" w:eastAsia="Calibri" w:hAnsi="Calibri" w:cs="Calibri"/>
      <w:sz w:val="20"/>
      <w:szCs w:val="20"/>
      <w:lang w:val="es-ES"/>
    </w:rPr>
  </w:style>
  <w:style w:type="character" w:styleId="Refdenotaalfinal">
    <w:name w:val="endnote reference"/>
    <w:basedOn w:val="Fuentedeprrafopredeter"/>
    <w:uiPriority w:val="99"/>
    <w:semiHidden/>
    <w:unhideWhenUsed/>
    <w:rsid w:val="00151639"/>
    <w:rPr>
      <w:vertAlign w:val="superscript"/>
    </w:rPr>
  </w:style>
  <w:style w:type="paragraph" w:customStyle="1" w:styleId="Default">
    <w:name w:val="Default"/>
    <w:rsid w:val="000F4365"/>
    <w:pPr>
      <w:widowControl/>
      <w:adjustRightInd w:val="0"/>
    </w:pPr>
    <w:rPr>
      <w:rFonts w:ascii="Calibri" w:hAnsi="Calibri" w:cs="Calibri"/>
      <w:color w:val="000000"/>
      <w:sz w:val="24"/>
      <w:szCs w:val="24"/>
      <w:lang w:val="es-ES"/>
    </w:rPr>
  </w:style>
  <w:style w:type="character" w:styleId="Hipervnculo">
    <w:name w:val="Hyperlink"/>
    <w:basedOn w:val="Fuentedeprrafopredeter"/>
    <w:uiPriority w:val="99"/>
    <w:unhideWhenUsed/>
    <w:rsid w:val="000F4365"/>
    <w:rPr>
      <w:color w:val="0000FF" w:themeColor="hyperlink"/>
      <w:u w:val="single"/>
    </w:rPr>
  </w:style>
  <w:style w:type="character" w:customStyle="1" w:styleId="Mencinsinresolver1">
    <w:name w:val="Mención sin resolver1"/>
    <w:basedOn w:val="Fuentedeprrafopredeter"/>
    <w:uiPriority w:val="99"/>
    <w:semiHidden/>
    <w:unhideWhenUsed/>
    <w:rsid w:val="000F4365"/>
    <w:rPr>
      <w:color w:val="605E5C"/>
      <w:shd w:val="clear" w:color="auto" w:fill="E1DFDD"/>
    </w:rPr>
  </w:style>
  <w:style w:type="character" w:styleId="Hipervnculovisitado">
    <w:name w:val="FollowedHyperlink"/>
    <w:basedOn w:val="Fuentedeprrafopredeter"/>
    <w:uiPriority w:val="99"/>
    <w:semiHidden/>
    <w:unhideWhenUsed/>
    <w:rsid w:val="007B0E1F"/>
    <w:rPr>
      <w:color w:val="800080" w:themeColor="followedHyperlink"/>
      <w:u w:val="single"/>
    </w:rPr>
  </w:style>
  <w:style w:type="paragraph" w:styleId="Textodeglobo">
    <w:name w:val="Balloon Text"/>
    <w:basedOn w:val="Normal"/>
    <w:link w:val="TextodegloboCar"/>
    <w:uiPriority w:val="99"/>
    <w:semiHidden/>
    <w:unhideWhenUsed/>
    <w:rsid w:val="003A3E5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A3E5D"/>
    <w:rPr>
      <w:rFonts w:ascii="Segoe UI" w:eastAsia="Calibri" w:hAnsi="Segoe UI" w:cs="Segoe UI"/>
      <w:sz w:val="18"/>
      <w:szCs w:val="18"/>
      <w:lang w:val="es-ES"/>
    </w:rPr>
  </w:style>
  <w:style w:type="paragraph" w:customStyle="1" w:styleId="Ttulo0">
    <w:name w:val="Título_0"/>
    <w:basedOn w:val="Ttulo1"/>
    <w:link w:val="Ttulo0Car"/>
    <w:uiPriority w:val="1"/>
    <w:qFormat/>
    <w:rsid w:val="00AC3A9B"/>
    <w:pPr>
      <w:ind w:left="0"/>
    </w:pPr>
  </w:style>
  <w:style w:type="character" w:customStyle="1" w:styleId="Ttulo0Car">
    <w:name w:val="Título_0 Car"/>
    <w:basedOn w:val="Ttulo1Car"/>
    <w:link w:val="Ttulo0"/>
    <w:uiPriority w:val="1"/>
    <w:rsid w:val="00AC3A9B"/>
    <w:rPr>
      <w:rFonts w:eastAsia="Calibri" w:cstheme="minorHAnsi"/>
      <w:b/>
      <w:bCs/>
      <w:sz w:val="24"/>
      <w:szCs w:val="24"/>
      <w:lang w:val="es-ES"/>
    </w:rPr>
  </w:style>
  <w:style w:type="character" w:customStyle="1" w:styleId="Mencinsinresolver2">
    <w:name w:val="Mención sin resolver2"/>
    <w:basedOn w:val="Fuentedeprrafopredeter"/>
    <w:uiPriority w:val="99"/>
    <w:semiHidden/>
    <w:unhideWhenUsed/>
    <w:rsid w:val="00D930CE"/>
    <w:rPr>
      <w:color w:val="605E5C"/>
      <w:shd w:val="clear" w:color="auto" w:fill="E1DFDD"/>
    </w:rPr>
  </w:style>
  <w:style w:type="paragraph" w:styleId="Revisin">
    <w:name w:val="Revision"/>
    <w:hidden/>
    <w:uiPriority w:val="99"/>
    <w:semiHidden/>
    <w:rsid w:val="004B0449"/>
    <w:pPr>
      <w:widowControl/>
      <w:autoSpaceDE/>
      <w:autoSpaceDN/>
    </w:pPr>
    <w:rPr>
      <w:rFonts w:ascii="Calibri" w:eastAsia="Calibri" w:hAnsi="Calibri" w:cs="Calibri"/>
      <w:lang w:val="es-ES"/>
    </w:rPr>
  </w:style>
  <w:style w:type="character" w:customStyle="1" w:styleId="Caracteresdenotaalpie">
    <w:name w:val="Caracteres de nota al pie"/>
    <w:rsid w:val="00422877"/>
    <w:rPr>
      <w:vertAlign w:val="superscript"/>
    </w:rPr>
  </w:style>
  <w:style w:type="paragraph" w:styleId="Textonotapie">
    <w:name w:val="footnote text"/>
    <w:basedOn w:val="Normal"/>
    <w:link w:val="TextonotapieCar"/>
    <w:rsid w:val="00422877"/>
    <w:pPr>
      <w:widowControl/>
      <w:suppressAutoHyphens/>
      <w:autoSpaceDE/>
      <w:autoSpaceDN/>
      <w:spacing w:after="200" w:line="276" w:lineRule="auto"/>
    </w:pPr>
    <w:rPr>
      <w:rFonts w:ascii="Arial" w:hAnsi="Arial" w:cs="Arial"/>
      <w:sz w:val="20"/>
      <w:szCs w:val="20"/>
      <w:lang w:eastAsia="zh-CN"/>
    </w:rPr>
  </w:style>
  <w:style w:type="character" w:customStyle="1" w:styleId="TextonotapieCar">
    <w:name w:val="Texto nota pie Car"/>
    <w:basedOn w:val="Fuentedeprrafopredeter"/>
    <w:link w:val="Textonotapie"/>
    <w:rsid w:val="00422877"/>
    <w:rPr>
      <w:rFonts w:ascii="Arial" w:eastAsia="Calibri" w:hAnsi="Arial" w:cs="Arial"/>
      <w:sz w:val="20"/>
      <w:szCs w:val="20"/>
      <w:lang w:val="es-ES" w:eastAsia="zh-CN"/>
    </w:rPr>
  </w:style>
  <w:style w:type="paragraph" w:customStyle="1" w:styleId="Estilo2">
    <w:name w:val="Estilo2"/>
    <w:basedOn w:val="Normal"/>
    <w:rsid w:val="00422877"/>
    <w:pPr>
      <w:widowControl/>
      <w:suppressAutoHyphens/>
      <w:autoSpaceDE/>
      <w:autoSpaceDN/>
      <w:spacing w:before="120" w:after="60"/>
      <w:jc w:val="both"/>
    </w:pPr>
    <w:rPr>
      <w:rFonts w:ascii="Arial" w:eastAsia="Times New Roman" w:hAnsi="Arial" w:cs="Arial"/>
      <w:sz w:val="20"/>
      <w:szCs w:val="20"/>
      <w:lang w:eastAsia="zh-CN"/>
    </w:rPr>
  </w:style>
  <w:style w:type="paragraph" w:customStyle="1" w:styleId="LO-Normal">
    <w:name w:val="LO-Normal"/>
    <w:rsid w:val="00422877"/>
    <w:pPr>
      <w:widowControl/>
      <w:suppressAutoHyphens/>
      <w:autoSpaceDE/>
      <w:autoSpaceDN/>
      <w:spacing w:before="60" w:after="60"/>
      <w:jc w:val="both"/>
    </w:pPr>
    <w:rPr>
      <w:rFonts w:ascii="Arial" w:eastAsia="Times New Roman" w:hAnsi="Arial" w:cs="Arial"/>
      <w:sz w:val="20"/>
      <w:szCs w:val="20"/>
      <w:lang w:val="es-ES" w:eastAsia="zh-CN"/>
    </w:rPr>
  </w:style>
  <w:style w:type="paragraph" w:customStyle="1" w:styleId="Estilo3">
    <w:name w:val="Estilo3"/>
    <w:basedOn w:val="Normal"/>
    <w:rsid w:val="00422877"/>
    <w:pPr>
      <w:widowControl/>
      <w:suppressAutoHyphens/>
      <w:autoSpaceDE/>
      <w:autoSpaceDN/>
      <w:spacing w:before="120" w:after="120"/>
      <w:jc w:val="center"/>
    </w:pPr>
    <w:rPr>
      <w:rFonts w:ascii="Arial" w:eastAsia="Times New Roman" w:hAnsi="Arial" w:cs="Arial"/>
      <w:bCs/>
      <w:sz w:val="20"/>
      <w:szCs w:val="20"/>
      <w:lang w:eastAsia="zh-CN"/>
    </w:rPr>
  </w:style>
  <w:style w:type="character" w:customStyle="1" w:styleId="Ttulo2Car">
    <w:name w:val="Título 2 Car"/>
    <w:basedOn w:val="Fuentedeprrafopredeter"/>
    <w:link w:val="Ttulo2"/>
    <w:uiPriority w:val="1"/>
    <w:rsid w:val="00422877"/>
    <w:rPr>
      <w:rFonts w:ascii="Calibri" w:eastAsia="Calibri" w:hAnsi="Calibri" w:cs="Calibri"/>
      <w:b/>
      <w:bCs/>
      <w:sz w:val="20"/>
      <w:szCs w:val="20"/>
      <w:lang w:val="es-ES"/>
    </w:rPr>
  </w:style>
  <w:style w:type="character" w:customStyle="1" w:styleId="Ttulo3Car">
    <w:name w:val="Título 3 Car"/>
    <w:basedOn w:val="Fuentedeprrafopredeter"/>
    <w:link w:val="Ttulo3"/>
    <w:uiPriority w:val="9"/>
    <w:semiHidden/>
    <w:rsid w:val="008B7325"/>
    <w:rPr>
      <w:rFonts w:asciiTheme="majorHAnsi" w:eastAsiaTheme="majorEastAsia" w:hAnsiTheme="majorHAnsi" w:cstheme="majorBidi"/>
      <w:color w:val="243F60" w:themeColor="accent1" w:themeShade="7F"/>
      <w:sz w:val="24"/>
      <w:szCs w:val="24"/>
      <w:lang w:val="es-ES"/>
    </w:rPr>
  </w:style>
  <w:style w:type="paragraph" w:customStyle="1" w:styleId="Enderezo">
    <w:name w:val="Enderezo"/>
    <w:basedOn w:val="Normal"/>
    <w:link w:val="EnderezoCar"/>
    <w:autoRedefine/>
    <w:qFormat/>
    <w:rsid w:val="00C34873"/>
    <w:pPr>
      <w:widowControl/>
      <w:tabs>
        <w:tab w:val="left" w:pos="429"/>
        <w:tab w:val="center" w:pos="4252"/>
        <w:tab w:val="right" w:pos="8504"/>
        <w:tab w:val="right" w:pos="9674"/>
      </w:tabs>
      <w:autoSpaceDE/>
      <w:autoSpaceDN/>
      <w:spacing w:before="60"/>
      <w:ind w:left="-102"/>
      <w:contextualSpacing/>
    </w:pPr>
    <w:rPr>
      <w:rFonts w:ascii="ITC New Baskerville Std" w:eastAsia="Cambria" w:hAnsi="ITC New Baskerville Std" w:cs="Times New Roman"/>
      <w:sz w:val="16"/>
      <w:szCs w:val="24"/>
      <w:lang w:val="gl-ES"/>
    </w:rPr>
  </w:style>
  <w:style w:type="character" w:customStyle="1" w:styleId="EnderezoCar">
    <w:name w:val="Enderezo Car"/>
    <w:basedOn w:val="Fuentedeprrafopredeter"/>
    <w:link w:val="Enderezo"/>
    <w:rsid w:val="00C34873"/>
    <w:rPr>
      <w:rFonts w:ascii="ITC New Baskerville Std" w:eastAsia="Cambria" w:hAnsi="ITC New Baskerville Std" w:cs="Times New Roman"/>
      <w:sz w:val="16"/>
      <w:szCs w:val="24"/>
      <w:lang w:val="gl-ES"/>
    </w:rPr>
  </w:style>
  <w:style w:type="paragraph" w:customStyle="1" w:styleId="Subemisorinstitucional">
    <w:name w:val="Subemisor institucional"/>
    <w:basedOn w:val="Encabezado"/>
    <w:uiPriority w:val="1"/>
    <w:qFormat/>
    <w:rsid w:val="00C34873"/>
    <w:pPr>
      <w:tabs>
        <w:tab w:val="clear" w:pos="4252"/>
      </w:tabs>
      <w:spacing w:after="200"/>
    </w:pPr>
    <w:rPr>
      <w:rFonts w:ascii="ITC New Baskerville Std" w:eastAsia="Baskerville Old Face" w:hAnsi="ITC New Baskerville Std" w:cs="Baskerville Old Face"/>
      <w:color w:val="857040"/>
      <w:lang w:val="es-ES_tradnl"/>
    </w:rPr>
  </w:style>
  <w:style w:type="character" w:customStyle="1" w:styleId="UnresolvedMention">
    <w:name w:val="Unresolved Mention"/>
    <w:basedOn w:val="Fuentedeprrafopredeter"/>
    <w:uiPriority w:val="99"/>
    <w:semiHidden/>
    <w:unhideWhenUsed/>
    <w:rsid w:val="002D6CD4"/>
    <w:rPr>
      <w:color w:val="605E5C"/>
      <w:shd w:val="clear" w:color="auto" w:fill="E1DFDD"/>
    </w:rPr>
  </w:style>
  <w:style w:type="table" w:styleId="Tablaconcuadrcula">
    <w:name w:val="Table Grid"/>
    <w:basedOn w:val="Tablanormal"/>
    <w:uiPriority w:val="39"/>
    <w:rsid w:val="004415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840273">
      <w:bodyDiv w:val="1"/>
      <w:marLeft w:val="0"/>
      <w:marRight w:val="0"/>
      <w:marTop w:val="0"/>
      <w:marBottom w:val="0"/>
      <w:divBdr>
        <w:top w:val="none" w:sz="0" w:space="0" w:color="auto"/>
        <w:left w:val="none" w:sz="0" w:space="0" w:color="auto"/>
        <w:bottom w:val="none" w:sz="0" w:space="0" w:color="auto"/>
        <w:right w:val="none" w:sz="0" w:space="0" w:color="auto"/>
      </w:divBdr>
    </w:div>
    <w:div w:id="459497618">
      <w:bodyDiv w:val="1"/>
      <w:marLeft w:val="0"/>
      <w:marRight w:val="0"/>
      <w:marTop w:val="0"/>
      <w:marBottom w:val="0"/>
      <w:divBdr>
        <w:top w:val="none" w:sz="0" w:space="0" w:color="auto"/>
        <w:left w:val="none" w:sz="0" w:space="0" w:color="auto"/>
        <w:bottom w:val="none" w:sz="0" w:space="0" w:color="auto"/>
        <w:right w:val="none" w:sz="0" w:space="0" w:color="auto"/>
      </w:divBdr>
      <w:divsChild>
        <w:div w:id="2065526055">
          <w:marLeft w:val="0"/>
          <w:marRight w:val="0"/>
          <w:marTop w:val="0"/>
          <w:marBottom w:val="0"/>
          <w:divBdr>
            <w:top w:val="none" w:sz="0" w:space="0" w:color="auto"/>
            <w:left w:val="none" w:sz="0" w:space="0" w:color="auto"/>
            <w:bottom w:val="none" w:sz="0" w:space="0" w:color="auto"/>
            <w:right w:val="none" w:sz="0" w:space="0" w:color="auto"/>
          </w:divBdr>
        </w:div>
      </w:divsChild>
    </w:div>
    <w:div w:id="535045070">
      <w:bodyDiv w:val="1"/>
      <w:marLeft w:val="0"/>
      <w:marRight w:val="0"/>
      <w:marTop w:val="0"/>
      <w:marBottom w:val="0"/>
      <w:divBdr>
        <w:top w:val="none" w:sz="0" w:space="0" w:color="auto"/>
        <w:left w:val="none" w:sz="0" w:space="0" w:color="auto"/>
        <w:bottom w:val="none" w:sz="0" w:space="0" w:color="auto"/>
        <w:right w:val="none" w:sz="0" w:space="0" w:color="auto"/>
      </w:divBdr>
    </w:div>
    <w:div w:id="706877258">
      <w:bodyDiv w:val="1"/>
      <w:marLeft w:val="0"/>
      <w:marRight w:val="0"/>
      <w:marTop w:val="0"/>
      <w:marBottom w:val="0"/>
      <w:divBdr>
        <w:top w:val="none" w:sz="0" w:space="0" w:color="auto"/>
        <w:left w:val="none" w:sz="0" w:space="0" w:color="auto"/>
        <w:bottom w:val="none" w:sz="0" w:space="0" w:color="auto"/>
        <w:right w:val="none" w:sz="0" w:space="0" w:color="auto"/>
      </w:divBdr>
    </w:div>
    <w:div w:id="856041127">
      <w:bodyDiv w:val="1"/>
      <w:marLeft w:val="0"/>
      <w:marRight w:val="0"/>
      <w:marTop w:val="0"/>
      <w:marBottom w:val="0"/>
      <w:divBdr>
        <w:top w:val="none" w:sz="0" w:space="0" w:color="auto"/>
        <w:left w:val="none" w:sz="0" w:space="0" w:color="auto"/>
        <w:bottom w:val="none" w:sz="0" w:space="0" w:color="auto"/>
        <w:right w:val="none" w:sz="0" w:space="0" w:color="auto"/>
      </w:divBdr>
    </w:div>
    <w:div w:id="926042384">
      <w:bodyDiv w:val="1"/>
      <w:marLeft w:val="0"/>
      <w:marRight w:val="0"/>
      <w:marTop w:val="0"/>
      <w:marBottom w:val="0"/>
      <w:divBdr>
        <w:top w:val="none" w:sz="0" w:space="0" w:color="auto"/>
        <w:left w:val="none" w:sz="0" w:space="0" w:color="auto"/>
        <w:bottom w:val="none" w:sz="0" w:space="0" w:color="auto"/>
        <w:right w:val="none" w:sz="0" w:space="0" w:color="auto"/>
      </w:divBdr>
    </w:div>
    <w:div w:id="17814871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omments.xml.rels><?xml version="1.0" encoding="UTF-8" standalone="yes"?>
<Relationships xmlns="http://schemas.openxmlformats.org/package/2006/relationships"><Relationship Id="rId8" Type="http://schemas.openxmlformats.org/officeDocument/2006/relationships/hyperlink" Target="https://www.boe.es/boe/dias/2011/08/03/pdfs/BOE-A-2011-13317.pdf" TargetMode="External"/><Relationship Id="rId3" Type="http://schemas.openxmlformats.org/officeDocument/2006/relationships/hyperlink" Target="https://uis.unesco.org/en/topic/international-standard-classification-education-isced" TargetMode="External"/><Relationship Id="rId7" Type="http://schemas.openxmlformats.org/officeDocument/2006/relationships/hyperlink" Target="https://www.boe.es/boe/dias/2011/08/03/pdfs/BOE-A-2011-13317.pdf" TargetMode="External"/><Relationship Id="rId12" Type="http://schemas.openxmlformats.org/officeDocument/2006/relationships/hyperlink" Target="http://www.acsug.es/sites/default/files/1._guia_verificacion_pd_enero_2024_v02.pdf" TargetMode="External"/><Relationship Id="rId2" Type="http://schemas.openxmlformats.org/officeDocument/2006/relationships/hyperlink" Target="http://www.ecaconsortium.net" TargetMode="External"/><Relationship Id="rId1" Type="http://schemas.openxmlformats.org/officeDocument/2006/relationships/hyperlink" Target="http://www.eua.be" TargetMode="External"/><Relationship Id="rId6" Type="http://schemas.openxmlformats.org/officeDocument/2006/relationships/hyperlink" Target="https://www.boe.es/boe/dias/2011/08/03/pdfs/BOE-A-2011-13317.pdf" TargetMode="External"/><Relationship Id="rId11" Type="http://schemas.openxmlformats.org/officeDocument/2006/relationships/hyperlink" Target="https://portalcientifico.uvigo.gal/grupos" TargetMode="External"/><Relationship Id="rId5" Type="http://schemas.openxmlformats.org/officeDocument/2006/relationships/hyperlink" Target="https://www.boe.es/boe/dias/2011/08/03/pdfs/BOE-A-2011-13317.pdf" TargetMode="External"/><Relationship Id="rId10" Type="http://schemas.openxmlformats.org/officeDocument/2006/relationships/hyperlink" Target="https://portalcientifico.uvigo.gal/grupos" TargetMode="External"/><Relationship Id="rId4" Type="http://schemas.openxmlformats.org/officeDocument/2006/relationships/hyperlink" Target="https://www.boe.es/boe/dias/2011/08/03/pdfs/BOE-A-2011-13317.pdf" TargetMode="External"/><Relationship Id="rId9" Type="http://schemas.openxmlformats.org/officeDocument/2006/relationships/hyperlink" Target="https://portalcientifico.uvigo.gal/grupos" TargetMode="External"/></Relationships>
</file>

<file path=word/_rels/document.xml.rels><?xml version="1.0" encoding="UTF-8" standalone="yes"?>
<Relationships xmlns="http://schemas.openxmlformats.org/package/2006/relationships"><Relationship Id="rId26" Type="http://schemas.openxmlformats.org/officeDocument/2006/relationships/hyperlink" Target="https://www.uvigo.gal/es/ven-uvigo/personal-investigador-visitante" TargetMode="External"/><Relationship Id="rId21" Type="http://schemas.openxmlformats.org/officeDocument/2006/relationships/hyperlink" Target="https://www.uvigo.gal/estudar/que-estudar/doutoramento" TargetMode="External"/><Relationship Id="rId42" Type="http://schemas.openxmlformats.org/officeDocument/2006/relationships/header" Target="header1.xml"/><Relationship Id="rId47" Type="http://schemas.openxmlformats.org/officeDocument/2006/relationships/hyperlink" Target="https://www.uvigo.gal/sites/uvigo.gal/files/contents/paragraph-file/2019-03/Guia_boas_practicas_direccion_teses.pdf" TargetMode="External"/><Relationship Id="rId63" Type="http://schemas.openxmlformats.org/officeDocument/2006/relationships/hyperlink" Target="https://www.uvigo.gal/es/estudiar/organizacion-academica/eido-escuela-internacional-doctorado/tramites-gestiones" TargetMode="External"/><Relationship Id="rId68" Type="http://schemas.openxmlformats.org/officeDocument/2006/relationships/hyperlink" Target="https://www.uvigo.gal/universidade/servizos-informaticos" TargetMode="External"/><Relationship Id="rId84" Type="http://schemas.openxmlformats.org/officeDocument/2006/relationships/hyperlink" Target="https://www.uvigo.gal/sites/uvigo.gal/files/contents/paragraph-file/2019-06/Manual%20de%20Calidade.pdf" TargetMode="External"/><Relationship Id="rId89" Type="http://schemas.openxmlformats.org/officeDocument/2006/relationships/hyperlink" Target="http://observatorio.uvigo.gal/es/insercion-laboral/informes/insercion-laboral-doctorado-1995-2020/" TargetMode="External"/><Relationship Id="rId16" Type="http://schemas.openxmlformats.org/officeDocument/2006/relationships/hyperlink" Target="https://secretaria.uvigo.gal/uv/web/normativa/public/show/41" TargetMode="External"/><Relationship Id="rId11" Type="http://schemas.openxmlformats.org/officeDocument/2006/relationships/comments" Target="comments.xml"/><Relationship Id="rId32" Type="http://schemas.openxmlformats.org/officeDocument/2006/relationships/hyperlink" Target="https://www.uvigo.gal/es/campus" TargetMode="External"/><Relationship Id="rId37" Type="http://schemas.openxmlformats.org/officeDocument/2006/relationships/hyperlink" Target="https://www.uvigo.gal/universidade/comunicacion/novas/xornadas-benvida-20242025" TargetMode="External"/><Relationship Id="rId53" Type="http://schemas.openxmlformats.org/officeDocument/2006/relationships/hyperlink" Target="https://www.uvigo.gal/sites/uvigo.gal/files/contents/paragraph-file/2019-03/Guia_boas_practicas_direccion_teses.pdf" TargetMode="External"/><Relationship Id="rId58" Type="http://schemas.openxmlformats.org/officeDocument/2006/relationships/hyperlink" Target="https://secretaria.uvigo.gal/uv/web/normativa/public/show/625" TargetMode="External"/><Relationship Id="rId74" Type="http://schemas.openxmlformats.org/officeDocument/2006/relationships/hyperlink" Target="https://www.uvigo.gal/es/investigar/carrera-investigadora/seleccion-contratacion" TargetMode="External"/><Relationship Id="rId79" Type="http://schemas.openxmlformats.org/officeDocument/2006/relationships/hyperlink" Target="https://www.uvigo.gal/es/investigar/carrera-investigadora/formacion-desarrollo-profesional" TargetMode="External"/><Relationship Id="rId5" Type="http://schemas.openxmlformats.org/officeDocument/2006/relationships/numbering" Target="numbering.xml"/><Relationship Id="rId90" Type="http://schemas.openxmlformats.org/officeDocument/2006/relationships/hyperlink" Target="http://observatorio.uvigo.gal/es/insercion-laboral/informes/insercion-laboral-2020-2021/" TargetMode="External"/><Relationship Id="rId95" Type="http://schemas.openxmlformats.org/officeDocument/2006/relationships/theme" Target="theme/theme1.xml"/><Relationship Id="rId22" Type="http://schemas.openxmlformats.org/officeDocument/2006/relationships/hyperlink" Target="https://www.uvigo.gal/es/estudiar/te-asesoramos" TargetMode="External"/><Relationship Id="rId27" Type="http://schemas.openxmlformats.org/officeDocument/2006/relationships/hyperlink" Target="https://www.uvigo.gal/es/universidad/biblioteca" TargetMode="External"/><Relationship Id="rId43" Type="http://schemas.openxmlformats.org/officeDocument/2006/relationships/footer" Target="footer1.xml"/><Relationship Id="rId48" Type="http://schemas.openxmlformats.org/officeDocument/2006/relationships/hyperlink" Target="https://secretaria.uvigo.gal/uv/web/normativa/public/show/625" TargetMode="External"/><Relationship Id="rId64" Type="http://schemas.openxmlformats.org/officeDocument/2006/relationships/hyperlink" Target="https://secretaria.uvigo.gal/uv/web/normativa/public/show/542" TargetMode="External"/><Relationship Id="rId69" Type="http://schemas.openxmlformats.org/officeDocument/2006/relationships/hyperlink" Target="https://moovi.uvigo.gal/" TargetMode="External"/><Relationship Id="rId80" Type="http://schemas.openxmlformats.org/officeDocument/2006/relationships/hyperlink" Target="https://secretaria.uvigo.gal/uv/web/normativa/public/show/41" TargetMode="External"/><Relationship Id="rId85" Type="http://schemas.openxmlformats.org/officeDocument/2006/relationships/hyperlink" Target="https://secretaria.uvigo.gal/uv/web/qsp/" TargetMode="External"/><Relationship Id="rId3" Type="http://schemas.openxmlformats.org/officeDocument/2006/relationships/customXml" Target="../customXml/item3.xml"/><Relationship Id="rId12" Type="http://schemas.microsoft.com/office/2011/relationships/commentsExtended" Target="commentsExtended.xml"/><Relationship Id="rId17" Type="http://schemas.openxmlformats.org/officeDocument/2006/relationships/hyperlink" Target="https://www.uvigo.gal/sites/uvigo.gal/files/contents/paragraph-file/2024-12/Normativa%20permanencia%20doutoramento.pdf" TargetMode="External"/><Relationship Id="rId25" Type="http://schemas.openxmlformats.org/officeDocument/2006/relationships/hyperlink" Target="https://www.uvigo.gal/es/universidad/administracion-personal/organizacion-administrativa/oficina-relaciones-internacionales" TargetMode="External"/><Relationship Id="rId33" Type="http://schemas.openxmlformats.org/officeDocument/2006/relationships/hyperlink" Target="https://www.uvigo.gal/es/universidad/gobierno-uvigo/democracia/participacion-alumnado/delegaciones-estudiantes" TargetMode="External"/><Relationship Id="rId38" Type="http://schemas.openxmlformats.org/officeDocument/2006/relationships/hyperlink" Target="https://tv.uvigo.es/series/5ca1f0e68f4208961ec06285" TargetMode="External"/><Relationship Id="rId46" Type="http://schemas.openxmlformats.org/officeDocument/2006/relationships/hyperlink" Target="https://secretaria.uvigo.gal/uv/web/normativa/public/show/625" TargetMode="External"/><Relationship Id="rId59" Type="http://schemas.openxmlformats.org/officeDocument/2006/relationships/hyperlink" Target="https://secretaria.uvigo.gal/uv/web/normativa/public/show/625" TargetMode="External"/><Relationship Id="rId67" Type="http://schemas.openxmlformats.org/officeDocument/2006/relationships/hyperlink" Target="https://www.uvigo.gal/es/investigar/investigacion-produccion-cientifica/estrutucturas-investigacion" TargetMode="External"/><Relationship Id="rId20" Type="http://schemas.openxmlformats.org/officeDocument/2006/relationships/hyperlink" Target="https://www.uvigo.gal/es/estudiar/organizacion-academica/eido-escuela-internacional-doctorado/programas-doctorado" TargetMode="External"/><Relationship Id="rId41" Type="http://schemas.openxmlformats.org/officeDocument/2006/relationships/hyperlink" Target="https://www.uvigo.gal/es/campus/atencion-diversidad" TargetMode="External"/><Relationship Id="rId54" Type="http://schemas.openxmlformats.org/officeDocument/2006/relationships/hyperlink" Target="https://www.boe.es/buscar/pdf/2011/BOE-A-2011-2541-consolidado.pdf" TargetMode="External"/><Relationship Id="rId62" Type="http://schemas.openxmlformats.org/officeDocument/2006/relationships/hyperlink" Target="https://secretaria.uvigo.gal/uv/web/normativa/public/show/625" TargetMode="External"/><Relationship Id="rId70" Type="http://schemas.openxmlformats.org/officeDocument/2006/relationships/hyperlink" Target="https://campusremotouvigo.gal/" TargetMode="External"/><Relationship Id="rId75" Type="http://schemas.openxmlformats.org/officeDocument/2006/relationships/hyperlink" Target="https://www.uvigo.gal/es/investigar/carrera-investigadora/movilidad-personal-investigador" TargetMode="External"/><Relationship Id="rId83" Type="http://schemas.openxmlformats.org/officeDocument/2006/relationships/hyperlink" Target="https://www.uvigo.gal/es/estudiar/organizacion-academica/eido-escuela-internacional-doctorado/calidad" TargetMode="External"/><Relationship Id="rId88" Type="http://schemas.openxmlformats.org/officeDocument/2006/relationships/hyperlink" Target="http://observatorio.uvigo.gal/es/" TargetMode="External"/><Relationship Id="rId91" Type="http://schemas.openxmlformats.org/officeDocument/2006/relationships/hyperlink" Target="https://secretaria.uvigo.gal/uv/web/transparencia/grupo/show/5/6" TargetMode="External"/><Relationship Id="rId9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secretaria.uvigo.gal/uv/web/normativa/public/show/625" TargetMode="External"/><Relationship Id="rId23" Type="http://schemas.openxmlformats.org/officeDocument/2006/relationships/hyperlink" Target="https://www.uvigo.gal/es/universidad/administracion-personal/organizacion-administrativa/servicio-ayudas-estudio-becas-precios-publicos" TargetMode="External"/><Relationship Id="rId28" Type="http://schemas.openxmlformats.org/officeDocument/2006/relationships/hyperlink" Target="https://www.uvigo.gal/es/universidad/administracion-personal/organizacion-administrativa/unidad-empleo-emprendimiento" TargetMode="External"/><Relationship Id="rId36" Type="http://schemas.openxmlformats.org/officeDocument/2006/relationships/hyperlink" Target="https://www.uvigo.gal/es/perfil-estudiantes" TargetMode="External"/><Relationship Id="rId49" Type="http://schemas.openxmlformats.org/officeDocument/2006/relationships/hyperlink" Target="https://secretaria.uvigo.gal/uv/web/normativa/public/normativa/documento/downloadbyhash/c3525826b4f70e1f5eaf285029191077de4ea85a9e17a73578758fe4b0614b60" TargetMode="External"/><Relationship Id="rId57" Type="http://schemas.openxmlformats.org/officeDocument/2006/relationships/hyperlink" Target="https://secretaria.uvigo.gal/uv/web/normativa/public/show/625" TargetMode="External"/><Relationship Id="rId10" Type="http://schemas.openxmlformats.org/officeDocument/2006/relationships/endnotes" Target="endnotes.xml"/><Relationship Id="rId31" Type="http://schemas.openxmlformats.org/officeDocument/2006/relationships/hyperlink" Target="https://www.uvigo.gal/es/campus/cultura/talleres-otros-cursos" TargetMode="External"/><Relationship Id="rId44" Type="http://schemas.openxmlformats.org/officeDocument/2006/relationships/header" Target="header2.xml"/><Relationship Id="rId52" Type="http://schemas.openxmlformats.org/officeDocument/2006/relationships/hyperlink" Target="https://secretaria.uvigo.gal/uv/web/normativa/public/normativa/documento/downloadbyhash/c3525826b4f70e1f5eaf285029191077de4ea85a9e17a73578758fe4b0614b60" TargetMode="External"/><Relationship Id="rId60" Type="http://schemas.openxmlformats.org/officeDocument/2006/relationships/hyperlink" Target="https://www.uvigo.gal/sites/uvigo.gal/files/contents/paragraph-file/2019-03/Guia_boas_practicas_direccion_teses.pdf" TargetMode="External"/><Relationship Id="rId65" Type="http://schemas.openxmlformats.org/officeDocument/2006/relationships/hyperlink" Target="https://www.uvigo.gal/es/estudiar/organizacion-academica/planificacion-docente-anual" TargetMode="External"/><Relationship Id="rId73" Type="http://schemas.openxmlformats.org/officeDocument/2006/relationships/hyperlink" Target="https://www.uvigo.gal/es/estudiar/gestiones-estudiantes/becas" TargetMode="External"/><Relationship Id="rId78" Type="http://schemas.openxmlformats.org/officeDocument/2006/relationships/hyperlink" Target="https://www.uvigo.gal/es/investigar/difusion-investigacion" TargetMode="External"/><Relationship Id="rId81" Type="http://schemas.openxmlformats.org/officeDocument/2006/relationships/hyperlink" Target="https://www.uvigo.gal/es/estudiar/empleabilidad" TargetMode="External"/><Relationship Id="rId86" Type="http://schemas.openxmlformats.org/officeDocument/2006/relationships/hyperlink" Target="https://www.uvigo.gal/es/estudiar/organizacion-academica/eido-escuela-internacional-doctorado/calidad" TargetMode="External"/><Relationship Id="rId9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uvigo.gal/es/estudiar/organizacion-academica/eido-escuela-internacional-doctorado" TargetMode="External"/><Relationship Id="rId18" Type="http://schemas.openxmlformats.org/officeDocument/2006/relationships/hyperlink" Target="https://www.uvigo.gal/doutoramento" TargetMode="External"/><Relationship Id="rId39" Type="http://schemas.openxmlformats.org/officeDocument/2006/relationships/hyperlink" Target="https://www.boe.es/buscar/pdf/2011/BOE-A-2011-2541-consolidado.pdf" TargetMode="External"/><Relationship Id="rId34" Type="http://schemas.openxmlformats.org/officeDocument/2006/relationships/hyperlink" Target="https://www.uvigo.gal/es/universidad/gobierno-uvigo/defensoria-universitaria" TargetMode="External"/><Relationship Id="rId50" Type="http://schemas.openxmlformats.org/officeDocument/2006/relationships/hyperlink" Target="https://secretaria.uvigo.gal/uv/web/normativa/public/normativa/documento/downloadbyhash/c3525826b4f70e1f5eaf285029191077de4ea85a9e17a73578758fe4b0614b60" TargetMode="External"/><Relationship Id="rId55" Type="http://schemas.openxmlformats.org/officeDocument/2006/relationships/hyperlink" Target="https://secretaria.uvigo.gal/uv/web/normativa/public/show/625" TargetMode="External"/><Relationship Id="rId76" Type="http://schemas.openxmlformats.org/officeDocument/2006/relationships/hyperlink" Target="https://www.uvigo.gal/es/investigar/investigacion-produccion-cientifica/portal-investigacion" TargetMode="External"/><Relationship Id="rId97" Type="http://schemas.microsoft.com/office/2018/08/relationships/commentsExtensible" Target="commentsExtensible.xml"/><Relationship Id="rId7" Type="http://schemas.openxmlformats.org/officeDocument/2006/relationships/settings" Target="settings.xml"/><Relationship Id="rId71" Type="http://schemas.openxmlformats.org/officeDocument/2006/relationships/hyperlink" Target="https://www.uvigo.gal/es/universidad/comunicacion" TargetMode="External"/><Relationship Id="rId92" Type="http://schemas.openxmlformats.org/officeDocument/2006/relationships/hyperlink" Target="http://observatorio.uvigo.gal/es/" TargetMode="External"/><Relationship Id="rId2" Type="http://schemas.openxmlformats.org/officeDocument/2006/relationships/customXml" Target="../customXml/item2.xml"/><Relationship Id="rId29" Type="http://schemas.openxmlformats.org/officeDocument/2006/relationships/hyperlink" Target="https://www.acles.es/" TargetMode="External"/><Relationship Id="rId24" Type="http://schemas.openxmlformats.org/officeDocument/2006/relationships/hyperlink" Target="https://www.uvigo.gal/es/campus/atencion-diversidad" TargetMode="External"/><Relationship Id="rId40" Type="http://schemas.openxmlformats.org/officeDocument/2006/relationships/hyperlink" Target="https://secretaria.uvigo.gal/uv/web/normativa/public/show/625" TargetMode="External"/><Relationship Id="rId45" Type="http://schemas.openxmlformats.org/officeDocument/2006/relationships/hyperlink" Target="https://www.boe.es/buscar/pdf/2011/BOE-A-2011-2541-consolidado.pdf" TargetMode="External"/><Relationship Id="rId66" Type="http://schemas.openxmlformats.org/officeDocument/2006/relationships/hyperlink" Target="https://www.uvigo.gal/es/estudiar/organizacion-academica/centros" TargetMode="External"/><Relationship Id="rId87" Type="http://schemas.openxmlformats.org/officeDocument/2006/relationships/hyperlink" Target="http://www.acsug.es/gl/insercion" TargetMode="External"/><Relationship Id="rId61" Type="http://schemas.openxmlformats.org/officeDocument/2006/relationships/hyperlink" Target="https://www.boe.es/buscar/pdf/2011/BOE-A-2011-2541-consolidado.pdf" TargetMode="External"/><Relationship Id="rId82" Type="http://schemas.openxmlformats.org/officeDocument/2006/relationships/hyperlink" Target="https://fundacionuvigo.es/?lang=es" TargetMode="External"/><Relationship Id="rId19" Type="http://schemas.openxmlformats.org/officeDocument/2006/relationships/hyperlink" Target="https://www.uvigo.gal/es/estudiar/gestiones-estudiantes/matriculate/matricula-doctorado" TargetMode="External"/><Relationship Id="rId14" Type="http://schemas.openxmlformats.org/officeDocument/2006/relationships/hyperlink" Target="https://secretaria.uvigo.gal/uv/web/normativa/public/show/41" TargetMode="External"/><Relationship Id="rId30" Type="http://schemas.openxmlformats.org/officeDocument/2006/relationships/hyperlink" Target="https://cdl.uvigo.es/" TargetMode="External"/><Relationship Id="rId35" Type="http://schemas.openxmlformats.org/officeDocument/2006/relationships/hyperlink" Target="https://www.uvigo.gal/es/universidad/administracion-personal/organizacion-administrativa/servicio-gestion-estudios-postgrado" TargetMode="External"/><Relationship Id="rId56" Type="http://schemas.openxmlformats.org/officeDocument/2006/relationships/hyperlink" Target="https://www.uvigo.gal/sites/uvigo.gal/files/contents/paragraph-file/2019-03/Guia_boas_practicas_direccion_teses.pdf" TargetMode="External"/><Relationship Id="rId77" Type="http://schemas.openxmlformats.org/officeDocument/2006/relationships/hyperlink" Target="https://www.uvigo.gal/es/investigar/transferencia-conocimiento-0" TargetMode="External"/><Relationship Id="rId8" Type="http://schemas.openxmlformats.org/officeDocument/2006/relationships/webSettings" Target="webSettings.xml"/><Relationship Id="rId51" Type="http://schemas.openxmlformats.org/officeDocument/2006/relationships/hyperlink" Target="https://secretaria.uvigo.gal/uv/web/normativa/public/normativa/documento/downloadbyhash/c3525826b4f70e1f5eaf285029191077de4ea85a9e17a73578758fe4b0614b60" TargetMode="External"/><Relationship Id="rId72" Type="http://schemas.openxmlformats.org/officeDocument/2006/relationships/hyperlink" Target="https://www.uvigo.gal/universidade/biblioteca" TargetMode="External"/><Relationship Id="rId93"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8080FF2C97DC24C999AC6D80EFF36D3" ma:contentTypeVersion="6" ma:contentTypeDescription="Crear nuevo documento." ma:contentTypeScope="" ma:versionID="745b789af96a4018f41ac4c7e07c6d89">
  <xsd:schema xmlns:xsd="http://www.w3.org/2001/XMLSchema" xmlns:xs="http://www.w3.org/2001/XMLSchema" xmlns:p="http://schemas.microsoft.com/office/2006/metadata/properties" xmlns:ns2="b316e101-e7e3-47d2-8966-5226c0f8168b" targetNamespace="http://schemas.microsoft.com/office/2006/metadata/properties" ma:root="true" ma:fieldsID="a85f9d6092a3ea6cb9a91956915422c3" ns2:_="">
    <xsd:import namespace="b316e101-e7e3-47d2-8966-5226c0f8168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16e101-e7e3-47d2-8966-5226c0f816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DEC32-AEB6-4871-9A80-A4C80C136B30}">
  <ds:schemaRefs>
    <ds:schemaRef ds:uri="http://schemas.microsoft.com/sharepoint/v3/contenttype/forms"/>
  </ds:schemaRefs>
</ds:datastoreItem>
</file>

<file path=customXml/itemProps2.xml><?xml version="1.0" encoding="utf-8"?>
<ds:datastoreItem xmlns:ds="http://schemas.openxmlformats.org/officeDocument/2006/customXml" ds:itemID="{312F00BF-2027-468D-AD57-D6ABF8AACA1F}"/>
</file>

<file path=customXml/itemProps3.xml><?xml version="1.0" encoding="utf-8"?>
<ds:datastoreItem xmlns:ds="http://schemas.openxmlformats.org/officeDocument/2006/customXml" ds:itemID="{647CB658-DDDA-458F-B31D-A0CBF15A5DC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37C6CB8-C719-4630-81D4-344D89E62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42</Pages>
  <Words>10303</Words>
  <Characters>58732</Characters>
  <Application>Microsoft Office Word</Application>
  <DocSecurity>0</DocSecurity>
  <Lines>489</Lines>
  <Paragraphs>137</Paragraphs>
  <ScaleCrop>false</ScaleCrop>
  <HeadingPairs>
    <vt:vector size="2" baseType="variant">
      <vt:variant>
        <vt:lpstr>Título</vt:lpstr>
      </vt:variant>
      <vt:variant>
        <vt:i4>1</vt:i4>
      </vt:variant>
    </vt:vector>
  </HeadingPairs>
  <TitlesOfParts>
    <vt:vector size="1" baseType="lpstr">
      <vt:lpstr>Modelo de Memoria Oficial Programa de Doutoramento (2024)</vt:lpstr>
    </vt:vector>
  </TitlesOfParts>
  <Company>Universidade de Vigo</Company>
  <LinksUpToDate>false</LinksUpToDate>
  <CharactersWithSpaces>68898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Memoria Oficial Programa de Doutoramento (2024)</dc:title>
  <dc:creator>EIDO</dc:creator>
  <dc:description/>
  <cp:lastModifiedBy>José Miguel Dorribo Rivera</cp:lastModifiedBy>
  <cp:revision>19</cp:revision>
  <cp:lastPrinted>2024-10-08T17:07:00Z</cp:lastPrinted>
  <dcterms:created xsi:type="dcterms:W3CDTF">2024-11-20T15:06:00Z</dcterms:created>
  <dcterms:modified xsi:type="dcterms:W3CDTF">2025-02-13T15:09:00Z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0x01010048080FF2C97DC24C999AC6D80EFF36D3</vt:lpwstr>
  </property>
  <property fmtid="{D5CDD505-2E9C-101B-9397-08002B2CF9AE}" pid="3" name="Created">
    <vt:filetime>2024-04-22T00:00:00Z</vt:filetime>
  </property>
  <property fmtid="{D5CDD505-2E9C-101B-9397-08002B2CF9AE}" pid="4" name="Creator">
    <vt:lpwstr>Acrobat PDFMaker 24 para Word</vt:lpwstr>
  </property>
  <property fmtid="{D5CDD505-2E9C-101B-9397-08002B2CF9AE}" pid="5" name="LastSaved">
    <vt:filetime>2024-09-25T00:00:00Z</vt:filetime>
  </property>
  <property fmtid="{D5CDD505-2E9C-101B-9397-08002B2CF9AE}" pid="6" name="MediaServiceImageTags">
    <vt:lpwstr/>
  </property>
  <property fmtid="{D5CDD505-2E9C-101B-9397-08002B2CF9AE}" pid="7" name="Producer">
    <vt:lpwstr>Adobe PDF Library 24.2.207</vt:lpwstr>
  </property>
  <property fmtid="{D5CDD505-2E9C-101B-9397-08002B2CF9AE}" pid="8" name="SourceModified">
    <vt:lpwstr>D:20240422075306</vt:lpwstr>
  </property>
</Properties>
</file>